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D859B" w14:textId="77777777" w:rsidR="00DF4D74" w:rsidRPr="00ED6FE8" w:rsidRDefault="00DF4D74" w:rsidP="00235C72">
      <w:pPr>
        <w:pStyle w:val="TableText"/>
        <w:tabs>
          <w:tab w:val="right" w:pos="9639"/>
        </w:tabs>
        <w:spacing w:after="0"/>
        <w:rPr>
          <w:b/>
          <w:sz w:val="22"/>
          <w:szCs w:val="22"/>
        </w:rPr>
      </w:pPr>
      <w:bookmarkStart w:id="0" w:name="_Ref399006623"/>
      <w:bookmarkStart w:id="1" w:name="_Hlk178343176"/>
    </w:p>
    <w:p w14:paraId="0FDB5F88" w14:textId="138B6E0A" w:rsidR="00526EBE" w:rsidRPr="005E2EE1" w:rsidRDefault="00526EBE" w:rsidP="00B31FCA">
      <w:pPr>
        <w:pStyle w:val="TableText"/>
        <w:tabs>
          <w:tab w:val="right" w:pos="9639"/>
        </w:tabs>
        <w:spacing w:after="0"/>
        <w:ind w:left="0"/>
        <w:rPr>
          <w:b/>
          <w:sz w:val="22"/>
          <w:szCs w:val="22"/>
        </w:rPr>
      </w:pPr>
      <w:r w:rsidRPr="00ED6FE8">
        <w:rPr>
          <w:b/>
          <w:sz w:val="22"/>
          <w:szCs w:val="22"/>
        </w:rPr>
        <w:t>3GPP TSG-RAN WG4 Meeting #</w:t>
      </w:r>
      <w:r w:rsidR="00954DC3">
        <w:rPr>
          <w:b/>
          <w:sz w:val="22"/>
          <w:szCs w:val="22"/>
        </w:rPr>
        <w:t>11</w:t>
      </w:r>
      <w:r w:rsidR="00E37CF4">
        <w:rPr>
          <w:b/>
          <w:sz w:val="22"/>
          <w:szCs w:val="22"/>
        </w:rPr>
        <w:t>4</w:t>
      </w:r>
      <w:r w:rsidR="00EF32D4">
        <w:rPr>
          <w:b/>
          <w:sz w:val="22"/>
          <w:szCs w:val="22"/>
        </w:rPr>
        <w:t>bis</w:t>
      </w:r>
      <w:r w:rsidRPr="005E2EE1">
        <w:rPr>
          <w:b/>
          <w:sz w:val="22"/>
          <w:szCs w:val="22"/>
        </w:rPr>
        <w:tab/>
      </w:r>
      <w:r w:rsidR="00505CAA" w:rsidRPr="00505CAA">
        <w:rPr>
          <w:b/>
          <w:sz w:val="22"/>
          <w:szCs w:val="22"/>
        </w:rPr>
        <w:t>R4-2503297</w:t>
      </w:r>
    </w:p>
    <w:p w14:paraId="1C2D7AF2" w14:textId="77777777" w:rsidR="00EF32D4" w:rsidRPr="00384CD6" w:rsidRDefault="00EF32D4" w:rsidP="00B31FCA">
      <w:pPr>
        <w:pStyle w:val="TableText"/>
        <w:tabs>
          <w:tab w:val="right" w:pos="9639"/>
        </w:tabs>
        <w:ind w:left="0"/>
        <w:rPr>
          <w:b/>
          <w:sz w:val="22"/>
          <w:szCs w:val="22"/>
        </w:rPr>
      </w:pPr>
      <w:bookmarkStart w:id="2" w:name="_GoBack"/>
      <w:bookmarkEnd w:id="2"/>
      <w:proofErr w:type="spellStart"/>
      <w:r w:rsidRPr="00384CD6">
        <w:rPr>
          <w:b/>
          <w:sz w:val="22"/>
          <w:szCs w:val="22"/>
        </w:rPr>
        <w:t>W</w:t>
      </w:r>
      <w:r>
        <w:rPr>
          <w:b/>
          <w:sz w:val="22"/>
          <w:szCs w:val="22"/>
        </w:rPr>
        <w:t>u</w:t>
      </w:r>
      <w:r w:rsidRPr="00384CD6">
        <w:rPr>
          <w:b/>
          <w:sz w:val="22"/>
          <w:szCs w:val="22"/>
        </w:rPr>
        <w:t>Han</w:t>
      </w:r>
      <w:proofErr w:type="spellEnd"/>
      <w:r w:rsidRPr="00384CD6">
        <w:rPr>
          <w:b/>
          <w:sz w:val="22"/>
          <w:szCs w:val="22"/>
        </w:rPr>
        <w:t xml:space="preserve">, </w:t>
      </w:r>
      <w:r w:rsidRPr="00384CD6">
        <w:rPr>
          <w:rFonts w:hint="eastAsia"/>
          <w:b/>
          <w:sz w:val="22"/>
          <w:szCs w:val="22"/>
        </w:rPr>
        <w:t>China</w:t>
      </w:r>
      <w:r w:rsidRPr="00384CD6">
        <w:rPr>
          <w:b/>
          <w:sz w:val="22"/>
          <w:szCs w:val="22"/>
        </w:rPr>
        <w:t>, 07 April – 11 April, 2025</w:t>
      </w:r>
    </w:p>
    <w:p w14:paraId="297CFFE9" w14:textId="77777777" w:rsidR="00526EBE" w:rsidRPr="00ED6FE8" w:rsidRDefault="00526EBE" w:rsidP="00235C72">
      <w:pPr>
        <w:tabs>
          <w:tab w:val="left" w:pos="1985"/>
        </w:tabs>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3B726649" w14:textId="04693225"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EF32D4">
        <w:rPr>
          <w:rFonts w:ascii="Arial" w:hAnsi="Arial" w:cs="Arial"/>
          <w:sz w:val="22"/>
          <w:szCs w:val="22"/>
        </w:rPr>
        <w:t>S</w:t>
      </w:r>
      <w:r w:rsidR="00EF73E1" w:rsidRPr="00EF73E1">
        <w:rPr>
          <w:rFonts w:ascii="Arial" w:hAnsi="Arial" w:cs="Arial"/>
          <w:sz w:val="22"/>
          <w:szCs w:val="22"/>
        </w:rPr>
        <w:t>imulation results for LP-WUR</w:t>
      </w:r>
    </w:p>
    <w:p w14:paraId="2ECAD3CA" w14:textId="617EF8C7"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AA4E8C">
        <w:rPr>
          <w:rFonts w:ascii="Arial" w:hAnsi="Arial" w:cs="Arial"/>
          <w:sz w:val="22"/>
          <w:szCs w:val="22"/>
          <w:lang w:val="en-US"/>
        </w:rPr>
        <w:t>7</w:t>
      </w:r>
      <w:r w:rsidR="00126EEB">
        <w:rPr>
          <w:rFonts w:ascii="Arial" w:hAnsi="Arial" w:cs="Arial"/>
          <w:sz w:val="22"/>
          <w:szCs w:val="22"/>
          <w:lang w:val="en-US"/>
        </w:rPr>
        <w:t>.</w:t>
      </w:r>
      <w:r w:rsidR="00F83B1F">
        <w:rPr>
          <w:rFonts w:ascii="Arial" w:hAnsi="Arial" w:cs="Arial"/>
          <w:sz w:val="22"/>
          <w:szCs w:val="22"/>
          <w:lang w:val="en-US"/>
        </w:rPr>
        <w:t>26</w:t>
      </w:r>
      <w:r w:rsidR="00126EEB">
        <w:rPr>
          <w:rFonts w:ascii="Arial" w:hAnsi="Arial" w:cs="Arial"/>
          <w:sz w:val="22"/>
          <w:szCs w:val="22"/>
          <w:lang w:val="en-US"/>
        </w:rPr>
        <w:t>.4</w:t>
      </w:r>
      <w:r w:rsidR="00EF73E1">
        <w:rPr>
          <w:rFonts w:ascii="Arial" w:hAnsi="Arial" w:cs="Arial"/>
          <w:sz w:val="22"/>
          <w:szCs w:val="22"/>
          <w:lang w:val="en-US"/>
        </w:rPr>
        <w:t>.1</w:t>
      </w:r>
    </w:p>
    <w:p w14:paraId="362BBAFC"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46B11DC7" w14:textId="77777777" w:rsidR="00526EBE" w:rsidRPr="00FA0EE8" w:rsidRDefault="00526EBE" w:rsidP="00235C72">
      <w:pPr>
        <w:pStyle w:val="1"/>
        <w:rPr>
          <w:sz w:val="28"/>
          <w:szCs w:val="22"/>
        </w:rPr>
      </w:pPr>
      <w:r w:rsidRPr="00FA0EE8">
        <w:rPr>
          <w:rFonts w:eastAsia="宋体" w:hint="eastAsia"/>
          <w:sz w:val="28"/>
          <w:szCs w:val="22"/>
        </w:rPr>
        <w:t>Introduction</w:t>
      </w:r>
    </w:p>
    <w:p w14:paraId="13D03908" w14:textId="77777777" w:rsidR="00A70A4E" w:rsidRPr="006D3C04" w:rsidRDefault="00A70A4E" w:rsidP="00BB6B12">
      <w:pPr>
        <w:spacing w:after="24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A87C48">
        <w:rPr>
          <w:rFonts w:eastAsia="Batang"/>
          <w:sz w:val="22"/>
          <w:lang w:eastAsia="ko-KR"/>
        </w:rPr>
        <w:t xml:space="preserve"> The initial discussion </w:t>
      </w:r>
      <w:r w:rsidR="001134D8">
        <w:rPr>
          <w:rFonts w:eastAsia="Batang"/>
          <w:sz w:val="22"/>
          <w:lang w:eastAsia="ko-KR"/>
        </w:rPr>
        <w:t>on simulation assumptions was triggered at RAN4 111 meeting and the simulation assumptions</w:t>
      </w:r>
      <w:r w:rsidR="000A2074">
        <w:rPr>
          <w:rFonts w:eastAsia="Batang"/>
          <w:sz w:val="22"/>
          <w:lang w:eastAsia="ko-KR"/>
        </w:rPr>
        <w:t xml:space="preserve"> and results</w:t>
      </w:r>
      <w:r w:rsidR="001134D8">
        <w:rPr>
          <w:rFonts w:eastAsia="Batang"/>
          <w:sz w:val="22"/>
          <w:lang w:eastAsia="ko-KR"/>
        </w:rPr>
        <w:t xml:space="preserve"> were further discussed at </w:t>
      </w:r>
      <w:r w:rsidR="00B05E75">
        <w:rPr>
          <w:rFonts w:eastAsia="Batang"/>
          <w:sz w:val="22"/>
          <w:lang w:eastAsia="ko-KR"/>
        </w:rPr>
        <w:t>following RAN4</w:t>
      </w:r>
      <w:r w:rsidR="001134D8">
        <w:rPr>
          <w:rFonts w:eastAsia="Batang"/>
          <w:sz w:val="22"/>
          <w:lang w:eastAsia="ko-KR"/>
        </w:rPr>
        <w:t xml:space="preserve"> meeting</w:t>
      </w:r>
      <w:r w:rsidR="00B05E75">
        <w:rPr>
          <w:rFonts w:eastAsia="Batang"/>
          <w:sz w:val="22"/>
          <w:lang w:eastAsia="ko-KR"/>
        </w:rPr>
        <w:t>s</w:t>
      </w:r>
      <w:r w:rsidR="006D682C" w:rsidRPr="006D3C04">
        <w:rPr>
          <w:rFonts w:eastAsia="Batang"/>
          <w:sz w:val="22"/>
          <w:lang w:eastAsia="ko-KR"/>
        </w:rPr>
        <w:t>.</w:t>
      </w:r>
      <w:r w:rsidR="00F04AA7">
        <w:rPr>
          <w:rFonts w:eastAsia="Batang"/>
          <w:sz w:val="22"/>
          <w:lang w:eastAsia="ko-KR"/>
        </w:rPr>
        <w:t xml:space="preserve"> In this contribution we provide our further consideration on </w:t>
      </w:r>
      <w:r w:rsidR="001134D8">
        <w:rPr>
          <w:rFonts w:eastAsia="Batang"/>
          <w:sz w:val="22"/>
          <w:lang w:eastAsia="ko-KR"/>
        </w:rPr>
        <w:t>simulation assumptions and also provide further simulation results from our side.</w:t>
      </w:r>
      <w:r w:rsidR="00F04AA7">
        <w:rPr>
          <w:rFonts w:eastAsia="Batang"/>
          <w:sz w:val="22"/>
          <w:lang w:eastAsia="ko-KR"/>
        </w:rPr>
        <w:t xml:space="preserve"> </w:t>
      </w:r>
      <w:r w:rsidRPr="006D3C04">
        <w:rPr>
          <w:rFonts w:eastAsia="Batang" w:hint="eastAsia"/>
          <w:sz w:val="22"/>
          <w:lang w:eastAsia="ko-KR"/>
        </w:rPr>
        <w:t xml:space="preserve"> </w:t>
      </w:r>
      <w:r w:rsidRPr="006D3C04">
        <w:rPr>
          <w:rFonts w:eastAsia="Batang"/>
          <w:sz w:val="22"/>
          <w:lang w:eastAsia="ko-KR"/>
        </w:rPr>
        <w:t xml:space="preserve"> </w:t>
      </w:r>
    </w:p>
    <w:p w14:paraId="3628A44D" w14:textId="77777777" w:rsidR="00526EBE" w:rsidRDefault="00526EBE" w:rsidP="00235C72">
      <w:pPr>
        <w:pStyle w:val="1"/>
        <w:rPr>
          <w:rFonts w:eastAsia="宋体"/>
          <w:sz w:val="28"/>
          <w:szCs w:val="22"/>
        </w:rPr>
      </w:pPr>
      <w:r w:rsidRPr="0027694E">
        <w:rPr>
          <w:rFonts w:eastAsia="宋体"/>
          <w:sz w:val="28"/>
          <w:szCs w:val="22"/>
        </w:rPr>
        <w:t>Discussion</w:t>
      </w:r>
    </w:p>
    <w:p w14:paraId="5033E0E2" w14:textId="77777777" w:rsidR="006D3C04" w:rsidRPr="00CA56EB" w:rsidRDefault="006D3C04" w:rsidP="00CA56EB">
      <w:pPr>
        <w:snapToGrid w:val="0"/>
        <w:rPr>
          <w:rFonts w:eastAsia="Batang"/>
          <w:sz w:val="22"/>
          <w:lang w:eastAsia="ko-KR"/>
        </w:rPr>
      </w:pPr>
      <w:r w:rsidRPr="00CA56EB">
        <w:rPr>
          <w:rFonts w:eastAsia="Batang"/>
          <w:sz w:val="22"/>
          <w:lang w:eastAsia="ko-KR"/>
        </w:rPr>
        <w:t>The objective</w:t>
      </w:r>
      <w:r w:rsidR="00DD1344" w:rsidRPr="00CA56EB">
        <w:rPr>
          <w:rFonts w:eastAsia="Batang"/>
          <w:sz w:val="22"/>
          <w:lang w:eastAsia="ko-KR"/>
        </w:rPr>
        <w:t>s</w:t>
      </w:r>
      <w:r w:rsidRPr="00CA56EB">
        <w:rPr>
          <w:rFonts w:eastAsia="Batang"/>
          <w:sz w:val="22"/>
          <w:lang w:eastAsia="ko-KR"/>
        </w:rPr>
        <w:t xml:space="preserve"> of WI are duplicated as below:</w:t>
      </w:r>
    </w:p>
    <w:p w14:paraId="71471FCE" w14:textId="77777777" w:rsidR="004A7330" w:rsidRPr="008312FB" w:rsidRDefault="004A7330" w:rsidP="004A7330">
      <w:pPr>
        <w:spacing w:after="0"/>
        <w:rPr>
          <w:bCs/>
        </w:rPr>
      </w:pPr>
      <w:bookmarkStart w:id="3" w:name="_Hlk153295984"/>
      <w:r w:rsidRPr="008312FB">
        <w:rPr>
          <w:rFonts w:hint="eastAsia"/>
          <w:bCs/>
        </w:rPr>
        <w:t>T</w:t>
      </w:r>
      <w:r w:rsidRPr="008312FB">
        <w:rPr>
          <w:bCs/>
        </w:rPr>
        <w:t>he objectives of the work item are the following:</w:t>
      </w:r>
    </w:p>
    <w:p w14:paraId="509C1CA5" w14:textId="77777777" w:rsidR="004A7330" w:rsidRPr="00300E45" w:rsidRDefault="004A7330" w:rsidP="00915000">
      <w:pPr>
        <w:numPr>
          <w:ilvl w:val="0"/>
          <w:numId w:val="23"/>
        </w:numPr>
        <w:tabs>
          <w:tab w:val="left" w:pos="720"/>
        </w:tabs>
        <w:autoSpaceDN w:val="0"/>
        <w:adjustRightInd w:val="0"/>
        <w:spacing w:beforeLines="50" w:before="120" w:after="0"/>
        <w:ind w:hanging="357"/>
        <w:rPr>
          <w:bCs/>
          <w:lang w:val="en-US"/>
        </w:rPr>
      </w:pPr>
      <w:r w:rsidRPr="00300E45">
        <w:rPr>
          <w:bCs/>
          <w:lang w:val="en-US" w:bidi="ar"/>
        </w:rPr>
        <w:t>To specify an LP-WUS design commonly applicable to both IDLE/INACTIVE and CONNECTED modes (RAN1, RAN4)</w:t>
      </w:r>
    </w:p>
    <w:p w14:paraId="1003B4B2" w14:textId="77777777" w:rsidR="004A7330" w:rsidRPr="00300E45" w:rsidRDefault="004A7330" w:rsidP="00915000">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14:paraId="7937C077" w14:textId="77777777" w:rsidR="004A7330" w:rsidRPr="00860D33" w:rsidRDefault="004A7330" w:rsidP="00915000">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6ADF9116"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14:paraId="1DCDDC93" w14:textId="77777777" w:rsidR="004A7330" w:rsidRPr="00886B23" w:rsidRDefault="004A7330" w:rsidP="00915000">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14:paraId="7D93B64F" w14:textId="77777777" w:rsidR="004A7330" w:rsidRPr="00860D33" w:rsidRDefault="004A7330" w:rsidP="00915000">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26C5FCC5" w14:textId="77777777" w:rsidR="004A7330" w:rsidRPr="00860D33" w:rsidRDefault="004A7330" w:rsidP="00915000">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147EE603"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634ACFC3"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48116167"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14:paraId="5DD28608"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706CC409" w14:textId="77777777" w:rsidR="004A7330" w:rsidRPr="00886B23" w:rsidRDefault="004A7330" w:rsidP="00915000">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14:paraId="17A97306" w14:textId="77777777" w:rsidR="004A7330" w:rsidRDefault="004A7330" w:rsidP="00915000">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14:paraId="5AAE7A6E"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Note: In CONNECTED mode, UE MR ultra-deep sleep is not considered, and UE RRM/RLM/BFD/CSI measurements are performed by MR</w:t>
      </w:r>
    </w:p>
    <w:p w14:paraId="729BB236" w14:textId="77777777" w:rsidR="004A7330" w:rsidRPr="00886B23" w:rsidRDefault="004A7330" w:rsidP="00915000">
      <w:pPr>
        <w:numPr>
          <w:ilvl w:val="0"/>
          <w:numId w:val="23"/>
        </w:numPr>
        <w:tabs>
          <w:tab w:val="left" w:pos="1440"/>
        </w:tabs>
        <w:autoSpaceDN w:val="0"/>
        <w:adjustRightInd w:val="0"/>
        <w:spacing w:beforeLines="50" w:before="120" w:after="0"/>
        <w:ind w:hanging="357"/>
        <w:rPr>
          <w:bCs/>
          <w:lang w:val="en-US"/>
        </w:rPr>
      </w:pPr>
      <w:r w:rsidRPr="00886B23">
        <w:rPr>
          <w:bCs/>
          <w:lang w:val="en-US" w:bidi="ar"/>
        </w:rPr>
        <w:lastRenderedPageBreak/>
        <w:t>Note: The target coverage of LP-WUS and LP-SS shall be the coverage of PUSCH for message3.</w:t>
      </w:r>
    </w:p>
    <w:p w14:paraId="5A10C32B" w14:textId="77777777" w:rsidR="004A7330" w:rsidRPr="00860D33" w:rsidRDefault="004A7330" w:rsidP="00915000">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3"/>
    <w:p w14:paraId="501C24B5" w14:textId="77777777" w:rsidR="004A7330" w:rsidRPr="00860D33" w:rsidRDefault="004A7330" w:rsidP="00915000">
      <w:pPr>
        <w:numPr>
          <w:ilvl w:val="0"/>
          <w:numId w:val="24"/>
        </w:numPr>
        <w:autoSpaceDN w:val="0"/>
        <w:adjustRightInd w:val="0"/>
        <w:spacing w:beforeLines="50" w:before="120" w:after="0"/>
        <w:ind w:hanging="357"/>
        <w:rPr>
          <w:bCs/>
          <w:lang w:val="en-US"/>
        </w:rPr>
      </w:pPr>
      <w:r w:rsidRPr="00860D33">
        <w:rPr>
          <w:rFonts w:hint="eastAsia"/>
          <w:bCs/>
          <w:lang w:val="en-US"/>
        </w:rPr>
        <w:t>Specify the necessary RAN4 core requirement(s) to support the feature (RAN4).</w:t>
      </w:r>
    </w:p>
    <w:p w14:paraId="62B916A8" w14:textId="77777777" w:rsidR="003E6FF1" w:rsidRDefault="003E6FF1" w:rsidP="00915000">
      <w:pPr>
        <w:numPr>
          <w:ilvl w:val="1"/>
          <w:numId w:val="24"/>
        </w:numPr>
        <w:autoSpaceDN w:val="0"/>
        <w:adjustRightInd w:val="0"/>
        <w:spacing w:beforeLines="50" w:before="120" w:after="0"/>
        <w:rPr>
          <w:bCs/>
          <w:lang w:val="en-US"/>
        </w:rPr>
      </w:pPr>
      <w:bookmarkStart w:id="4"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4"/>
      <w:r>
        <w:rPr>
          <w:bCs/>
          <w:lang w:val="en-US"/>
        </w:rPr>
        <w:t>low-power wake-up receiver performance</w:t>
      </w:r>
    </w:p>
    <w:p w14:paraId="71A7223D" w14:textId="77777777" w:rsidR="003E6FF1" w:rsidRDefault="003E6FF1" w:rsidP="00915000">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14:paraId="33D97DFD" w14:textId="77777777" w:rsidR="003E6FF1" w:rsidRDefault="003E6FF1" w:rsidP="00915000">
      <w:pPr>
        <w:numPr>
          <w:ilvl w:val="2"/>
          <w:numId w:val="24"/>
        </w:numPr>
        <w:autoSpaceDN w:val="0"/>
        <w:adjustRightInd w:val="0"/>
        <w:spacing w:beforeLines="50" w:before="120" w:after="0"/>
        <w:rPr>
          <w:bCs/>
          <w:lang w:val="en-US"/>
        </w:rPr>
      </w:pPr>
      <w:r>
        <w:rPr>
          <w:bCs/>
          <w:lang w:val="en-US"/>
        </w:rPr>
        <w:t>Study testability of above requirements</w:t>
      </w:r>
    </w:p>
    <w:p w14:paraId="39C32841" w14:textId="77777777" w:rsidR="003E6FF1" w:rsidRPr="00194611" w:rsidRDefault="003E6FF1" w:rsidP="00915000">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0EEC1B2F" w14:textId="77777777" w:rsidR="003E6FF1" w:rsidRPr="00576F41" w:rsidRDefault="003E6FF1" w:rsidP="00915000">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12DB9E30" w14:textId="77777777" w:rsidR="003E6FF1" w:rsidRPr="008D6990" w:rsidRDefault="003E6FF1" w:rsidP="00915000">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14:paraId="0E504F30" w14:textId="77777777" w:rsidR="003E6FF1" w:rsidRPr="00222F53" w:rsidRDefault="003E6FF1" w:rsidP="00915000">
      <w:pPr>
        <w:numPr>
          <w:ilvl w:val="1"/>
          <w:numId w:val="24"/>
        </w:numPr>
        <w:autoSpaceDN w:val="0"/>
        <w:adjustRightInd w:val="0"/>
        <w:spacing w:beforeLines="50" w:before="120" w:after="0"/>
        <w:rPr>
          <w:bCs/>
        </w:rPr>
      </w:pPr>
      <w:r w:rsidRPr="00222F53">
        <w:rPr>
          <w:bCs/>
        </w:rPr>
        <w:t>Specify necessary RRM requirements</w:t>
      </w:r>
    </w:p>
    <w:p w14:paraId="39FA9D4F" w14:textId="77777777" w:rsidR="001C1C6B" w:rsidRDefault="001C1C6B" w:rsidP="006D3C04"/>
    <w:p w14:paraId="5E71B45E" w14:textId="164E2EE4" w:rsidR="006D3C04" w:rsidRDefault="00CA56EB" w:rsidP="006D3C04">
      <w:r>
        <w:t>T</w:t>
      </w:r>
      <w:r w:rsidR="00BC0228">
        <w:t xml:space="preserve">he WF </w:t>
      </w:r>
      <w:r>
        <w:t xml:space="preserve">and </w:t>
      </w:r>
      <w:r w:rsidR="00C81DF8">
        <w:t>contribution summary for</w:t>
      </w:r>
      <w:r>
        <w:t xml:space="preserve"> this </w:t>
      </w:r>
      <w:r w:rsidR="00C81DF8">
        <w:t>WI at RAN4 11</w:t>
      </w:r>
      <w:r w:rsidR="00544E6B">
        <w:t>4</w:t>
      </w:r>
      <w:r w:rsidR="00C81DF8">
        <w:t xml:space="preserve"> meeting</w:t>
      </w:r>
      <w:r>
        <w:t xml:space="preserve"> </w:t>
      </w:r>
      <w:r w:rsidR="00C81DF8">
        <w:t>are</w:t>
      </w:r>
      <w:r w:rsidR="00BC0228">
        <w:t xml:space="preserve"> [</w:t>
      </w:r>
      <w:r w:rsidR="00A40AB5">
        <w:t>3</w:t>
      </w:r>
      <w:r w:rsidR="00BC0228">
        <w:t>]</w:t>
      </w:r>
      <w:r w:rsidR="001E2A89">
        <w:t xml:space="preserve"> and [</w:t>
      </w:r>
      <w:r w:rsidR="00A40AB5">
        <w:t>4</w:t>
      </w:r>
      <w:r w:rsidR="001E2A89">
        <w:t>]</w:t>
      </w:r>
      <w:r w:rsidR="00BC0228">
        <w:t>.</w:t>
      </w:r>
      <w:r w:rsidR="000C790B">
        <w:t xml:space="preserve"> In this contribution, we provide our simulation results</w:t>
      </w:r>
      <w:r w:rsidR="008A1351">
        <w:t xml:space="preserve"> for LP-WUR</w:t>
      </w:r>
      <w:r w:rsidR="000C790B">
        <w:t xml:space="preserve">. </w:t>
      </w:r>
    </w:p>
    <w:p w14:paraId="5C366860" w14:textId="77777777" w:rsidR="0042704C" w:rsidRPr="00AF233C" w:rsidRDefault="0042704C" w:rsidP="00977EB4">
      <w:pPr>
        <w:pStyle w:val="ZchnZchn"/>
        <w:jc w:val="center"/>
        <w:rPr>
          <w:i/>
          <w:iCs/>
        </w:rPr>
      </w:pPr>
    </w:p>
    <w:p w14:paraId="1910B79C" w14:textId="77777777" w:rsidR="00B05917" w:rsidRDefault="00B05917" w:rsidP="00B05917">
      <w:pPr>
        <w:pStyle w:val="2"/>
        <w:tabs>
          <w:tab w:val="left" w:pos="567"/>
        </w:tabs>
        <w:spacing w:after="240"/>
        <w:rPr>
          <w:szCs w:val="16"/>
        </w:rPr>
      </w:pPr>
      <w:r>
        <w:rPr>
          <w:szCs w:val="16"/>
        </w:rPr>
        <w:t>Simulation results</w:t>
      </w:r>
    </w:p>
    <w:p w14:paraId="5E21FA78" w14:textId="61C73022" w:rsidR="00F24C78" w:rsidRDefault="004A5C88" w:rsidP="00B1251C">
      <w:r>
        <w:t>The simulation results are provided in the Appendix.</w:t>
      </w:r>
    </w:p>
    <w:p w14:paraId="318E8290" w14:textId="125F998C" w:rsidR="004A5C88" w:rsidRDefault="004A5C88" w:rsidP="00B1251C">
      <w:r>
        <w:t xml:space="preserve">Based on these simulation results, </w:t>
      </w:r>
      <w:r w:rsidR="005E0800">
        <w:t>we have the following observation:</w:t>
      </w:r>
    </w:p>
    <w:p w14:paraId="08F6D2D0" w14:textId="77777777" w:rsidR="00E3083E" w:rsidRDefault="004B097E" w:rsidP="00CE1A70">
      <w:pPr>
        <w:numPr>
          <w:ilvl w:val="0"/>
          <w:numId w:val="26"/>
        </w:numPr>
        <w:ind w:left="0" w:firstLine="0"/>
        <w:rPr>
          <w:b/>
          <w:lang w:val="en-US"/>
        </w:rPr>
      </w:pPr>
      <w:r>
        <w:rPr>
          <w:b/>
          <w:lang w:val="en-US"/>
        </w:rPr>
        <w:t>For LP-RSRP, u</w:t>
      </w:r>
      <w:r w:rsidR="005E0800">
        <w:rPr>
          <w:b/>
          <w:lang w:val="en-US"/>
        </w:rPr>
        <w:t>nder all alternatives and combinations including different LP-SS sequence, different interference power setting, different synchronous conditions and different channel conditions (AWGN or TDL-C)</w:t>
      </w:r>
      <w:r w:rsidR="00E3083E">
        <w:rPr>
          <w:b/>
          <w:lang w:val="en-US"/>
        </w:rPr>
        <w:t>:</w:t>
      </w:r>
      <w:r w:rsidR="0076622B" w:rsidRPr="00BE62EF">
        <w:rPr>
          <w:b/>
          <w:lang w:val="en-US"/>
        </w:rPr>
        <w:t xml:space="preserve"> </w:t>
      </w:r>
    </w:p>
    <w:p w14:paraId="6EBC2CFE" w14:textId="3EFC7542" w:rsidR="00E3083E" w:rsidRPr="00E3083E" w:rsidRDefault="00E3083E" w:rsidP="00CE1A70">
      <w:pPr>
        <w:pStyle w:val="a3"/>
        <w:numPr>
          <w:ilvl w:val="0"/>
          <w:numId w:val="31"/>
        </w:numPr>
        <w:rPr>
          <w:b/>
        </w:rPr>
      </w:pPr>
      <w:r w:rsidRPr="00E3083E">
        <w:rPr>
          <w:b/>
        </w:rPr>
        <w:t>T</w:t>
      </w:r>
      <w:r w:rsidR="00795824" w:rsidRPr="00E3083E">
        <w:rPr>
          <w:b/>
        </w:rPr>
        <w:t>he target</w:t>
      </w:r>
      <w:r w:rsidR="009425E6" w:rsidRPr="00E3083E">
        <w:rPr>
          <w:b/>
        </w:rPr>
        <w:t xml:space="preserve"> </w:t>
      </w:r>
      <w:r w:rsidR="005E0800" w:rsidRPr="00E3083E">
        <w:rPr>
          <w:b/>
        </w:rPr>
        <w:t xml:space="preserve">RSRP </w:t>
      </w:r>
      <w:r w:rsidR="0076622B" w:rsidRPr="00E3083E">
        <w:rPr>
          <w:b/>
        </w:rPr>
        <w:t xml:space="preserve">measurement accuracy </w:t>
      </w:r>
      <w:r w:rsidR="00795824" w:rsidRPr="00E3083E">
        <w:rPr>
          <w:b/>
        </w:rPr>
        <w:t>can be achieved by</w:t>
      </w:r>
      <w:r w:rsidR="00F74A07" w:rsidRPr="00E3083E">
        <w:rPr>
          <w:b/>
        </w:rPr>
        <w:t xml:space="preserve"> 1 LP-</w:t>
      </w:r>
      <w:r w:rsidR="00F74A07" w:rsidRPr="00E3083E">
        <w:rPr>
          <w:rFonts w:hint="eastAsia"/>
          <w:b/>
        </w:rPr>
        <w:t>S</w:t>
      </w:r>
      <w:r w:rsidR="00F74A07" w:rsidRPr="00E3083E">
        <w:rPr>
          <w:b/>
        </w:rPr>
        <w:t xml:space="preserve">S sample </w:t>
      </w:r>
      <w:r w:rsidR="0076622B" w:rsidRPr="00E3083E">
        <w:rPr>
          <w:b/>
        </w:rPr>
        <w:t>SINR = -3dB</w:t>
      </w:r>
      <w:r w:rsidR="009425E6" w:rsidRPr="00E3083E">
        <w:rPr>
          <w:b/>
        </w:rPr>
        <w:t xml:space="preserve"> </w:t>
      </w:r>
      <w:r w:rsidR="0076622B" w:rsidRPr="00E3083E">
        <w:rPr>
          <w:b/>
        </w:rPr>
        <w:t>based on 320ms periodicity of LP-SS</w:t>
      </w:r>
      <w:r w:rsidR="00795824" w:rsidRPr="00E3083E">
        <w:rPr>
          <w:b/>
        </w:rPr>
        <w:t xml:space="preserve"> if the ideal RSRP is pass the fading channel. </w:t>
      </w:r>
    </w:p>
    <w:p w14:paraId="76C6D9C2" w14:textId="534B7CB6" w:rsidR="0076622B" w:rsidRDefault="008D32E1" w:rsidP="00CE1A70">
      <w:pPr>
        <w:pStyle w:val="a3"/>
        <w:numPr>
          <w:ilvl w:val="0"/>
          <w:numId w:val="31"/>
        </w:numPr>
        <w:rPr>
          <w:b/>
        </w:rPr>
      </w:pPr>
      <w:r w:rsidRPr="00E3083E">
        <w:rPr>
          <w:b/>
        </w:rPr>
        <w:t xml:space="preserve">If the ideal RSRP calculation is not passed the fading channel, 3 samples are required under TDL-C channel to achieve the target accuracy. </w:t>
      </w:r>
      <w:r w:rsidR="0076622B" w:rsidRPr="00E3083E">
        <w:rPr>
          <w:b/>
        </w:rPr>
        <w:t xml:space="preserve">  </w:t>
      </w:r>
    </w:p>
    <w:p w14:paraId="55A947C7" w14:textId="21CC47C8" w:rsidR="00010115" w:rsidRDefault="00010115" w:rsidP="00CE1A70">
      <w:pPr>
        <w:numPr>
          <w:ilvl w:val="0"/>
          <w:numId w:val="26"/>
        </w:numPr>
        <w:ind w:left="0" w:firstLine="0"/>
        <w:rPr>
          <w:b/>
          <w:lang w:val="en-US"/>
        </w:rPr>
      </w:pPr>
      <w:r>
        <w:rPr>
          <w:b/>
          <w:lang w:val="en-US"/>
        </w:rPr>
        <w:t>For LP-RSRQ, under all alternatives and combinations including different LP-SS sequence, different interference power setting, different synchronous conditions and different channel conditions (AWGN or TDL-C):</w:t>
      </w:r>
      <w:r w:rsidRPr="00BE62EF">
        <w:rPr>
          <w:b/>
          <w:lang w:val="en-US"/>
        </w:rPr>
        <w:t xml:space="preserve"> </w:t>
      </w:r>
    </w:p>
    <w:p w14:paraId="5A337A47" w14:textId="403EC6BF" w:rsidR="00010115" w:rsidRPr="00E3083E" w:rsidRDefault="00010115" w:rsidP="00CE1A70">
      <w:pPr>
        <w:pStyle w:val="a3"/>
        <w:numPr>
          <w:ilvl w:val="0"/>
          <w:numId w:val="31"/>
        </w:numPr>
        <w:rPr>
          <w:b/>
        </w:rPr>
      </w:pPr>
      <w:r w:rsidRPr="00E3083E">
        <w:rPr>
          <w:b/>
        </w:rPr>
        <w:t xml:space="preserve">The target RSRP measurement accuracy can be achieved by </w:t>
      </w:r>
      <w:r w:rsidR="004E4623">
        <w:rPr>
          <w:b/>
        </w:rPr>
        <w:t>1 and 3</w:t>
      </w:r>
      <w:r w:rsidRPr="00E3083E">
        <w:rPr>
          <w:b/>
        </w:rPr>
        <w:t xml:space="preserve"> </w:t>
      </w:r>
      <w:r w:rsidR="004E4623">
        <w:rPr>
          <w:b/>
        </w:rPr>
        <w:t>s</w:t>
      </w:r>
      <w:r w:rsidRPr="00E3083E">
        <w:rPr>
          <w:b/>
        </w:rPr>
        <w:t>ample</w:t>
      </w:r>
      <w:r w:rsidR="004E4623">
        <w:rPr>
          <w:b/>
        </w:rPr>
        <w:t>s for AWGN and TDL-C channel at</w:t>
      </w:r>
      <w:r w:rsidRPr="00E3083E">
        <w:rPr>
          <w:b/>
        </w:rPr>
        <w:t xml:space="preserve"> SINR = -3dB based on 320ms periodicity of LP-SS</w:t>
      </w:r>
      <w:r w:rsidR="004E4623">
        <w:rPr>
          <w:b/>
        </w:rPr>
        <w:t xml:space="preserve">. </w:t>
      </w:r>
      <w:r w:rsidRPr="00E3083E">
        <w:rPr>
          <w:b/>
        </w:rPr>
        <w:t xml:space="preserve"> </w:t>
      </w:r>
      <w:r w:rsidR="00300D91">
        <w:rPr>
          <w:b/>
        </w:rPr>
        <w:t>Not matter</w:t>
      </w:r>
      <w:r w:rsidRPr="00E3083E">
        <w:rPr>
          <w:b/>
        </w:rPr>
        <w:t xml:space="preserve"> the ideal RSR</w:t>
      </w:r>
      <w:r w:rsidR="00300D91">
        <w:rPr>
          <w:b/>
        </w:rPr>
        <w:t>Q</w:t>
      </w:r>
      <w:r w:rsidRPr="00E3083E">
        <w:rPr>
          <w:b/>
        </w:rPr>
        <w:t xml:space="preserve"> is pass the fading channel</w:t>
      </w:r>
      <w:r w:rsidR="00300D91">
        <w:rPr>
          <w:b/>
        </w:rPr>
        <w:t xml:space="preserve"> or not</w:t>
      </w:r>
      <w:r w:rsidRPr="00E3083E">
        <w:rPr>
          <w:b/>
        </w:rPr>
        <w:t xml:space="preserve">. </w:t>
      </w:r>
    </w:p>
    <w:p w14:paraId="11FC3DB8" w14:textId="77777777" w:rsidR="00010115" w:rsidRPr="00010115" w:rsidRDefault="00010115" w:rsidP="00010115">
      <w:pPr>
        <w:rPr>
          <w:b/>
          <w:lang w:val="en-US"/>
        </w:rPr>
      </w:pPr>
    </w:p>
    <w:p w14:paraId="7F31E69A" w14:textId="0EB7CD67" w:rsidR="009425E6" w:rsidRDefault="009425E6" w:rsidP="00CE1A70">
      <w:pPr>
        <w:numPr>
          <w:ilvl w:val="0"/>
          <w:numId w:val="26"/>
        </w:numPr>
        <w:ind w:left="0" w:firstLine="0"/>
        <w:rPr>
          <w:b/>
          <w:lang w:val="en-US"/>
        </w:rPr>
      </w:pPr>
      <w:r w:rsidRPr="00BE62EF">
        <w:rPr>
          <w:b/>
          <w:lang w:val="en-US"/>
        </w:rPr>
        <w:t xml:space="preserve">For </w:t>
      </w:r>
      <w:r>
        <w:rPr>
          <w:b/>
          <w:lang w:val="en-US"/>
        </w:rPr>
        <w:t>SSB based</w:t>
      </w:r>
      <w:r w:rsidR="0018270F">
        <w:rPr>
          <w:b/>
          <w:lang w:val="en-US"/>
        </w:rPr>
        <w:t xml:space="preserve">, </w:t>
      </w:r>
      <w:r>
        <w:rPr>
          <w:b/>
          <w:lang w:val="en-US"/>
        </w:rPr>
        <w:t>LR</w:t>
      </w:r>
      <w:r w:rsidRPr="00BE62EF">
        <w:rPr>
          <w:b/>
          <w:lang w:val="en-US"/>
        </w:rPr>
        <w:t xml:space="preserve"> can satisfy RSRP/RSRQ measurement accuracy based on </w:t>
      </w:r>
      <w:r w:rsidR="00AB6F94">
        <w:rPr>
          <w:b/>
          <w:lang w:val="en-US"/>
        </w:rPr>
        <w:t>1</w:t>
      </w:r>
      <w:r w:rsidRPr="00BE62EF">
        <w:rPr>
          <w:b/>
          <w:lang w:val="en-US"/>
        </w:rPr>
        <w:t xml:space="preserve"> sample at SINR = -3dB</w:t>
      </w:r>
      <w:r>
        <w:rPr>
          <w:b/>
          <w:lang w:val="en-US"/>
        </w:rPr>
        <w:t xml:space="preserve"> </w:t>
      </w:r>
      <w:r w:rsidRPr="00BE62EF">
        <w:rPr>
          <w:b/>
          <w:lang w:val="en-US"/>
        </w:rPr>
        <w:t xml:space="preserve">under </w:t>
      </w:r>
      <w:r w:rsidR="00AB6F94">
        <w:rPr>
          <w:b/>
          <w:lang w:val="en-US"/>
        </w:rPr>
        <w:t>AWGN</w:t>
      </w:r>
      <w:r w:rsidRPr="00BE62EF">
        <w:rPr>
          <w:b/>
          <w:lang w:val="en-US"/>
        </w:rPr>
        <w:t xml:space="preserve"> </w:t>
      </w:r>
      <w:r w:rsidRPr="00BE62EF">
        <w:rPr>
          <w:rFonts w:hint="eastAsia"/>
          <w:b/>
          <w:lang w:val="en-US"/>
        </w:rPr>
        <w:t>channel</w:t>
      </w:r>
      <w:r w:rsidRPr="00BE62EF">
        <w:rPr>
          <w:b/>
          <w:lang w:val="en-US"/>
        </w:rPr>
        <w:t xml:space="preserve"> </w:t>
      </w:r>
      <w:r w:rsidR="00AB6F94">
        <w:rPr>
          <w:b/>
          <w:lang w:val="en-US"/>
        </w:rPr>
        <w:t xml:space="preserve">and </w:t>
      </w:r>
      <w:r w:rsidR="006A7F37">
        <w:rPr>
          <w:b/>
          <w:lang w:val="en-US"/>
        </w:rPr>
        <w:t>1</w:t>
      </w:r>
      <w:r w:rsidR="00AB6F94" w:rsidRPr="00BE62EF">
        <w:rPr>
          <w:b/>
          <w:lang w:val="en-US"/>
        </w:rPr>
        <w:t xml:space="preserve"> sample at SINR = -3dB</w:t>
      </w:r>
      <w:r w:rsidR="00AB6F94">
        <w:rPr>
          <w:b/>
          <w:lang w:val="en-US"/>
        </w:rPr>
        <w:t xml:space="preserve"> </w:t>
      </w:r>
      <w:r w:rsidR="00AB6F94" w:rsidRPr="00BE62EF">
        <w:rPr>
          <w:b/>
          <w:lang w:val="en-US"/>
        </w:rPr>
        <w:t xml:space="preserve">under </w:t>
      </w:r>
      <w:r w:rsidR="00AB6F94" w:rsidRPr="00BE62EF">
        <w:rPr>
          <w:rFonts w:hint="eastAsia"/>
          <w:b/>
          <w:lang w:val="en-US"/>
        </w:rPr>
        <w:t>TDL-C</w:t>
      </w:r>
      <w:r w:rsidR="00AB6F94" w:rsidRPr="00BE62EF">
        <w:rPr>
          <w:b/>
          <w:lang w:val="en-US"/>
        </w:rPr>
        <w:t xml:space="preserve"> </w:t>
      </w:r>
      <w:r w:rsidR="00AB6F94" w:rsidRPr="00BE62EF">
        <w:rPr>
          <w:rFonts w:hint="eastAsia"/>
          <w:b/>
          <w:lang w:val="en-US"/>
        </w:rPr>
        <w:t>channel</w:t>
      </w:r>
      <w:r w:rsidR="0018270F">
        <w:rPr>
          <w:b/>
          <w:lang w:val="en-US"/>
        </w:rPr>
        <w:t>, no matter the ideal RSRP/RSRQ is passed</w:t>
      </w:r>
      <w:r w:rsidR="00CD2C59">
        <w:rPr>
          <w:b/>
          <w:lang w:val="en-US"/>
        </w:rPr>
        <w:t xml:space="preserve"> the fading</w:t>
      </w:r>
      <w:r w:rsidR="0018270F">
        <w:rPr>
          <w:b/>
          <w:lang w:val="en-US"/>
        </w:rPr>
        <w:t xml:space="preserve"> channel</w:t>
      </w:r>
      <w:r w:rsidR="00CD2C59">
        <w:rPr>
          <w:b/>
          <w:lang w:val="en-US"/>
        </w:rPr>
        <w:t xml:space="preserve"> or not</w:t>
      </w:r>
      <w:r w:rsidR="0018270F">
        <w:rPr>
          <w:b/>
          <w:lang w:val="en-US"/>
        </w:rPr>
        <w:t xml:space="preserve">. </w:t>
      </w:r>
      <w:r w:rsidRPr="00BE62EF">
        <w:rPr>
          <w:b/>
          <w:lang w:val="en-US"/>
        </w:rPr>
        <w:t xml:space="preserve"> </w:t>
      </w:r>
    </w:p>
    <w:p w14:paraId="6BA0CC43" w14:textId="77777777" w:rsidR="00234500" w:rsidRDefault="00234500" w:rsidP="00234500"/>
    <w:p w14:paraId="12C90D72" w14:textId="77777777" w:rsidR="00234500" w:rsidRDefault="00234500" w:rsidP="00234500"/>
    <w:p w14:paraId="31823161" w14:textId="77777777" w:rsidR="00234500" w:rsidRPr="006E4BD9" w:rsidRDefault="00234500" w:rsidP="00125819">
      <w:pPr>
        <w:rPr>
          <w:b/>
        </w:rPr>
      </w:pPr>
    </w:p>
    <w:p w14:paraId="22028EEB" w14:textId="77777777" w:rsidR="00526EBE" w:rsidRPr="0027694E" w:rsidRDefault="00526EBE" w:rsidP="00BA40EE">
      <w:pPr>
        <w:pStyle w:val="1"/>
        <w:rPr>
          <w:sz w:val="28"/>
          <w:szCs w:val="22"/>
        </w:rPr>
      </w:pPr>
      <w:r w:rsidRPr="0027694E">
        <w:rPr>
          <w:rFonts w:eastAsia="宋体" w:hint="eastAsia"/>
          <w:sz w:val="28"/>
          <w:szCs w:val="22"/>
        </w:rPr>
        <w:lastRenderedPageBreak/>
        <w:t>Conclusion</w:t>
      </w:r>
    </w:p>
    <w:p w14:paraId="5731A230" w14:textId="333A44A3" w:rsidR="005C5AE7" w:rsidRDefault="009D6F7B" w:rsidP="00F56AD4">
      <w:pPr>
        <w:rPr>
          <w:color w:val="000000"/>
          <w:sz w:val="22"/>
          <w:szCs w:val="22"/>
          <w:lang w:val="en-US"/>
        </w:rPr>
      </w:pPr>
      <w:r w:rsidRPr="00ED6FE8">
        <w:rPr>
          <w:rFonts w:eastAsia="等线" w:hint="eastAsia"/>
          <w:sz w:val="22"/>
          <w:szCs w:val="22"/>
          <w:lang w:val="fr-FR"/>
        </w:rPr>
        <w:t xml:space="preserve">In this </w:t>
      </w:r>
      <w:r w:rsidRPr="00ED6FE8">
        <w:rPr>
          <w:rFonts w:eastAsia="等线"/>
          <w:sz w:val="22"/>
          <w:szCs w:val="22"/>
          <w:lang w:val="fr-FR"/>
        </w:rPr>
        <w:t>contribution</w:t>
      </w:r>
      <w:r w:rsidRPr="00ED6FE8">
        <w:rPr>
          <w:rFonts w:eastAsia="等线" w:hint="eastAsia"/>
          <w:sz w:val="22"/>
          <w:szCs w:val="22"/>
          <w:lang w:val="fr-FR"/>
        </w:rPr>
        <w:t xml:space="preserve">, </w:t>
      </w:r>
      <w:r w:rsidR="00D24FD6" w:rsidRPr="00ED6FE8">
        <w:rPr>
          <w:rFonts w:eastAsia="等线"/>
          <w:sz w:val="22"/>
          <w:szCs w:val="22"/>
          <w:lang w:val="fr-FR"/>
        </w:rPr>
        <w:t xml:space="preserve">we provide </w:t>
      </w:r>
      <w:r w:rsidR="00355B15">
        <w:rPr>
          <w:rFonts w:eastAsia="等线"/>
          <w:sz w:val="22"/>
          <w:szCs w:val="22"/>
          <w:lang w:val="fr-FR"/>
        </w:rPr>
        <w:t>our considerations on t</w:t>
      </w:r>
      <w:r w:rsidR="00897318">
        <w:rPr>
          <w:rFonts w:eastAsia="等线"/>
          <w:sz w:val="22"/>
          <w:szCs w:val="22"/>
          <w:lang w:val="fr-FR"/>
        </w:rPr>
        <w:t xml:space="preserve">he </w:t>
      </w:r>
      <w:r w:rsidR="00D8783F">
        <w:rPr>
          <w:rFonts w:eastAsia="等线"/>
          <w:sz w:val="22"/>
          <w:szCs w:val="22"/>
          <w:lang w:val="fr-FR"/>
        </w:rPr>
        <w:t>LP-WUS/WUR</w:t>
      </w:r>
      <w:r w:rsidR="00355B15">
        <w:rPr>
          <w:rFonts w:eastAsia="等线"/>
          <w:sz w:val="22"/>
          <w:szCs w:val="22"/>
          <w:lang w:val="fr-FR"/>
        </w:rPr>
        <w:t xml:space="preserve"> WI and have the following observations and proposals</w:t>
      </w:r>
      <w:r w:rsidR="00F56AD4">
        <w:rPr>
          <w:color w:val="000000"/>
          <w:sz w:val="22"/>
          <w:szCs w:val="22"/>
          <w:lang w:val="en-US"/>
        </w:rPr>
        <w:t>.</w:t>
      </w:r>
    </w:p>
    <w:p w14:paraId="74994D7C" w14:textId="77777777" w:rsidR="000D4671" w:rsidRDefault="000D4671" w:rsidP="00CE1A70">
      <w:pPr>
        <w:numPr>
          <w:ilvl w:val="0"/>
          <w:numId w:val="32"/>
        </w:numPr>
        <w:ind w:left="0" w:firstLine="0"/>
        <w:rPr>
          <w:b/>
          <w:lang w:val="en-US"/>
        </w:rPr>
      </w:pPr>
      <w:r>
        <w:rPr>
          <w:b/>
          <w:lang w:val="en-US"/>
        </w:rPr>
        <w:t>For LP-RSRP, under all alternatives and combinations including different LP-SS sequence, different interference power setting, different synchronous conditions and different channel conditions (AWGN or TDL-C):</w:t>
      </w:r>
      <w:r w:rsidRPr="00BE62EF">
        <w:rPr>
          <w:b/>
          <w:lang w:val="en-US"/>
        </w:rPr>
        <w:t xml:space="preserve"> </w:t>
      </w:r>
    </w:p>
    <w:p w14:paraId="383E8C9A" w14:textId="77777777" w:rsidR="000D4671" w:rsidRPr="00E3083E" w:rsidRDefault="000D4671" w:rsidP="00CE1A70">
      <w:pPr>
        <w:pStyle w:val="a3"/>
        <w:numPr>
          <w:ilvl w:val="0"/>
          <w:numId w:val="31"/>
        </w:numPr>
        <w:rPr>
          <w:b/>
        </w:rPr>
      </w:pPr>
      <w:r w:rsidRPr="00E3083E">
        <w:rPr>
          <w:b/>
        </w:rPr>
        <w:t>The target RSRP measurement accuracy can be achieved by 1 LP-</w:t>
      </w:r>
      <w:r w:rsidRPr="00E3083E">
        <w:rPr>
          <w:rFonts w:hint="eastAsia"/>
          <w:b/>
        </w:rPr>
        <w:t>S</w:t>
      </w:r>
      <w:r w:rsidRPr="00E3083E">
        <w:rPr>
          <w:b/>
        </w:rPr>
        <w:t xml:space="preserve">S sample SINR = -3dB based on 320ms periodicity of LP-SS if the ideal RSRP is pass the fading channel. </w:t>
      </w:r>
    </w:p>
    <w:p w14:paraId="52A4C1D7" w14:textId="77777777" w:rsidR="000D4671" w:rsidRDefault="000D4671" w:rsidP="00CE1A70">
      <w:pPr>
        <w:pStyle w:val="a3"/>
        <w:numPr>
          <w:ilvl w:val="0"/>
          <w:numId w:val="31"/>
        </w:numPr>
        <w:rPr>
          <w:b/>
        </w:rPr>
      </w:pPr>
      <w:r w:rsidRPr="00E3083E">
        <w:rPr>
          <w:b/>
        </w:rPr>
        <w:t xml:space="preserve">If the ideal RSRP calculation is not passed the fading channel, 3 samples are required under TDL-C channel to achieve the target accuracy.   </w:t>
      </w:r>
    </w:p>
    <w:p w14:paraId="15AD4367" w14:textId="77777777" w:rsidR="000D4671" w:rsidRDefault="000D4671" w:rsidP="00CE1A70">
      <w:pPr>
        <w:numPr>
          <w:ilvl w:val="0"/>
          <w:numId w:val="32"/>
        </w:numPr>
        <w:ind w:left="0" w:firstLine="0"/>
        <w:rPr>
          <w:b/>
          <w:lang w:val="en-US"/>
        </w:rPr>
      </w:pPr>
      <w:r>
        <w:rPr>
          <w:b/>
          <w:lang w:val="en-US"/>
        </w:rPr>
        <w:t>For LP-RSRQ, under all alternatives and combinations including different LP-SS sequence, different interference power setting, different synchronous conditions and different channel conditions (AWGN or TDL-C):</w:t>
      </w:r>
      <w:r w:rsidRPr="00BE62EF">
        <w:rPr>
          <w:b/>
          <w:lang w:val="en-US"/>
        </w:rPr>
        <w:t xml:space="preserve"> </w:t>
      </w:r>
    </w:p>
    <w:p w14:paraId="32FF8848" w14:textId="77777777" w:rsidR="000D4671" w:rsidRPr="00E3083E" w:rsidRDefault="000D4671" w:rsidP="00CE1A70">
      <w:pPr>
        <w:pStyle w:val="a3"/>
        <w:numPr>
          <w:ilvl w:val="0"/>
          <w:numId w:val="31"/>
        </w:numPr>
        <w:rPr>
          <w:b/>
        </w:rPr>
      </w:pPr>
      <w:r w:rsidRPr="00E3083E">
        <w:rPr>
          <w:b/>
        </w:rPr>
        <w:t xml:space="preserve">The target RSRP measurement accuracy can be achieved by </w:t>
      </w:r>
      <w:r>
        <w:rPr>
          <w:b/>
        </w:rPr>
        <w:t>1 and 3</w:t>
      </w:r>
      <w:r w:rsidRPr="00E3083E">
        <w:rPr>
          <w:b/>
        </w:rPr>
        <w:t xml:space="preserve"> </w:t>
      </w:r>
      <w:r>
        <w:rPr>
          <w:b/>
        </w:rPr>
        <w:t>s</w:t>
      </w:r>
      <w:r w:rsidRPr="00E3083E">
        <w:rPr>
          <w:b/>
        </w:rPr>
        <w:t>ample</w:t>
      </w:r>
      <w:r>
        <w:rPr>
          <w:b/>
        </w:rPr>
        <w:t>s for AWGN and TDL-C channel at</w:t>
      </w:r>
      <w:r w:rsidRPr="00E3083E">
        <w:rPr>
          <w:b/>
        </w:rPr>
        <w:t xml:space="preserve"> SINR = -3dB based on 320ms periodicity of LP-SS</w:t>
      </w:r>
      <w:r>
        <w:rPr>
          <w:b/>
        </w:rPr>
        <w:t xml:space="preserve">. </w:t>
      </w:r>
      <w:r w:rsidRPr="00E3083E">
        <w:rPr>
          <w:b/>
        </w:rPr>
        <w:t xml:space="preserve"> </w:t>
      </w:r>
      <w:r>
        <w:rPr>
          <w:b/>
        </w:rPr>
        <w:t>Not matter</w:t>
      </w:r>
      <w:r w:rsidRPr="00E3083E">
        <w:rPr>
          <w:b/>
        </w:rPr>
        <w:t xml:space="preserve"> the ideal RSR</w:t>
      </w:r>
      <w:r>
        <w:rPr>
          <w:b/>
        </w:rPr>
        <w:t>Q</w:t>
      </w:r>
      <w:r w:rsidRPr="00E3083E">
        <w:rPr>
          <w:b/>
        </w:rPr>
        <w:t xml:space="preserve"> is pass the fading channel</w:t>
      </w:r>
      <w:r>
        <w:rPr>
          <w:b/>
        </w:rPr>
        <w:t xml:space="preserve"> or not</w:t>
      </w:r>
      <w:r w:rsidRPr="00E3083E">
        <w:rPr>
          <w:b/>
        </w:rPr>
        <w:t xml:space="preserve">. </w:t>
      </w:r>
    </w:p>
    <w:p w14:paraId="101BFF09" w14:textId="77777777" w:rsidR="000D4671" w:rsidRPr="00010115" w:rsidRDefault="000D4671" w:rsidP="000D4671">
      <w:pPr>
        <w:rPr>
          <w:b/>
          <w:lang w:val="en-US"/>
        </w:rPr>
      </w:pPr>
    </w:p>
    <w:p w14:paraId="1D13BDAF" w14:textId="77777777" w:rsidR="000D4671" w:rsidRDefault="000D4671" w:rsidP="00CE1A70">
      <w:pPr>
        <w:numPr>
          <w:ilvl w:val="0"/>
          <w:numId w:val="32"/>
        </w:numPr>
        <w:ind w:left="0" w:firstLine="0"/>
        <w:rPr>
          <w:b/>
          <w:lang w:val="en-US"/>
        </w:rPr>
      </w:pPr>
      <w:r w:rsidRPr="00BE62EF">
        <w:rPr>
          <w:b/>
          <w:lang w:val="en-US"/>
        </w:rPr>
        <w:t xml:space="preserve">For </w:t>
      </w:r>
      <w:r>
        <w:rPr>
          <w:b/>
          <w:lang w:val="en-US"/>
        </w:rPr>
        <w:t>SSB based, LR</w:t>
      </w:r>
      <w:r w:rsidRPr="00BE62EF">
        <w:rPr>
          <w:b/>
          <w:lang w:val="en-US"/>
        </w:rPr>
        <w:t xml:space="preserve"> can satisfy RSRP/RSRQ measurement accuracy based on </w:t>
      </w:r>
      <w:r>
        <w:rPr>
          <w:b/>
          <w:lang w:val="en-US"/>
        </w:rPr>
        <w:t>1</w:t>
      </w:r>
      <w:r w:rsidRPr="00BE62EF">
        <w:rPr>
          <w:b/>
          <w:lang w:val="en-US"/>
        </w:rPr>
        <w:t xml:space="preserve"> sample at SINR = -3dB</w:t>
      </w:r>
      <w:r>
        <w:rPr>
          <w:b/>
          <w:lang w:val="en-US"/>
        </w:rPr>
        <w:t xml:space="preserve"> </w:t>
      </w:r>
      <w:r w:rsidRPr="00BE62EF">
        <w:rPr>
          <w:b/>
          <w:lang w:val="en-US"/>
        </w:rPr>
        <w:t xml:space="preserve">under </w:t>
      </w:r>
      <w:r>
        <w:rPr>
          <w:b/>
          <w:lang w:val="en-US"/>
        </w:rPr>
        <w:t>AWGN</w:t>
      </w:r>
      <w:r w:rsidRPr="00BE62EF">
        <w:rPr>
          <w:b/>
          <w:lang w:val="en-US"/>
        </w:rPr>
        <w:t xml:space="preserve"> </w:t>
      </w:r>
      <w:r w:rsidRPr="00BE62EF">
        <w:rPr>
          <w:rFonts w:hint="eastAsia"/>
          <w:b/>
          <w:lang w:val="en-US"/>
        </w:rPr>
        <w:t>channel</w:t>
      </w:r>
      <w:r w:rsidRPr="00BE62EF">
        <w:rPr>
          <w:b/>
          <w:lang w:val="en-US"/>
        </w:rPr>
        <w:t xml:space="preserve"> </w:t>
      </w:r>
      <w:r>
        <w:rPr>
          <w:b/>
          <w:lang w:val="en-US"/>
        </w:rPr>
        <w:t>and 1</w:t>
      </w:r>
      <w:r w:rsidRPr="00BE62EF">
        <w:rPr>
          <w:b/>
          <w:lang w:val="en-US"/>
        </w:rPr>
        <w:t xml:space="preserve"> sample at SINR = -3dB</w:t>
      </w:r>
      <w:r>
        <w:rPr>
          <w:b/>
          <w:lang w:val="en-US"/>
        </w:rPr>
        <w:t xml:space="preserve"> </w:t>
      </w:r>
      <w:r w:rsidRPr="00BE62EF">
        <w:rPr>
          <w:b/>
          <w:lang w:val="en-US"/>
        </w:rPr>
        <w:t xml:space="preserve">under </w:t>
      </w:r>
      <w:r w:rsidRPr="00BE62EF">
        <w:rPr>
          <w:rFonts w:hint="eastAsia"/>
          <w:b/>
          <w:lang w:val="en-US"/>
        </w:rPr>
        <w:t>TDL-C</w:t>
      </w:r>
      <w:r w:rsidRPr="00BE62EF">
        <w:rPr>
          <w:b/>
          <w:lang w:val="en-US"/>
        </w:rPr>
        <w:t xml:space="preserve"> </w:t>
      </w:r>
      <w:r w:rsidRPr="00BE62EF">
        <w:rPr>
          <w:rFonts w:hint="eastAsia"/>
          <w:b/>
          <w:lang w:val="en-US"/>
        </w:rPr>
        <w:t>channel</w:t>
      </w:r>
      <w:r>
        <w:rPr>
          <w:b/>
          <w:lang w:val="en-US"/>
        </w:rPr>
        <w:t xml:space="preserve">, no matter the ideal RSRP/RSRQ is passed the fading channel or not. </w:t>
      </w:r>
      <w:r w:rsidRPr="00BE62EF">
        <w:rPr>
          <w:b/>
          <w:lang w:val="en-US"/>
        </w:rPr>
        <w:t xml:space="preserve"> </w:t>
      </w:r>
    </w:p>
    <w:p w14:paraId="5D67DD15" w14:textId="77777777" w:rsidR="000D4671" w:rsidRDefault="000D4671" w:rsidP="00F56AD4">
      <w:pPr>
        <w:rPr>
          <w:color w:val="000000"/>
          <w:sz w:val="22"/>
          <w:szCs w:val="22"/>
          <w:lang w:val="en-US"/>
        </w:rPr>
      </w:pPr>
    </w:p>
    <w:p w14:paraId="671FFD99" w14:textId="77777777" w:rsidR="00526EBE" w:rsidRPr="00AC5841" w:rsidRDefault="00526EBE" w:rsidP="00235C72">
      <w:pPr>
        <w:pStyle w:val="1"/>
        <w:numPr>
          <w:ilvl w:val="0"/>
          <w:numId w:val="0"/>
        </w:numPr>
        <w:rPr>
          <w:sz w:val="28"/>
          <w:szCs w:val="22"/>
        </w:rPr>
      </w:pPr>
      <w:r w:rsidRPr="00AC5841">
        <w:rPr>
          <w:sz w:val="28"/>
          <w:szCs w:val="22"/>
        </w:rPr>
        <w:t>References</w:t>
      </w:r>
    </w:p>
    <w:p w14:paraId="5150B212" w14:textId="77777777" w:rsidR="00006056" w:rsidRDefault="005839E6" w:rsidP="00C57D8E">
      <w:pPr>
        <w:tabs>
          <w:tab w:val="left" w:pos="2127"/>
        </w:tabs>
        <w:ind w:left="2126" w:hanging="2126"/>
        <w:outlineLvl w:val="0"/>
        <w:rPr>
          <w:sz w:val="22"/>
          <w:szCs w:val="22"/>
        </w:rPr>
      </w:pPr>
      <w:r w:rsidRPr="00AA1646">
        <w:rPr>
          <w:sz w:val="22"/>
          <w:szCs w:val="22"/>
        </w:rPr>
        <w:t>[</w:t>
      </w:r>
      <w:r w:rsidR="009F1A16" w:rsidRPr="00AA1646">
        <w:rPr>
          <w:sz w:val="22"/>
          <w:szCs w:val="22"/>
        </w:rPr>
        <w:t>1</w:t>
      </w:r>
      <w:r w:rsidRPr="00AA1646">
        <w:rPr>
          <w:sz w:val="22"/>
          <w:szCs w:val="22"/>
        </w:rPr>
        <w:t xml:space="preserve">] </w:t>
      </w:r>
      <w:r w:rsidR="008350F0" w:rsidRPr="008350F0">
        <w:rPr>
          <w:sz w:val="22"/>
          <w:szCs w:val="22"/>
        </w:rPr>
        <w:t>RP-234056</w:t>
      </w:r>
      <w:r w:rsidR="00E022CE" w:rsidRPr="008350F0">
        <w:rPr>
          <w:sz w:val="22"/>
          <w:szCs w:val="22"/>
        </w:rPr>
        <w:t xml:space="preserve">, </w:t>
      </w:r>
      <w:r w:rsidR="008350F0" w:rsidRPr="008350F0">
        <w:rPr>
          <w:rFonts w:hint="eastAsia"/>
          <w:sz w:val="22"/>
          <w:szCs w:val="22"/>
        </w:rPr>
        <w:t>New WID: Low-power wake-up signal and receiver for NR (LP-WUS/WUR)</w:t>
      </w:r>
      <w:r w:rsidR="00E022CE" w:rsidRPr="008350F0">
        <w:rPr>
          <w:sz w:val="22"/>
          <w:szCs w:val="22"/>
        </w:rPr>
        <w:t xml:space="preserve">, RAN </w:t>
      </w:r>
      <w:r w:rsidR="008350F0" w:rsidRPr="008350F0">
        <w:rPr>
          <w:sz w:val="22"/>
          <w:szCs w:val="22"/>
        </w:rPr>
        <w:t>102</w:t>
      </w:r>
    </w:p>
    <w:p w14:paraId="1FCC2E10" w14:textId="77777777" w:rsidR="00B27EEF" w:rsidRDefault="00B27EEF" w:rsidP="00C57D8E">
      <w:pPr>
        <w:tabs>
          <w:tab w:val="left" w:pos="2127"/>
        </w:tabs>
        <w:ind w:left="2126" w:hanging="2126"/>
        <w:outlineLvl w:val="0"/>
        <w:rPr>
          <w:sz w:val="22"/>
          <w:szCs w:val="22"/>
        </w:rPr>
      </w:pPr>
      <w:r>
        <w:rPr>
          <w:sz w:val="22"/>
          <w:szCs w:val="22"/>
        </w:rPr>
        <w:t xml:space="preserve">[2] </w:t>
      </w:r>
      <w:r w:rsidRPr="005C0827">
        <w:rPr>
          <w:sz w:val="22"/>
          <w:szCs w:val="22"/>
        </w:rPr>
        <w:t>RP-240801</w:t>
      </w:r>
      <w:r>
        <w:rPr>
          <w:sz w:val="22"/>
          <w:szCs w:val="22"/>
        </w:rPr>
        <w:t xml:space="preserve">, </w:t>
      </w:r>
      <w:r w:rsidRPr="005C0827">
        <w:rPr>
          <w:sz w:val="22"/>
          <w:szCs w:val="22"/>
        </w:rPr>
        <w:t>Revised WID: Low-power wake-up signal and receiver for NR (</w:t>
      </w:r>
      <w:r w:rsidRPr="008350F0">
        <w:rPr>
          <w:rFonts w:hint="eastAsia"/>
          <w:sz w:val="22"/>
          <w:szCs w:val="22"/>
        </w:rPr>
        <w:t>(LP-WUS/WUR</w:t>
      </w:r>
      <w:r>
        <w:rPr>
          <w:sz w:val="22"/>
          <w:szCs w:val="22"/>
        </w:rPr>
        <w:t>), RAN 103</w:t>
      </w:r>
    </w:p>
    <w:bookmarkEnd w:id="1"/>
    <w:p w14:paraId="75723DC1" w14:textId="77777777" w:rsidR="00A71390" w:rsidRPr="00C81DF8" w:rsidRDefault="00A71390" w:rsidP="00A71390">
      <w:pPr>
        <w:tabs>
          <w:tab w:val="left" w:pos="2127"/>
        </w:tabs>
        <w:ind w:left="2126" w:hanging="2126"/>
        <w:outlineLvl w:val="0"/>
        <w:rPr>
          <w:sz w:val="22"/>
          <w:szCs w:val="22"/>
        </w:rPr>
      </w:pPr>
      <w:r>
        <w:rPr>
          <w:sz w:val="22"/>
          <w:szCs w:val="22"/>
        </w:rPr>
        <w:t>[3]</w:t>
      </w:r>
      <w:r w:rsidRPr="001E2A89">
        <w:rPr>
          <w:sz w:val="22"/>
          <w:szCs w:val="22"/>
        </w:rPr>
        <w:t xml:space="preserve"> </w:t>
      </w:r>
      <w:r w:rsidRPr="00F8225B">
        <w:rPr>
          <w:sz w:val="22"/>
          <w:szCs w:val="22"/>
        </w:rPr>
        <w:t>R4-2500539,</w:t>
      </w:r>
      <w:r>
        <w:rPr>
          <w:sz w:val="22"/>
          <w:szCs w:val="22"/>
        </w:rPr>
        <w:t xml:space="preserve"> </w:t>
      </w:r>
      <w:r w:rsidRPr="00F8225B">
        <w:rPr>
          <w:sz w:val="22"/>
          <w:szCs w:val="22"/>
        </w:rPr>
        <w:t>Topic summary for [114][225] NR_LPWUS, RAN4 114, vivo</w:t>
      </w:r>
    </w:p>
    <w:p w14:paraId="3AB8085B" w14:textId="77777777" w:rsidR="00A71390" w:rsidRPr="00C81DF8" w:rsidRDefault="00A71390" w:rsidP="00A71390">
      <w:pPr>
        <w:tabs>
          <w:tab w:val="left" w:pos="2127"/>
        </w:tabs>
        <w:ind w:left="2126" w:hanging="2126"/>
        <w:outlineLvl w:val="0"/>
        <w:rPr>
          <w:sz w:val="22"/>
          <w:szCs w:val="22"/>
        </w:rPr>
      </w:pPr>
      <w:r>
        <w:rPr>
          <w:sz w:val="22"/>
          <w:szCs w:val="22"/>
        </w:rPr>
        <w:t xml:space="preserve">[4] </w:t>
      </w:r>
      <w:hyperlink r:id="rId8" w:history="1">
        <w:r w:rsidRPr="00F8225B">
          <w:rPr>
            <w:sz w:val="22"/>
            <w:szCs w:val="22"/>
          </w:rPr>
          <w:t>R4-2502600</w:t>
        </w:r>
      </w:hyperlink>
      <w:r w:rsidRPr="00C81DF8">
        <w:rPr>
          <w:sz w:val="22"/>
          <w:szCs w:val="22"/>
        </w:rPr>
        <w:t xml:space="preserve">, </w:t>
      </w:r>
      <w:r w:rsidRPr="008F781F">
        <w:rPr>
          <w:sz w:val="22"/>
          <w:szCs w:val="22"/>
        </w:rPr>
        <w:t>WF on RRM requirements for NR_LPWUS</w:t>
      </w:r>
      <w:r w:rsidRPr="00C81DF8">
        <w:rPr>
          <w:sz w:val="22"/>
          <w:szCs w:val="22"/>
        </w:rPr>
        <w:t>, RAN4 11</w:t>
      </w:r>
      <w:r>
        <w:rPr>
          <w:sz w:val="22"/>
          <w:szCs w:val="22"/>
        </w:rPr>
        <w:t>4</w:t>
      </w:r>
      <w:r w:rsidRPr="00C81DF8">
        <w:rPr>
          <w:sz w:val="22"/>
          <w:szCs w:val="22"/>
        </w:rPr>
        <w:t>, vivo</w:t>
      </w:r>
    </w:p>
    <w:p w14:paraId="675901AB" w14:textId="0D90ABEE" w:rsidR="00756CC5" w:rsidRDefault="00756CC5" w:rsidP="00756CC5">
      <w:pPr>
        <w:tabs>
          <w:tab w:val="left" w:pos="2127"/>
        </w:tabs>
        <w:ind w:left="2126" w:hanging="2126"/>
        <w:outlineLvl w:val="0"/>
        <w:rPr>
          <w:sz w:val="24"/>
          <w:szCs w:val="22"/>
        </w:rPr>
      </w:pPr>
      <w:r w:rsidRPr="000C2D81">
        <w:rPr>
          <w:sz w:val="24"/>
          <w:szCs w:val="22"/>
        </w:rPr>
        <w:t>Appendix</w:t>
      </w:r>
      <w:r w:rsidR="00064B19" w:rsidRPr="000C2D81">
        <w:rPr>
          <w:sz w:val="24"/>
          <w:szCs w:val="22"/>
        </w:rPr>
        <w:t xml:space="preserve"> </w:t>
      </w:r>
      <w:r w:rsidR="0008094A">
        <w:rPr>
          <w:sz w:val="24"/>
          <w:szCs w:val="22"/>
        </w:rPr>
        <w:t>Simulation results</w:t>
      </w:r>
    </w:p>
    <w:p w14:paraId="350981FB" w14:textId="77777777" w:rsidR="002B2954" w:rsidRDefault="002B2954" w:rsidP="002B2954">
      <w:pPr>
        <w:pStyle w:val="RAN4H2"/>
        <w:numPr>
          <w:ilvl w:val="0"/>
          <w:numId w:val="0"/>
        </w:numPr>
        <w:ind w:left="792" w:hanging="432"/>
      </w:pPr>
      <w:r>
        <w:t xml:space="preserve">Table </w:t>
      </w:r>
      <w:r w:rsidR="00404DCF">
        <w:fldChar w:fldCharType="begin"/>
      </w:r>
      <w:r w:rsidR="00404DCF">
        <w:instrText xml:space="preserve"> SEQ Table \* ARABIC </w:instrText>
      </w:r>
      <w:r w:rsidR="00404DCF">
        <w:fldChar w:fldCharType="separate"/>
      </w:r>
      <w:r>
        <w:rPr>
          <w:noProof/>
        </w:rPr>
        <w:t>1</w:t>
      </w:r>
      <w:r w:rsidR="00404DCF">
        <w:rPr>
          <w:noProof/>
        </w:rPr>
        <w:fldChar w:fldCharType="end"/>
      </w:r>
      <w:r>
        <w:t>:</w:t>
      </w:r>
      <w:r w:rsidRPr="00B21EC6">
        <w:rPr>
          <w:rFonts w:hint="eastAsia"/>
          <w:lang w:eastAsia="zh-CN"/>
        </w:rPr>
        <w:t>OOK</w:t>
      </w:r>
      <w:r w:rsidRPr="00B21EC6">
        <w:rPr>
          <w:lang w:eastAsia="zh-CN"/>
        </w:rPr>
        <w:t>,</w:t>
      </w:r>
      <w:proofErr w:type="gramStart"/>
      <w:r w:rsidRPr="00B21EC6">
        <w:rPr>
          <w:rFonts w:hint="eastAsia"/>
          <w:lang w:eastAsia="zh-CN"/>
        </w:rPr>
        <w:t>RSRP</w:t>
      </w:r>
      <w:r w:rsidRPr="00B21EC6">
        <w:rPr>
          <w:lang w:eastAsia="zh-CN"/>
        </w:rPr>
        <w:t>,</w:t>
      </w:r>
      <w:r>
        <w:rPr>
          <w:rFonts w:hint="eastAsia"/>
          <w:lang w:eastAsia="zh-CN"/>
        </w:rPr>
        <w:t>Ideal</w:t>
      </w:r>
      <w:proofErr w:type="gramEnd"/>
      <w:r>
        <w:t xml:space="preserve"> </w:t>
      </w:r>
      <w:r>
        <w:rPr>
          <w:rFonts w:hint="eastAsia"/>
          <w:lang w:eastAsia="zh-CN"/>
        </w:rPr>
        <w:t>signal</w:t>
      </w:r>
      <w: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p>
    <w:tbl>
      <w:tblPr>
        <w:tblW w:w="8635" w:type="dxa"/>
        <w:tblInd w:w="-5" w:type="dxa"/>
        <w:tblLook w:val="04A0" w:firstRow="1" w:lastRow="0" w:firstColumn="1" w:lastColumn="0" w:noHBand="0" w:noVBand="1"/>
      </w:tblPr>
      <w:tblGrid>
        <w:gridCol w:w="552"/>
        <w:gridCol w:w="1598"/>
        <w:gridCol w:w="564"/>
        <w:gridCol w:w="564"/>
        <w:gridCol w:w="605"/>
        <w:gridCol w:w="480"/>
        <w:gridCol w:w="605"/>
        <w:gridCol w:w="480"/>
        <w:gridCol w:w="732"/>
        <w:gridCol w:w="674"/>
        <w:gridCol w:w="937"/>
        <w:gridCol w:w="844"/>
      </w:tblGrid>
      <w:tr w:rsidR="002B2954" w14:paraId="11B6E2B2" w14:textId="77777777" w:rsidTr="002B2954">
        <w:trPr>
          <w:trHeight w:val="840"/>
        </w:trPr>
        <w:tc>
          <w:tcPr>
            <w:tcW w:w="55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8CC395A" w14:textId="77777777" w:rsidR="002B2954" w:rsidRDefault="002B2954" w:rsidP="002B2954">
            <w:pPr>
              <w:spacing w:after="0"/>
              <w:jc w:val="center"/>
              <w:rPr>
                <w:rFonts w:ascii="Calibri" w:eastAsia="Times New Roman" w:hAnsi="Calibri" w:cs="Calibri"/>
                <w:b/>
                <w:bCs/>
                <w:color w:val="000000"/>
                <w:sz w:val="14"/>
                <w:szCs w:val="16"/>
                <w:lang w:val="en-US"/>
              </w:rPr>
            </w:pPr>
            <w:bookmarkStart w:id="5" w:name="_Hlk190983006"/>
            <w:r>
              <w:rPr>
                <w:rFonts w:ascii="Calibri" w:eastAsia="Times New Roman" w:hAnsi="Calibri" w:cs="Calibri"/>
                <w:b/>
                <w:bCs/>
                <w:color w:val="000000"/>
                <w:sz w:val="14"/>
                <w:szCs w:val="16"/>
                <w:lang w:val="en-US"/>
              </w:rPr>
              <w:t>{</w:t>
            </w:r>
            <w:proofErr w:type="gramStart"/>
            <w:r>
              <w:rPr>
                <w:rFonts w:ascii="Calibri" w:eastAsia="Times New Roman" w:hAnsi="Calibri" w:cs="Calibri"/>
                <w:b/>
                <w:bCs/>
                <w:color w:val="000000"/>
                <w:sz w:val="14"/>
                <w:szCs w:val="16"/>
                <w:lang w:val="en-US"/>
              </w:rPr>
              <w:t>M,L</w:t>
            </w:r>
            <w:proofErr w:type="gramEnd"/>
            <w:r>
              <w:rPr>
                <w:rFonts w:ascii="Calibri" w:eastAsia="Times New Roman" w:hAnsi="Calibri" w:cs="Calibri"/>
                <w:b/>
                <w:bCs/>
                <w:color w:val="000000"/>
                <w:sz w:val="14"/>
                <w:szCs w:val="16"/>
                <w:lang w:val="en-US"/>
              </w:rPr>
              <w:t>}</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DC100E5"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298" w:type="dxa"/>
            <w:gridSpan w:val="6"/>
            <w:tcBorders>
              <w:top w:val="single" w:sz="4" w:space="0" w:color="auto"/>
              <w:left w:val="nil"/>
              <w:bottom w:val="single" w:sz="4" w:space="0" w:color="auto"/>
              <w:right w:val="single" w:sz="4" w:space="0" w:color="auto"/>
            </w:tcBorders>
            <w:shd w:val="clear" w:color="000000" w:fill="FCE4D6"/>
            <w:vAlign w:val="center"/>
          </w:tcPr>
          <w:p w14:paraId="504C2AC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RSRP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51303F8" w14:textId="77777777" w:rsidR="002B2954" w:rsidRDefault="002B2954" w:rsidP="002B2954">
            <w:pPr>
              <w:spacing w:after="0"/>
              <w:jc w:val="center"/>
              <w:rPr>
                <w:rFonts w:ascii="Calibri" w:eastAsia="Times New Roman" w:hAnsi="Calibri" w:cs="Calibri"/>
                <w:b/>
                <w:bCs/>
                <w:color w:val="000000"/>
                <w:sz w:val="14"/>
                <w:szCs w:val="16"/>
                <w:lang w:val="en-US"/>
              </w:rPr>
            </w:pPr>
            <w:proofErr w:type="gramStart"/>
            <w:r>
              <w:rPr>
                <w:rFonts w:ascii="Calibri" w:eastAsia="Times New Roman" w:hAnsi="Calibri" w:cs="Calibri"/>
                <w:b/>
                <w:bCs/>
                <w:color w:val="000000"/>
                <w:sz w:val="14"/>
                <w:szCs w:val="16"/>
                <w:lang w:val="en-US"/>
              </w:rPr>
              <w:t>SINR(</w:t>
            </w:r>
            <w:proofErr w:type="gramEnd"/>
            <w:r>
              <w:rPr>
                <w:rFonts w:ascii="Calibri" w:eastAsia="Times New Roman" w:hAnsi="Calibri" w:cs="Calibri"/>
                <w:b/>
                <w:bCs/>
                <w:color w:val="000000"/>
                <w:sz w:val="14"/>
                <w:szCs w:val="16"/>
                <w:lang w:val="en-US"/>
              </w:rPr>
              <w:t>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58C007C"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6FB6226"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4F1221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2B2954" w14:paraId="47D56528" w14:textId="77777777" w:rsidTr="002B2954">
        <w:trPr>
          <w:trHeight w:val="321"/>
        </w:trPr>
        <w:tc>
          <w:tcPr>
            <w:tcW w:w="552" w:type="dxa"/>
            <w:vMerge/>
            <w:tcBorders>
              <w:top w:val="single" w:sz="4" w:space="0" w:color="auto"/>
              <w:left w:val="single" w:sz="4" w:space="0" w:color="auto"/>
              <w:bottom w:val="single" w:sz="4" w:space="0" w:color="000000"/>
              <w:right w:val="single" w:sz="4" w:space="0" w:color="auto"/>
            </w:tcBorders>
            <w:vAlign w:val="center"/>
          </w:tcPr>
          <w:p w14:paraId="30237B91" w14:textId="77777777" w:rsidR="002B2954" w:rsidRDefault="002B2954" w:rsidP="002B2954">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5C48264B" w14:textId="77777777" w:rsidR="002B2954" w:rsidRDefault="002B2954" w:rsidP="002B2954">
            <w:pPr>
              <w:spacing w:after="0"/>
              <w:rPr>
                <w:rFonts w:ascii="Calibri" w:eastAsia="Times New Roman" w:hAnsi="Calibri" w:cs="Calibri"/>
                <w:b/>
                <w:bCs/>
                <w:color w:val="000000"/>
                <w:sz w:val="14"/>
                <w:szCs w:val="16"/>
                <w:lang w:val="en-US"/>
              </w:rPr>
            </w:pPr>
          </w:p>
        </w:tc>
        <w:tc>
          <w:tcPr>
            <w:tcW w:w="1128" w:type="dxa"/>
            <w:gridSpan w:val="2"/>
            <w:tcBorders>
              <w:top w:val="single" w:sz="4" w:space="0" w:color="auto"/>
              <w:left w:val="nil"/>
              <w:bottom w:val="single" w:sz="4" w:space="0" w:color="auto"/>
              <w:right w:val="single" w:sz="4" w:space="0" w:color="auto"/>
            </w:tcBorders>
            <w:shd w:val="clear" w:color="000000" w:fill="FCE4D6"/>
            <w:vAlign w:val="bottom"/>
          </w:tcPr>
          <w:p w14:paraId="56F1E31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085" w:type="dxa"/>
            <w:gridSpan w:val="2"/>
            <w:tcBorders>
              <w:top w:val="single" w:sz="4" w:space="0" w:color="auto"/>
              <w:left w:val="nil"/>
              <w:bottom w:val="single" w:sz="4" w:space="0" w:color="auto"/>
              <w:right w:val="single" w:sz="4" w:space="0" w:color="auto"/>
            </w:tcBorders>
            <w:shd w:val="clear" w:color="000000" w:fill="FCE4D6"/>
            <w:vAlign w:val="bottom"/>
          </w:tcPr>
          <w:p w14:paraId="18A0B229"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085" w:type="dxa"/>
            <w:gridSpan w:val="2"/>
            <w:tcBorders>
              <w:top w:val="single" w:sz="4" w:space="0" w:color="auto"/>
              <w:left w:val="nil"/>
              <w:bottom w:val="single" w:sz="4" w:space="0" w:color="auto"/>
              <w:right w:val="single" w:sz="4" w:space="0" w:color="auto"/>
            </w:tcBorders>
            <w:shd w:val="clear" w:color="000000" w:fill="FCE4D6"/>
            <w:vAlign w:val="bottom"/>
          </w:tcPr>
          <w:p w14:paraId="67DF7E19" w14:textId="77777777" w:rsidR="002B2954" w:rsidRPr="00ED06E4"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03F56F8F"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79C578B1"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27B423E6"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44D2034C"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4362789A" w14:textId="77777777" w:rsidTr="002B2954">
        <w:trPr>
          <w:trHeight w:val="288"/>
        </w:trPr>
        <w:tc>
          <w:tcPr>
            <w:tcW w:w="552" w:type="dxa"/>
            <w:vMerge/>
            <w:tcBorders>
              <w:top w:val="single" w:sz="4" w:space="0" w:color="auto"/>
              <w:left w:val="single" w:sz="4" w:space="0" w:color="auto"/>
              <w:bottom w:val="single" w:sz="4" w:space="0" w:color="000000"/>
              <w:right w:val="single" w:sz="4" w:space="0" w:color="auto"/>
            </w:tcBorders>
            <w:vAlign w:val="center"/>
          </w:tcPr>
          <w:p w14:paraId="6096949C" w14:textId="77777777" w:rsidR="002B2954" w:rsidRDefault="002B2954" w:rsidP="002B2954">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0BCFFFCA" w14:textId="77777777" w:rsidR="002B2954" w:rsidRDefault="002B2954" w:rsidP="002B2954">
            <w:pPr>
              <w:spacing w:after="0"/>
              <w:rPr>
                <w:rFonts w:ascii="Calibri" w:eastAsia="Times New Roman" w:hAnsi="Calibri" w:cs="Calibri"/>
                <w:b/>
                <w:bCs/>
                <w:color w:val="000000"/>
                <w:sz w:val="14"/>
                <w:szCs w:val="16"/>
                <w:lang w:val="en-US"/>
              </w:rPr>
            </w:pPr>
          </w:p>
        </w:tc>
        <w:tc>
          <w:tcPr>
            <w:tcW w:w="564" w:type="dxa"/>
            <w:tcBorders>
              <w:top w:val="nil"/>
              <w:left w:val="nil"/>
              <w:bottom w:val="single" w:sz="4" w:space="0" w:color="auto"/>
              <w:right w:val="single" w:sz="4" w:space="0" w:color="auto"/>
            </w:tcBorders>
            <w:shd w:val="clear" w:color="000000" w:fill="FCE4D6"/>
            <w:vAlign w:val="bottom"/>
          </w:tcPr>
          <w:p w14:paraId="45949710" w14:textId="77777777" w:rsidR="002B2954" w:rsidRPr="00A91240"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64" w:type="dxa"/>
            <w:tcBorders>
              <w:top w:val="nil"/>
              <w:left w:val="nil"/>
              <w:bottom w:val="single" w:sz="4" w:space="0" w:color="auto"/>
              <w:right w:val="single" w:sz="4" w:space="0" w:color="auto"/>
            </w:tcBorders>
            <w:shd w:val="clear" w:color="000000" w:fill="FCE4D6"/>
            <w:vAlign w:val="bottom"/>
          </w:tcPr>
          <w:p w14:paraId="707420DE" w14:textId="77777777" w:rsidR="002B2954" w:rsidRPr="00A91240"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05" w:type="dxa"/>
            <w:tcBorders>
              <w:top w:val="nil"/>
              <w:left w:val="nil"/>
              <w:bottom w:val="single" w:sz="4" w:space="0" w:color="auto"/>
              <w:right w:val="single" w:sz="4" w:space="0" w:color="auto"/>
            </w:tcBorders>
            <w:shd w:val="clear" w:color="000000" w:fill="FCE4D6"/>
            <w:vAlign w:val="bottom"/>
          </w:tcPr>
          <w:p w14:paraId="321DDF9B"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80" w:type="dxa"/>
            <w:tcBorders>
              <w:top w:val="nil"/>
              <w:left w:val="nil"/>
              <w:bottom w:val="single" w:sz="4" w:space="0" w:color="auto"/>
              <w:right w:val="single" w:sz="4" w:space="0" w:color="auto"/>
            </w:tcBorders>
            <w:shd w:val="clear" w:color="000000" w:fill="FCE4D6"/>
            <w:vAlign w:val="bottom"/>
          </w:tcPr>
          <w:p w14:paraId="3F1819F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05" w:type="dxa"/>
            <w:tcBorders>
              <w:top w:val="nil"/>
              <w:left w:val="nil"/>
              <w:bottom w:val="single" w:sz="4" w:space="0" w:color="auto"/>
              <w:right w:val="single" w:sz="4" w:space="0" w:color="auto"/>
            </w:tcBorders>
            <w:shd w:val="clear" w:color="000000" w:fill="FCE4D6"/>
            <w:vAlign w:val="bottom"/>
          </w:tcPr>
          <w:p w14:paraId="1AAA1991"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80" w:type="dxa"/>
            <w:tcBorders>
              <w:top w:val="nil"/>
              <w:left w:val="nil"/>
              <w:bottom w:val="single" w:sz="4" w:space="0" w:color="auto"/>
              <w:right w:val="single" w:sz="4" w:space="0" w:color="auto"/>
            </w:tcBorders>
            <w:shd w:val="clear" w:color="000000" w:fill="FCE4D6"/>
            <w:vAlign w:val="bottom"/>
          </w:tcPr>
          <w:p w14:paraId="0AA37F8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3D61470C"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57EF76BE"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18AB39A2"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7BCEB0D3"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0BA7238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3B97FCB" w14:textId="77777777" w:rsidR="002B2954" w:rsidRPr="00ED06E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E684C0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239E57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223D060" w14:textId="77777777" w:rsidR="002B2954" w:rsidRPr="00066EDB"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62FDF925" w14:textId="77777777" w:rsidR="002B2954" w:rsidRPr="00F47CC6" w:rsidRDefault="002B2954" w:rsidP="002B2954">
            <w:pPr>
              <w:spacing w:after="0"/>
              <w:rPr>
                <w:rFonts w:ascii="Calibri" w:eastAsia="Times New Roman" w:hAnsi="Calibri" w:cs="Calibri"/>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444BED76" w14:textId="77777777" w:rsidR="002B2954" w:rsidRPr="00F47CC6" w:rsidRDefault="002B2954" w:rsidP="002B2954">
            <w:pPr>
              <w:spacing w:after="0"/>
              <w:rPr>
                <w:rFonts w:ascii="Calibri" w:eastAsia="Times New Roman" w:hAnsi="Calibri" w:cs="Calibri"/>
                <w:sz w:val="16"/>
                <w:szCs w:val="16"/>
                <w:lang w:val="en-US"/>
              </w:rPr>
            </w:pPr>
            <w:r w:rsidRPr="00F47CC6">
              <w:rPr>
                <w:rFonts w:eastAsia="等线"/>
                <w:color w:val="000000"/>
                <w:sz w:val="16"/>
                <w:szCs w:val="16"/>
              </w:rPr>
              <w:t>1.30</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2FE1ACB9"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FABFB69"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03D8F2EB"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4EBD9F1"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714D1B5"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4BE00D1"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83239A1"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9D997F3"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73CAB86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60B2BF1" w14:textId="77777777" w:rsidR="002B2954" w:rsidRPr="00ED06E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5A188F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110C32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B1B6AF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55E33768" w14:textId="77777777" w:rsidR="002B2954" w:rsidRPr="00F47CC6" w:rsidRDefault="002B2954" w:rsidP="002B2954">
            <w:pPr>
              <w:spacing w:after="0"/>
              <w:rPr>
                <w:rFonts w:ascii="Calibri" w:eastAsia="Times New Roman" w:hAnsi="Calibri" w:cs="Calibri"/>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08D17B09" w14:textId="77777777" w:rsidR="002B2954" w:rsidRPr="00F47CC6" w:rsidRDefault="002B2954" w:rsidP="002B2954">
            <w:pPr>
              <w:spacing w:after="0"/>
              <w:rPr>
                <w:rFonts w:ascii="Calibri" w:eastAsia="Times New Roman" w:hAnsi="Calibri" w:cs="Calibri"/>
                <w:sz w:val="16"/>
                <w:szCs w:val="16"/>
                <w:lang w:val="en-US"/>
              </w:rPr>
            </w:pPr>
            <w:r w:rsidRPr="00F47CC6">
              <w:rPr>
                <w:rFonts w:eastAsia="等线"/>
                <w:color w:val="000000"/>
                <w:sz w:val="16"/>
                <w:szCs w:val="16"/>
              </w:rPr>
              <w:t>1.00</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6769AB1C"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BD63CC4"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44E6251D"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C2A9151"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815AAB8"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243039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FEDEB9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749025" w14:textId="77777777" w:rsidR="002B2954" w:rsidRDefault="002B2954" w:rsidP="002B2954">
            <w:pPr>
              <w:spacing w:after="0"/>
              <w:rPr>
                <w:rFonts w:ascii="Calibri" w:eastAsia="Times New Roman" w:hAnsi="Calibri" w:cs="Calibri"/>
                <w:color w:val="000000"/>
                <w:sz w:val="14"/>
                <w:szCs w:val="16"/>
                <w:lang w:val="en-US"/>
              </w:rPr>
            </w:pPr>
          </w:p>
        </w:tc>
      </w:tr>
      <w:tr w:rsidR="002B2954" w14:paraId="3AC7CD4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312176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81869D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BA02E8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B259BF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CDDA2BB" w14:textId="77777777" w:rsidR="002B2954" w:rsidRPr="00F47CC6" w:rsidRDefault="002B2954" w:rsidP="002B2954">
            <w:pPr>
              <w:spacing w:after="0"/>
              <w:rPr>
                <w:rFonts w:ascii="Calibri" w:eastAsia="Times New Roman" w:hAnsi="Calibri" w:cs="Calibri"/>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6DB8C2C3" w14:textId="77777777" w:rsidR="002B2954" w:rsidRPr="00F47CC6" w:rsidRDefault="002B2954" w:rsidP="002B2954">
            <w:pPr>
              <w:spacing w:after="0"/>
              <w:rPr>
                <w:rFonts w:ascii="Calibri" w:eastAsia="Times New Roman" w:hAnsi="Calibri" w:cs="Calibri"/>
                <w:sz w:val="16"/>
                <w:szCs w:val="16"/>
                <w:lang w:val="en-US"/>
              </w:rPr>
            </w:pPr>
            <w:r w:rsidRPr="00F47CC6">
              <w:rPr>
                <w:rFonts w:eastAsia="等线"/>
                <w:color w:val="000000"/>
                <w:sz w:val="16"/>
                <w:szCs w:val="16"/>
              </w:rPr>
              <w:t>0.66</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6414A315"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6C13A5E"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3DE8E48B"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A946B69"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AE9567E"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4A7CDD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491193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81E1FF" w14:textId="77777777" w:rsidR="002B2954" w:rsidRDefault="002B2954" w:rsidP="002B2954">
            <w:pPr>
              <w:spacing w:after="0"/>
              <w:rPr>
                <w:rFonts w:ascii="Calibri" w:eastAsia="Times New Roman" w:hAnsi="Calibri" w:cs="Calibri"/>
                <w:color w:val="000000"/>
                <w:sz w:val="14"/>
                <w:szCs w:val="16"/>
                <w:lang w:val="en-US"/>
              </w:rPr>
            </w:pPr>
          </w:p>
        </w:tc>
      </w:tr>
      <w:tr w:rsidR="002B2954" w14:paraId="14F6CEE4"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E19F362"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49AB5F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E449E6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97C9F3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CF3FE3B" w14:textId="77777777" w:rsidR="002B2954" w:rsidRPr="00F47CC6" w:rsidRDefault="002B2954" w:rsidP="002B2954">
            <w:pPr>
              <w:spacing w:after="0"/>
              <w:rPr>
                <w:rFonts w:ascii="Calibri" w:eastAsia="Times New Roman" w:hAnsi="Calibri" w:cs="Calibri"/>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476CF8B2" w14:textId="77777777" w:rsidR="002B2954" w:rsidRPr="00F47CC6" w:rsidRDefault="002B2954" w:rsidP="002B2954">
            <w:pPr>
              <w:spacing w:after="0"/>
              <w:rPr>
                <w:rFonts w:ascii="Calibri" w:eastAsia="Times New Roman" w:hAnsi="Calibri" w:cs="Calibri"/>
                <w:sz w:val="16"/>
                <w:szCs w:val="16"/>
                <w:lang w:val="en-US"/>
              </w:rPr>
            </w:pPr>
            <w:r w:rsidRPr="00F47CC6">
              <w:rPr>
                <w:rFonts w:eastAsia="等线"/>
                <w:color w:val="000000"/>
                <w:sz w:val="16"/>
                <w:szCs w:val="16"/>
              </w:rPr>
              <w:t>0.98</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3A8DA7A5"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7653CC1"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31D8B3D2"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17754DB"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9FF4008"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048510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158E5B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A70659C" w14:textId="77777777" w:rsidR="002B2954" w:rsidRDefault="002B2954" w:rsidP="002B2954">
            <w:pPr>
              <w:spacing w:after="0"/>
              <w:rPr>
                <w:rFonts w:ascii="Calibri" w:eastAsia="Times New Roman" w:hAnsi="Calibri" w:cs="Calibri"/>
                <w:color w:val="000000"/>
                <w:sz w:val="14"/>
                <w:szCs w:val="16"/>
                <w:lang w:val="en-US"/>
              </w:rPr>
            </w:pPr>
          </w:p>
        </w:tc>
      </w:tr>
      <w:tr w:rsidR="002B2954" w14:paraId="13972B44"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B6BC3A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03E2B7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C177FB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C8AEAB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685A5B18"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6D659CE7"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1.22</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6E414D6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A43D351"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770EB558"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A4FF8E4"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90C097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DD4BEE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5AC6A2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42702F0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4C924D7"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6A8D35E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9639D6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D9A601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66647B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CDA628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51033C4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042C11BD"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0.91</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29B13E01"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FA464A3"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30B58480"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EA900AF"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48C1FC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EABE5D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39D4D2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4A4FE0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8B10802" w14:textId="77777777" w:rsidR="002B2954" w:rsidRDefault="002B2954" w:rsidP="002B2954">
            <w:pPr>
              <w:spacing w:after="0"/>
              <w:rPr>
                <w:rFonts w:ascii="Calibri" w:eastAsia="Times New Roman" w:hAnsi="Calibri" w:cs="Calibri"/>
                <w:color w:val="000000"/>
                <w:sz w:val="14"/>
                <w:szCs w:val="16"/>
                <w:lang w:val="en-US"/>
              </w:rPr>
            </w:pPr>
          </w:p>
        </w:tc>
      </w:tr>
      <w:tr w:rsidR="002B2954" w14:paraId="2C40B01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659BE74"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BEC325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F5346E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8D336E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9ED02FF"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2498BF63"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0.62</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12F30F23"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19860D9"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1DC821F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1CC2FB1"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14E51C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4A4D74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2E476C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71AE311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29D6BE3" w14:textId="77777777" w:rsidR="002B2954" w:rsidRDefault="002B2954" w:rsidP="002B2954">
            <w:pPr>
              <w:spacing w:after="0"/>
              <w:rPr>
                <w:rFonts w:ascii="Calibri" w:eastAsia="Times New Roman" w:hAnsi="Calibri" w:cs="Calibri"/>
                <w:color w:val="000000"/>
                <w:sz w:val="14"/>
                <w:szCs w:val="16"/>
                <w:lang w:val="en-US"/>
              </w:rPr>
            </w:pPr>
          </w:p>
        </w:tc>
      </w:tr>
      <w:tr w:rsidR="002B2954" w14:paraId="7662BF0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8B141C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334F85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228BA7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F852C6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13067EAF"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B36C9AD"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0.92</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7FE3E456"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4BBA60F"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0DDE802B"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BE7A89F"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13C9BA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D2D135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54CB69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B06B173" w14:textId="77777777" w:rsidR="002B2954" w:rsidRDefault="002B2954" w:rsidP="002B2954">
            <w:pPr>
              <w:spacing w:after="0"/>
              <w:ind w:firstLineChars="150" w:firstLine="21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AD271C0" w14:textId="77777777" w:rsidR="002B2954" w:rsidRDefault="002B2954" w:rsidP="002B2954">
            <w:pPr>
              <w:spacing w:after="0"/>
              <w:rPr>
                <w:rFonts w:ascii="Calibri" w:eastAsia="Times New Roman" w:hAnsi="Calibri" w:cs="Calibri"/>
                <w:color w:val="000000"/>
                <w:sz w:val="14"/>
                <w:szCs w:val="16"/>
                <w:lang w:val="en-US"/>
              </w:rPr>
            </w:pPr>
          </w:p>
        </w:tc>
      </w:tr>
      <w:tr w:rsidR="002B2954" w14:paraId="4441DC1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5470EC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20F2B7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B03EE3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0D5A5D7"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2F48135B"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B1B5343"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1.25</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62561CEF"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CA0F6BC"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66265214"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727A38D"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6BA53B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52A076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86B646C"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AF840D3"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0DBC45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A07B717"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507A86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1D42FFE" w14:textId="77777777" w:rsidR="002B2954" w:rsidRDefault="002B2954" w:rsidP="002B2954">
            <w:pPr>
              <w:spacing w:after="0"/>
              <w:rPr>
                <w:rFonts w:ascii="Calibri" w:eastAsia="Times New Roman" w:hAnsi="Calibri" w:cs="Calibri"/>
                <w:color w:val="000000"/>
                <w:sz w:val="14"/>
                <w:szCs w:val="16"/>
                <w:lang w:val="en-US"/>
              </w:rPr>
            </w:pPr>
          </w:p>
        </w:tc>
      </w:tr>
      <w:tr w:rsidR="002B2954" w14:paraId="59449E99"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DA46C3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7D95ED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919240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488991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2765815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C20923E"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0.84</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08973CF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D0AFE64"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19CE0551"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FAEB6BE"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CA540F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ABAD29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C2E0342"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C3FE659"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A74C95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D5CBC6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9B3FB2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8B600AC" w14:textId="77777777" w:rsidR="002B2954" w:rsidRDefault="002B2954" w:rsidP="002B2954">
            <w:pPr>
              <w:spacing w:after="0"/>
              <w:rPr>
                <w:rFonts w:ascii="Calibri" w:eastAsia="Times New Roman" w:hAnsi="Calibri" w:cs="Calibri"/>
                <w:color w:val="000000"/>
                <w:sz w:val="14"/>
                <w:szCs w:val="16"/>
                <w:lang w:val="en-US"/>
              </w:rPr>
            </w:pPr>
          </w:p>
        </w:tc>
      </w:tr>
      <w:tr w:rsidR="002B2954" w14:paraId="22BA9A2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88544C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BAD318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E53008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1493E0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71DE32F0"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455268F"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0.54</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01B52D9F"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EA3CF02"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0D493395"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C4C99EB"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1B9AE7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B66691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2D96B3E"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9F420F5"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5A1456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6EF3CB6"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2F8B48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A31C761" w14:textId="77777777" w:rsidR="002B2954" w:rsidRDefault="002B2954" w:rsidP="002B2954">
            <w:pPr>
              <w:spacing w:after="0"/>
              <w:rPr>
                <w:rFonts w:ascii="Calibri" w:eastAsia="Times New Roman" w:hAnsi="Calibri" w:cs="Calibri"/>
                <w:color w:val="000000"/>
                <w:sz w:val="14"/>
                <w:szCs w:val="16"/>
                <w:lang w:val="en-US"/>
              </w:rPr>
            </w:pPr>
          </w:p>
        </w:tc>
      </w:tr>
      <w:tr w:rsidR="002B2954" w14:paraId="3D30BE5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BB8695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CADF7A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902EC2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02990B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35A2B24C"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3D9EEF51"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0.81</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154FCADF"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1269BB0"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312F7E23"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606DE55"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08C1FA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AA6E2B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F5393C4"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4589C86"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6797DB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DD9E3A7"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AFF3A7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719A14" w14:textId="77777777" w:rsidR="002B2954" w:rsidRPr="005A690B" w:rsidRDefault="002B2954" w:rsidP="002B2954">
            <w:pPr>
              <w:spacing w:after="0"/>
              <w:rPr>
                <w:rFonts w:ascii="Calibri" w:eastAsia="Times New Roman" w:hAnsi="Calibri" w:cs="Calibri"/>
                <w:color w:val="000000"/>
                <w:sz w:val="14"/>
                <w:szCs w:val="16"/>
                <w:lang w:val="en-US"/>
              </w:rPr>
            </w:pPr>
          </w:p>
        </w:tc>
      </w:tr>
      <w:tr w:rsidR="002B2954" w14:paraId="1120D75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203F27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C79A2A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16208A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8F2F80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2C2162E8"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17DC33A1"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1.18</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75B556B1"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8CBAEC6"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48FCC01D"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362FEBD"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7D3693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477FA3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9C6A8E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54B9F09" w14:textId="77777777" w:rsidR="002B2954" w:rsidRDefault="002B2954" w:rsidP="002B2954">
            <w:pPr>
              <w:spacing w:after="0"/>
              <w:rPr>
                <w:rFonts w:ascii="Calibri" w:eastAsia="Times New Roman" w:hAnsi="Calibri" w:cs="Calibri"/>
                <w:color w:val="000000"/>
                <w:sz w:val="14"/>
                <w:szCs w:val="16"/>
                <w:lang w:val="en-US"/>
              </w:rPr>
            </w:pPr>
          </w:p>
        </w:tc>
      </w:tr>
      <w:tr w:rsidR="002B2954" w14:paraId="7F96A63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3F0F6F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E4073C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9A726C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C88BAE7"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1476F26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323D5180"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0.90</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756C624E"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A043D20"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6FA9D8F4"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1F4EACC"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BE06C2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BA1D80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AEA5A4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B96B47B" w14:textId="77777777" w:rsidR="002B2954" w:rsidRDefault="002B2954" w:rsidP="002B2954">
            <w:pPr>
              <w:spacing w:after="0"/>
              <w:rPr>
                <w:rFonts w:ascii="Calibri" w:eastAsia="Times New Roman" w:hAnsi="Calibri" w:cs="Calibri"/>
                <w:color w:val="000000"/>
                <w:sz w:val="14"/>
                <w:szCs w:val="16"/>
                <w:lang w:val="en-US"/>
              </w:rPr>
            </w:pPr>
          </w:p>
        </w:tc>
      </w:tr>
      <w:tr w:rsidR="002B2954" w14:paraId="03323C3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173ED3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760316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054B8E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D473AE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30AAC16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21CA430B"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0.61</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677AC06E"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B352815"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714F8B96"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3AAF14E"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FF801E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86D8FC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E307F4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558EDDE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4E368A4" w14:textId="77777777" w:rsidR="002B2954" w:rsidRDefault="002B2954" w:rsidP="002B2954">
            <w:pPr>
              <w:spacing w:after="0"/>
              <w:rPr>
                <w:rFonts w:ascii="Calibri" w:eastAsia="Times New Roman" w:hAnsi="Calibri" w:cs="Calibri"/>
                <w:color w:val="000000"/>
                <w:sz w:val="14"/>
                <w:szCs w:val="16"/>
                <w:lang w:val="en-US"/>
              </w:rPr>
            </w:pPr>
          </w:p>
        </w:tc>
      </w:tr>
      <w:tr w:rsidR="002B2954" w14:paraId="28022A3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93DAFC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E8D20F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735782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94EFEE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2696C1FC"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009CAC01"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0.91</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157F5278"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08B9099"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15371C1B"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E3E03C8"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C2416E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F8F708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CDC2E3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5E547D9" w14:textId="77777777" w:rsidR="002B2954" w:rsidRDefault="002B2954" w:rsidP="002B2954">
            <w:pPr>
              <w:spacing w:after="0"/>
              <w:rPr>
                <w:rFonts w:ascii="Calibri" w:eastAsia="Times New Roman" w:hAnsi="Calibri" w:cs="Calibri"/>
                <w:color w:val="000000"/>
                <w:sz w:val="14"/>
                <w:szCs w:val="16"/>
                <w:lang w:val="en-US"/>
              </w:rPr>
            </w:pPr>
          </w:p>
        </w:tc>
      </w:tr>
      <w:tr w:rsidR="002B2954" w14:paraId="29ACC18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6199C3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F8C262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EA09D6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2C26BB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77AAAD9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69D21B20"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1.24</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3C677E0E"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95BBA59"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7F08CB4F"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F6C93E2"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371F41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5AD9F3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0C12BA4"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DB3EA54"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A31516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10C2322" w14:textId="77777777" w:rsidR="002B2954" w:rsidRDefault="002B2954" w:rsidP="002B2954">
            <w:pPr>
              <w:spacing w:after="0"/>
              <w:rPr>
                <w:rFonts w:ascii="Calibri" w:eastAsia="Times New Roman" w:hAnsi="Calibri" w:cs="Calibri"/>
                <w:color w:val="000000"/>
                <w:sz w:val="14"/>
                <w:szCs w:val="16"/>
                <w:lang w:val="en-US"/>
              </w:rPr>
            </w:pPr>
          </w:p>
        </w:tc>
      </w:tr>
      <w:tr w:rsidR="002B2954" w14:paraId="3A84736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389C47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741FFD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9FFA37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F2E91A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189583F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3AF4503B"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0.74</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49B6B56F"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15B408A"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24C7A01D"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95631EF"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AC6620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7AC3BB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57CADE5"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B27FF77"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880207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66A63D4" w14:textId="77777777" w:rsidR="002B2954" w:rsidRDefault="002B2954" w:rsidP="002B2954">
            <w:pPr>
              <w:spacing w:after="0"/>
              <w:rPr>
                <w:rFonts w:ascii="Calibri" w:eastAsia="Times New Roman" w:hAnsi="Calibri" w:cs="Calibri"/>
                <w:color w:val="000000"/>
                <w:sz w:val="14"/>
                <w:szCs w:val="16"/>
                <w:lang w:val="en-US"/>
              </w:rPr>
            </w:pPr>
          </w:p>
        </w:tc>
      </w:tr>
      <w:tr w:rsidR="002B2954" w14:paraId="1F4C24C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64B7FB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96F9F1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A38239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6BAC5C2"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6414BCA"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5205539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0.43</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316454BF"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113E027"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228B1DEC"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E07B3FC"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890AEC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18EC9A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DDB3468"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D7655B8"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FC3544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384F8DF" w14:textId="77777777" w:rsidR="002B2954" w:rsidRDefault="002B2954" w:rsidP="002B2954">
            <w:pPr>
              <w:spacing w:after="0"/>
              <w:rPr>
                <w:rFonts w:ascii="Calibri" w:eastAsia="Times New Roman" w:hAnsi="Calibri" w:cs="Calibri"/>
                <w:color w:val="000000"/>
                <w:sz w:val="14"/>
                <w:szCs w:val="16"/>
                <w:lang w:val="en-US"/>
              </w:rPr>
            </w:pPr>
          </w:p>
        </w:tc>
      </w:tr>
      <w:tr w:rsidR="002B2954" w14:paraId="293179E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72CC99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C3EFFD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7E9043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1528AA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569E84CE"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1A59C601"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0.70</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010DDA47"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B7B74F7"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1A42F0C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51C382F"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6A4272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27EA44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F6FF967"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5BFA934"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4CAFFF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ACB6D6B" w14:textId="77777777" w:rsidR="002B2954" w:rsidRDefault="002B2954" w:rsidP="002B2954">
            <w:pPr>
              <w:spacing w:after="0"/>
              <w:rPr>
                <w:rFonts w:ascii="Calibri" w:eastAsia="Times New Roman" w:hAnsi="Calibri" w:cs="Calibri"/>
                <w:color w:val="000000"/>
                <w:sz w:val="14"/>
                <w:szCs w:val="16"/>
                <w:lang w:val="en-US"/>
              </w:rPr>
            </w:pPr>
          </w:p>
        </w:tc>
      </w:tr>
      <w:tr w:rsidR="002B2954" w14:paraId="46C567B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A1EC9E4"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A341F6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CA5514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D2C576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5922DED1"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29CAD942"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1.22</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65FD90F1"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BAE50D5"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795FC8B4"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AA38C9C"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F563A2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A02B3B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4B4D4A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085024A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59BD84B" w14:textId="77777777" w:rsidR="002B2954" w:rsidRDefault="002B2954" w:rsidP="002B2954">
            <w:pPr>
              <w:spacing w:after="0"/>
              <w:rPr>
                <w:rFonts w:ascii="Calibri" w:eastAsia="Times New Roman" w:hAnsi="Calibri" w:cs="Calibri"/>
                <w:color w:val="000000"/>
                <w:sz w:val="14"/>
                <w:szCs w:val="16"/>
                <w:lang w:val="en-US"/>
              </w:rPr>
            </w:pPr>
          </w:p>
        </w:tc>
      </w:tr>
      <w:tr w:rsidR="002B2954" w14:paraId="28E18AD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E29F49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A97FA8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373BC9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A164CF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54925E7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0E3FD04F"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0.92</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41271395"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3270D67"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5C39ECD3"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53F54A3"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99EBFF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A373CE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428190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NR signal interference </w:t>
            </w:r>
            <w:r>
              <w:rPr>
                <w:rFonts w:ascii="Calibri" w:eastAsiaTheme="minorEastAsia" w:hAnsi="Calibri" w:cs="Calibri"/>
                <w:color w:val="000000"/>
                <w:sz w:val="14"/>
                <w:szCs w:val="16"/>
                <w:lang w:val="en-US"/>
              </w:rPr>
              <w:lastRenderedPageBreak/>
              <w:t>with CP/2 delay</w:t>
            </w:r>
          </w:p>
          <w:p w14:paraId="4155C4D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26E3485" w14:textId="77777777" w:rsidR="002B2954" w:rsidRDefault="002B2954" w:rsidP="002B2954">
            <w:pPr>
              <w:spacing w:after="0"/>
              <w:rPr>
                <w:rFonts w:ascii="Calibri" w:eastAsia="Times New Roman" w:hAnsi="Calibri" w:cs="Calibri"/>
                <w:color w:val="000000"/>
                <w:sz w:val="14"/>
                <w:szCs w:val="16"/>
                <w:lang w:val="en-US"/>
              </w:rPr>
            </w:pPr>
          </w:p>
        </w:tc>
      </w:tr>
      <w:tr w:rsidR="002B2954" w14:paraId="75249FE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F9725C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4902EF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A656E2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03F9427"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22368D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63791328"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0.63</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36E0E1B0"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C3EF5F3"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466E6363"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3E7AD67"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9F3F32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EC300F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A09FF77"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C9A675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A7BA98E" w14:textId="77777777" w:rsidR="002B2954" w:rsidRDefault="002B2954" w:rsidP="002B2954">
            <w:pPr>
              <w:spacing w:after="0"/>
              <w:rPr>
                <w:rFonts w:ascii="Calibri" w:eastAsia="Times New Roman" w:hAnsi="Calibri" w:cs="Calibri"/>
                <w:color w:val="000000"/>
                <w:sz w:val="14"/>
                <w:szCs w:val="16"/>
                <w:lang w:val="en-US"/>
              </w:rPr>
            </w:pPr>
          </w:p>
        </w:tc>
      </w:tr>
      <w:tr w:rsidR="002B2954" w14:paraId="5C241F6C"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917296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89B143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063D26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08CAC3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5FB877A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42D407AE"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0.94</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5B378443"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BD9E750"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718BD442"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C5ACCE8"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273AD8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AD51EA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D06149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D50742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2846503" w14:textId="77777777" w:rsidR="002B2954" w:rsidRDefault="002B2954" w:rsidP="002B2954">
            <w:pPr>
              <w:spacing w:after="0"/>
              <w:rPr>
                <w:rFonts w:ascii="Calibri" w:eastAsia="Times New Roman" w:hAnsi="Calibri" w:cs="Calibri"/>
                <w:color w:val="000000"/>
                <w:sz w:val="14"/>
                <w:szCs w:val="16"/>
                <w:lang w:val="en-US"/>
              </w:rPr>
            </w:pPr>
          </w:p>
        </w:tc>
      </w:tr>
      <w:tr w:rsidR="002B2954" w14:paraId="09524F5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0D64B7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81A479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339FFD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317CE1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734A280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EEEDFD2"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1.24</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2D0D738D"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816B03A"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19739044"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1724976"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878F5A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374F3F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8BF3595"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A77933D"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858332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AAFF8A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BE3C89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C92DDC2" w14:textId="77777777" w:rsidR="002B2954" w:rsidRDefault="002B2954" w:rsidP="002B2954">
            <w:pPr>
              <w:spacing w:after="0"/>
              <w:rPr>
                <w:rFonts w:ascii="Calibri" w:eastAsia="Times New Roman" w:hAnsi="Calibri" w:cs="Calibri"/>
                <w:color w:val="000000"/>
                <w:sz w:val="14"/>
                <w:szCs w:val="16"/>
                <w:lang w:val="en-US"/>
              </w:rPr>
            </w:pPr>
          </w:p>
        </w:tc>
      </w:tr>
      <w:tr w:rsidR="002B2954" w14:paraId="3F87ADE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5B9A93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E9DBE8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4A3448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68959D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E497DA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467427E"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0.91</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386EC426"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C67C0B2"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03582CCF"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8BBA0E4"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11844A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B0EEE9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6E33574"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5865D05"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EAB820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4A7929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BB095F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075BAB0" w14:textId="77777777" w:rsidR="002B2954" w:rsidRDefault="002B2954" w:rsidP="002B2954">
            <w:pPr>
              <w:spacing w:after="0"/>
              <w:rPr>
                <w:rFonts w:ascii="Calibri" w:eastAsia="Times New Roman" w:hAnsi="Calibri" w:cs="Calibri"/>
                <w:color w:val="000000"/>
                <w:sz w:val="14"/>
                <w:szCs w:val="16"/>
                <w:lang w:val="en-US"/>
              </w:rPr>
            </w:pPr>
          </w:p>
        </w:tc>
      </w:tr>
      <w:tr w:rsidR="002B2954" w14:paraId="258632E9"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326769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59F783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1D379C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8F45A3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1135679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48D3D882"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0.63</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0225C61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E2D82DF"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3302A465"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7697928"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459AB6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F1261C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F3D8F11"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7A66A7A"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64F81F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33AC58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0B917E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7D79BF0" w14:textId="77777777" w:rsidR="002B2954" w:rsidRDefault="002B2954" w:rsidP="002B2954">
            <w:pPr>
              <w:spacing w:after="0"/>
              <w:rPr>
                <w:rFonts w:ascii="Calibri" w:eastAsia="Times New Roman" w:hAnsi="Calibri" w:cs="Calibri"/>
                <w:color w:val="000000"/>
                <w:sz w:val="14"/>
                <w:szCs w:val="16"/>
                <w:lang w:val="en-US"/>
              </w:rPr>
            </w:pPr>
          </w:p>
        </w:tc>
      </w:tr>
      <w:tr w:rsidR="002B2954" w14:paraId="3101A83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85BDDB4"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754F9B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1FBB0B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FB7969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7119734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86842D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0.92</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52D8CFB4"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2A4FCA3"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6E7CE7A8"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8D00E31"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0BD58D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B07528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2F5037E"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C93D071"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DB0467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E8BD45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755CEAC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8A8062D" w14:textId="77777777" w:rsidR="002B2954" w:rsidRDefault="002B2954" w:rsidP="002B2954">
            <w:pPr>
              <w:spacing w:after="0"/>
              <w:rPr>
                <w:rFonts w:ascii="Calibri" w:eastAsia="Times New Roman" w:hAnsi="Calibri" w:cs="Calibri"/>
                <w:color w:val="000000"/>
                <w:sz w:val="14"/>
                <w:szCs w:val="16"/>
                <w:lang w:val="en-US"/>
              </w:rPr>
            </w:pPr>
          </w:p>
        </w:tc>
      </w:tr>
      <w:tr w:rsidR="002B2954" w14:paraId="117EDE7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79F24D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F55244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05E496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C33E84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E6324DE"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4C8A2526"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1.17</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6AC00E1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4E9D97A"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7A491BF2"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1C21211"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D3BF97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0DDCAD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7BB123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EB78539" w14:textId="77777777" w:rsidR="002B2954" w:rsidRDefault="002B2954" w:rsidP="002B2954">
            <w:pPr>
              <w:spacing w:after="0"/>
              <w:rPr>
                <w:rFonts w:ascii="Calibri" w:eastAsia="Times New Roman" w:hAnsi="Calibri" w:cs="Calibri"/>
                <w:color w:val="000000"/>
                <w:sz w:val="14"/>
                <w:szCs w:val="16"/>
                <w:lang w:val="en-US"/>
              </w:rPr>
            </w:pPr>
          </w:p>
        </w:tc>
      </w:tr>
      <w:tr w:rsidR="002B2954" w14:paraId="70D55EA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B2906F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FFE2BF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4E99FE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1A981B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7EE341C4"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6F5F040C"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0.89</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2B2B2657"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16A9353"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60A2A813"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B16C155"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303D15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481D86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458E32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0F3E49" w14:textId="77777777" w:rsidR="002B2954" w:rsidRDefault="002B2954" w:rsidP="002B2954">
            <w:pPr>
              <w:spacing w:after="0"/>
              <w:rPr>
                <w:rFonts w:ascii="Calibri" w:eastAsia="Times New Roman" w:hAnsi="Calibri" w:cs="Calibri"/>
                <w:color w:val="000000"/>
                <w:sz w:val="14"/>
                <w:szCs w:val="16"/>
                <w:lang w:val="en-US"/>
              </w:rPr>
            </w:pPr>
          </w:p>
        </w:tc>
      </w:tr>
      <w:tr w:rsidR="002B2954" w14:paraId="1E84C32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49DB28B"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0D7520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F7337C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22FA7B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094293FE"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5A342FB1"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0.62</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1F1690E3"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FC12A68"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7084BEBB"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F95FBCE"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7E9C8A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EC39F0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1B9EDF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EB3609" w14:textId="77777777" w:rsidR="002B2954" w:rsidRDefault="002B2954" w:rsidP="002B2954">
            <w:pPr>
              <w:spacing w:after="0"/>
              <w:rPr>
                <w:rFonts w:ascii="Calibri" w:eastAsia="Times New Roman" w:hAnsi="Calibri" w:cs="Calibri"/>
                <w:color w:val="000000"/>
                <w:sz w:val="14"/>
                <w:szCs w:val="16"/>
                <w:lang w:val="en-US"/>
              </w:rPr>
            </w:pPr>
          </w:p>
        </w:tc>
      </w:tr>
      <w:tr w:rsidR="002B2954" w14:paraId="7F3125E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64048E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B39783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6C4EB6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B88CFE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A9D7F6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172D7733"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0.91</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46429EC4"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4D1AABC"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7A8FA67D"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3F31273"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F17CE8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F5AB13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54C555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735282" w14:textId="77777777" w:rsidR="002B2954" w:rsidRDefault="002B2954" w:rsidP="002B2954">
            <w:pPr>
              <w:spacing w:after="0"/>
              <w:rPr>
                <w:rFonts w:ascii="Calibri" w:eastAsia="Times New Roman" w:hAnsi="Calibri" w:cs="Calibri"/>
                <w:color w:val="000000"/>
                <w:sz w:val="14"/>
                <w:szCs w:val="16"/>
                <w:lang w:val="en-US"/>
              </w:rPr>
            </w:pPr>
          </w:p>
        </w:tc>
      </w:tr>
      <w:tr w:rsidR="002B2954" w14:paraId="1110476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B87351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D0C225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58E814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7017B0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5EDA4C6E"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7B30654"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1.24</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2A06B3B6"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E2915DF"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6938F429"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8FBB52A"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B61F82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879DF9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6835B39"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84FA2E7"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22941E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D0EC91" w14:textId="77777777" w:rsidR="002B2954" w:rsidRDefault="002B2954" w:rsidP="002B2954">
            <w:pPr>
              <w:spacing w:after="0"/>
              <w:rPr>
                <w:rFonts w:ascii="Calibri" w:eastAsia="Times New Roman" w:hAnsi="Calibri" w:cs="Calibri"/>
                <w:color w:val="000000"/>
                <w:sz w:val="14"/>
                <w:szCs w:val="16"/>
                <w:lang w:val="en-US"/>
              </w:rPr>
            </w:pPr>
          </w:p>
        </w:tc>
      </w:tr>
      <w:tr w:rsidR="002B2954" w14:paraId="24E3B92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88EF96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002C1D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4D3B57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8E4837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61938C9F"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486924A"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0.88</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69A71B9D"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ADB4441"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58D652DE"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1360603"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091622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46E58F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856DDEE"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78CEA99"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410C23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1F81253" w14:textId="77777777" w:rsidR="002B2954" w:rsidRDefault="002B2954" w:rsidP="002B2954">
            <w:pPr>
              <w:spacing w:after="0"/>
              <w:rPr>
                <w:rFonts w:ascii="Calibri" w:eastAsia="Times New Roman" w:hAnsi="Calibri" w:cs="Calibri"/>
                <w:color w:val="000000"/>
                <w:sz w:val="14"/>
                <w:szCs w:val="16"/>
                <w:lang w:val="en-US"/>
              </w:rPr>
            </w:pPr>
          </w:p>
        </w:tc>
      </w:tr>
      <w:tr w:rsidR="002B2954" w14:paraId="4DEC899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F43773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A42877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5531F4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0E3616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1E1C5CE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4124AB09"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0.58</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36C25D0D"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9787AF6"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7E1214E4"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6B873C1"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D3D6F9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8EE710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E72374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EC0CCF5"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583A53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6657956" w14:textId="77777777" w:rsidR="002B2954" w:rsidRDefault="002B2954" w:rsidP="002B2954">
            <w:pPr>
              <w:spacing w:after="0"/>
              <w:rPr>
                <w:rFonts w:ascii="Calibri" w:eastAsia="Times New Roman" w:hAnsi="Calibri" w:cs="Calibri"/>
                <w:color w:val="000000"/>
                <w:sz w:val="14"/>
                <w:szCs w:val="16"/>
                <w:lang w:val="en-US"/>
              </w:rPr>
            </w:pPr>
          </w:p>
        </w:tc>
      </w:tr>
      <w:tr w:rsidR="002B2954" w14:paraId="2C4CC57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6686724"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E49836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542F08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411D99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7BD51CF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39C528E4"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0.88</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5BBE81B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683A0AD"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72B7DA19"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236D557"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CA31F9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8FF5AB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747F22C"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E227E25"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C4E042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802BE56" w14:textId="77777777" w:rsidR="002B2954" w:rsidRDefault="002B2954" w:rsidP="002B2954">
            <w:pPr>
              <w:spacing w:after="0"/>
              <w:rPr>
                <w:rFonts w:ascii="Calibri" w:eastAsia="Times New Roman" w:hAnsi="Calibri" w:cs="Calibri"/>
                <w:color w:val="000000"/>
                <w:sz w:val="14"/>
                <w:szCs w:val="16"/>
                <w:lang w:val="en-US"/>
              </w:rPr>
            </w:pPr>
          </w:p>
        </w:tc>
      </w:tr>
      <w:tr w:rsidR="002B2954" w14:paraId="7CFEEB7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840CA2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89875D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BEE797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6B7F1A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39BE5874"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56542A3D"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eastAsia="等线"/>
                <w:color w:val="000000"/>
                <w:sz w:val="16"/>
                <w:szCs w:val="16"/>
              </w:rPr>
              <w:t>1.76</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75E546A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7D4E629"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3D8E9D38"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3323D98"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971B84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AB831C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75A3D9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BF8A5D7"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5833F4D9"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A9D181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7B10F2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EA02AB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1942BA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C5BE988"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D1AD8E6"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eastAsia="等线"/>
                <w:color w:val="000000"/>
                <w:sz w:val="16"/>
                <w:szCs w:val="16"/>
              </w:rPr>
              <w:t>1.27</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09FFEF3C"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A89980E"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4B9B20F6"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94C48F9"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E98368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06F8F43"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2D7D11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7DFBDD" w14:textId="77777777" w:rsidR="002B2954" w:rsidRDefault="002B2954" w:rsidP="002B2954">
            <w:pPr>
              <w:spacing w:after="0"/>
              <w:rPr>
                <w:rFonts w:ascii="Calibri" w:eastAsia="Times New Roman" w:hAnsi="Calibri" w:cs="Calibri"/>
                <w:color w:val="000000"/>
                <w:sz w:val="14"/>
                <w:szCs w:val="16"/>
                <w:lang w:val="en-US"/>
              </w:rPr>
            </w:pPr>
          </w:p>
        </w:tc>
      </w:tr>
      <w:tr w:rsidR="002B2954" w14:paraId="29185E8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C44FF13"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DFA585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81CC72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3119F3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6164F68"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60F132BA"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eastAsia="等线"/>
                <w:color w:val="000000"/>
                <w:sz w:val="16"/>
                <w:szCs w:val="16"/>
              </w:rPr>
              <w:t>0.90</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203403A1"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67C0D36"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60137C4C"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6946BD7"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6F9F71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E88FAFC"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8114FE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B33B0F5" w14:textId="77777777" w:rsidR="002B2954" w:rsidRDefault="002B2954" w:rsidP="002B2954">
            <w:pPr>
              <w:spacing w:after="0"/>
              <w:rPr>
                <w:rFonts w:ascii="Calibri" w:eastAsia="Times New Roman" w:hAnsi="Calibri" w:cs="Calibri"/>
                <w:color w:val="000000"/>
                <w:sz w:val="14"/>
                <w:szCs w:val="16"/>
                <w:lang w:val="en-US"/>
              </w:rPr>
            </w:pPr>
          </w:p>
        </w:tc>
      </w:tr>
      <w:tr w:rsidR="002B2954" w14:paraId="24FFE59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6EF2B6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05FBC8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3D102F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46B180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B8629D3"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4FF5698"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eastAsia="等线"/>
                <w:color w:val="000000"/>
                <w:sz w:val="16"/>
                <w:szCs w:val="16"/>
              </w:rPr>
              <w:t>1.29</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02AA0859"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00EED03"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67A76C26"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CECD967"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55D17F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F6D2684"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96B49E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FE11DB" w14:textId="77777777" w:rsidR="002B2954" w:rsidRDefault="002B2954" w:rsidP="002B2954">
            <w:pPr>
              <w:spacing w:after="0"/>
              <w:rPr>
                <w:rFonts w:ascii="Calibri" w:eastAsia="Times New Roman" w:hAnsi="Calibri" w:cs="Calibri"/>
                <w:color w:val="000000"/>
                <w:sz w:val="14"/>
                <w:szCs w:val="16"/>
                <w:lang w:val="en-US"/>
              </w:rPr>
            </w:pPr>
          </w:p>
        </w:tc>
      </w:tr>
      <w:tr w:rsidR="002B2954" w14:paraId="39EE091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8177BF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7FB8FB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8C5494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39914E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2C432F8"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BE42563"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1.71</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7A7B4A3C"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6DBE8FD"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1D86223B"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DDBEFA0"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9849DD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FA7732E"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FA892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376C3DB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E875C55"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14C7E8A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BDF738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65FB00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FF1AA9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529D10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044A42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245B39C0"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1.24</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5AC347B3"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0A28CC6"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46FF4D3D"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B42F7AC"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3246B8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73D34E5"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222E06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F08880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556FA2A" w14:textId="77777777" w:rsidR="002B2954" w:rsidRDefault="002B2954" w:rsidP="002B2954">
            <w:pPr>
              <w:spacing w:after="0"/>
              <w:rPr>
                <w:rFonts w:ascii="Calibri" w:eastAsia="Times New Roman" w:hAnsi="Calibri" w:cs="Calibri"/>
                <w:color w:val="000000"/>
                <w:sz w:val="14"/>
                <w:szCs w:val="16"/>
                <w:lang w:val="en-US"/>
              </w:rPr>
            </w:pPr>
          </w:p>
        </w:tc>
      </w:tr>
      <w:tr w:rsidR="002B2954" w14:paraId="19A6DED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43484B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DD42F9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0331FF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45DBAF7"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2ADA8214"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1BBD05C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0.88</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3D931B80"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F92DB89"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4FFCEF09"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56B050F"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5ADF3A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D693A63"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8F1D74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0DDC86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5D843D" w14:textId="77777777" w:rsidR="002B2954" w:rsidRDefault="002B2954" w:rsidP="002B2954">
            <w:pPr>
              <w:spacing w:after="0"/>
              <w:rPr>
                <w:rFonts w:ascii="Calibri" w:eastAsia="Times New Roman" w:hAnsi="Calibri" w:cs="Calibri"/>
                <w:color w:val="000000"/>
                <w:sz w:val="14"/>
                <w:szCs w:val="16"/>
                <w:lang w:val="en-US"/>
              </w:rPr>
            </w:pPr>
          </w:p>
        </w:tc>
      </w:tr>
      <w:tr w:rsidR="002B2954" w14:paraId="1348C0A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1BEDCC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228AAD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D2FC1B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C26823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C5F2DF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A72FB00"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1.25</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28141787"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5D75882"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516B2B1F"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762316F"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D0F3BC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C741914"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CF2F66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FE4652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80858F0" w14:textId="77777777" w:rsidR="002B2954" w:rsidRDefault="002B2954" w:rsidP="002B2954">
            <w:pPr>
              <w:spacing w:after="0"/>
              <w:rPr>
                <w:rFonts w:ascii="Calibri" w:eastAsia="Times New Roman" w:hAnsi="Calibri" w:cs="Calibri"/>
                <w:color w:val="000000"/>
                <w:sz w:val="14"/>
                <w:szCs w:val="16"/>
                <w:lang w:val="en-US"/>
              </w:rPr>
            </w:pPr>
          </w:p>
        </w:tc>
      </w:tr>
      <w:tr w:rsidR="002B2954" w14:paraId="68C3A17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912F1B2"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CF3A9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7088A0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DA40517"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6863EEF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5CD348A1"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1.76</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30962C98"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C399079"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17682FD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3007306"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34962D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1613AF5"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A1F779D"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43C74C3"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E58410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AC4A10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461AB4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1F4D607" w14:textId="77777777" w:rsidR="002B2954" w:rsidRDefault="002B2954" w:rsidP="002B2954">
            <w:pPr>
              <w:spacing w:after="0"/>
              <w:rPr>
                <w:rFonts w:ascii="Calibri" w:eastAsia="Times New Roman" w:hAnsi="Calibri" w:cs="Calibri"/>
                <w:color w:val="000000"/>
                <w:sz w:val="14"/>
                <w:szCs w:val="16"/>
                <w:lang w:val="en-US"/>
              </w:rPr>
            </w:pPr>
          </w:p>
        </w:tc>
      </w:tr>
      <w:tr w:rsidR="002B2954" w14:paraId="2968CC24"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415FA5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A30D61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E91C99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9F0215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1C3AEA6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1B3E6FCB"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1.36</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45538F72"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1B2D3F1"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3479A1FD"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9482DCB"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111982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B067D49"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3013C0E"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1699317"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A3CC76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8BB8AE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DCD4FE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87F5EE8" w14:textId="77777777" w:rsidR="002B2954" w:rsidRDefault="002B2954" w:rsidP="002B2954">
            <w:pPr>
              <w:spacing w:after="0"/>
              <w:rPr>
                <w:rFonts w:ascii="Calibri" w:eastAsia="Times New Roman" w:hAnsi="Calibri" w:cs="Calibri"/>
                <w:color w:val="000000"/>
                <w:sz w:val="14"/>
                <w:szCs w:val="16"/>
                <w:lang w:val="en-US"/>
              </w:rPr>
            </w:pPr>
          </w:p>
        </w:tc>
      </w:tr>
      <w:tr w:rsidR="002B2954" w14:paraId="784A5249"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46C3D1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770AE8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8E3CDE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65EE97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123040D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60346F8A"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1.24</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56A7EF80"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39BF0B3"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106DA56C"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96FE205"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43EC61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74225E3"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FB464E1"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68F0FC2"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95C87C6"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DD1B257"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0B36D4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E74F791" w14:textId="77777777" w:rsidR="002B2954" w:rsidRDefault="002B2954" w:rsidP="002B2954">
            <w:pPr>
              <w:spacing w:after="0"/>
              <w:rPr>
                <w:rFonts w:ascii="Calibri" w:eastAsia="Times New Roman" w:hAnsi="Calibri" w:cs="Calibri"/>
                <w:color w:val="000000"/>
                <w:sz w:val="14"/>
                <w:szCs w:val="16"/>
                <w:lang w:val="en-US"/>
              </w:rPr>
            </w:pPr>
          </w:p>
        </w:tc>
      </w:tr>
      <w:tr w:rsidR="002B2954" w14:paraId="6E39599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643A7D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C8ABD8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196608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102E028"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565E3DC4"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8745CDE"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1.47</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231BBA98"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9D21C20"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0C8DFFB3"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E97241C"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75114D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C999809"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B6A4484"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6D38573"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BB34C3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880BA9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D832B9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2B250F" w14:textId="77777777" w:rsidR="002B2954" w:rsidRDefault="002B2954" w:rsidP="002B2954">
            <w:pPr>
              <w:spacing w:after="0"/>
              <w:rPr>
                <w:rFonts w:ascii="Calibri" w:eastAsia="Times New Roman" w:hAnsi="Calibri" w:cs="Calibri"/>
                <w:color w:val="000000"/>
                <w:sz w:val="14"/>
                <w:szCs w:val="16"/>
                <w:lang w:val="en-US"/>
              </w:rPr>
            </w:pPr>
          </w:p>
        </w:tc>
      </w:tr>
      <w:tr w:rsidR="002B2954" w14:paraId="4215067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92E9E9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C87E60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4911B4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DCF256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1EDB321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5A1C98DB"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1.62</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1620EBDE"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805631E"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51B8239B"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03AC382"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96B0FA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B44EADC"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DF2EEA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BAA33B" w14:textId="77777777" w:rsidR="002B2954" w:rsidRDefault="002B2954" w:rsidP="002B2954">
            <w:pPr>
              <w:spacing w:after="0"/>
              <w:rPr>
                <w:rFonts w:ascii="Calibri" w:eastAsia="Times New Roman" w:hAnsi="Calibri" w:cs="Calibri"/>
                <w:color w:val="000000"/>
                <w:sz w:val="14"/>
                <w:szCs w:val="16"/>
                <w:lang w:val="en-US"/>
              </w:rPr>
            </w:pPr>
          </w:p>
        </w:tc>
      </w:tr>
      <w:tr w:rsidR="002B2954" w14:paraId="3FD6E5A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BA60322"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AD30B8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D6D8A7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65C40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111E47B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51B20508"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1.22</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3577DDAC"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27FDA30"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0DE240F4"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BE27821"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A27594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2983FEC"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5D91FD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5A68205" w14:textId="77777777" w:rsidR="002B2954" w:rsidRDefault="002B2954" w:rsidP="002B2954">
            <w:pPr>
              <w:spacing w:after="0"/>
              <w:rPr>
                <w:rFonts w:ascii="Calibri" w:eastAsia="Times New Roman" w:hAnsi="Calibri" w:cs="Calibri"/>
                <w:color w:val="000000"/>
                <w:sz w:val="14"/>
                <w:szCs w:val="16"/>
                <w:lang w:val="en-US"/>
              </w:rPr>
            </w:pPr>
          </w:p>
        </w:tc>
      </w:tr>
      <w:tr w:rsidR="002B2954" w14:paraId="60A4DCD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23486AB"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41F098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5BDCE8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DA99B6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1EBC011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2D8258DF"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0.83</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7C983F78"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7C7E456"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4A8FC049"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7D092E7"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7A06E5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0B642A6"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B27868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76602FD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196782" w14:textId="77777777" w:rsidR="002B2954" w:rsidRDefault="002B2954" w:rsidP="002B2954">
            <w:pPr>
              <w:spacing w:after="0"/>
              <w:rPr>
                <w:rFonts w:ascii="Calibri" w:eastAsia="Times New Roman" w:hAnsi="Calibri" w:cs="Calibri"/>
                <w:color w:val="000000"/>
                <w:sz w:val="14"/>
                <w:szCs w:val="16"/>
                <w:lang w:val="en-US"/>
              </w:rPr>
            </w:pPr>
          </w:p>
        </w:tc>
      </w:tr>
      <w:tr w:rsidR="002B2954" w14:paraId="6FD0659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FB8EC3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449BD3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BED91C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3FF014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8E09CE4"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6BEFB516"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1.22</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6602FA29"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B43E9C3"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176BA2C7"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75063F8"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217D30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706596D"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9A18DC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5C9F532" w14:textId="77777777" w:rsidR="002B2954" w:rsidRDefault="002B2954" w:rsidP="002B2954">
            <w:pPr>
              <w:spacing w:after="0"/>
              <w:rPr>
                <w:rFonts w:ascii="Calibri" w:eastAsia="Times New Roman" w:hAnsi="Calibri" w:cs="Calibri"/>
                <w:color w:val="000000"/>
                <w:sz w:val="14"/>
                <w:szCs w:val="16"/>
                <w:lang w:val="en-US"/>
              </w:rPr>
            </w:pPr>
          </w:p>
        </w:tc>
      </w:tr>
      <w:tr w:rsidR="002B2954" w14:paraId="0222D3F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8D6374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D14A97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CB5226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BF6894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2BFD9F9F"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3BE15208"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2.02</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4E14CA62"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EA4E467"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66DAEBE1"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797F3DF"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B73A9C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F43E86B"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B381728"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1DD1B8C"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A767E4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ED87C3B" w14:textId="77777777" w:rsidR="002B2954" w:rsidRDefault="002B2954" w:rsidP="002B2954">
            <w:pPr>
              <w:spacing w:after="0"/>
              <w:rPr>
                <w:rFonts w:ascii="Calibri" w:eastAsia="Times New Roman" w:hAnsi="Calibri" w:cs="Calibri"/>
                <w:color w:val="000000"/>
                <w:sz w:val="14"/>
                <w:szCs w:val="16"/>
                <w:lang w:val="en-US"/>
              </w:rPr>
            </w:pPr>
          </w:p>
        </w:tc>
      </w:tr>
      <w:tr w:rsidR="002B2954" w14:paraId="0B5F92B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D2AF112"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36EEB7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14B762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701A458"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350A917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17A953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1.56</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06BB0772"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0195730"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77329DCE"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BDCF214"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63FC80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7EA6C06"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73ED8BA"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10D3A66"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3864B4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2038058" w14:textId="77777777" w:rsidR="002B2954" w:rsidRDefault="002B2954" w:rsidP="002B2954">
            <w:pPr>
              <w:spacing w:after="0"/>
              <w:rPr>
                <w:rFonts w:ascii="Calibri" w:eastAsia="Times New Roman" w:hAnsi="Calibri" w:cs="Calibri"/>
                <w:color w:val="000000"/>
                <w:sz w:val="14"/>
                <w:szCs w:val="16"/>
                <w:lang w:val="en-US"/>
              </w:rPr>
            </w:pPr>
          </w:p>
        </w:tc>
      </w:tr>
      <w:tr w:rsidR="002B2954" w14:paraId="5935D09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C8CACA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BC78C2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157C0B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8896D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590F09E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30FB901A"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1.96</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3DD3FD3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8A6745D"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74CAC28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1960F29"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4D0687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A439B02"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E9E5B0B"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C177B22"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BDB7B6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E1AE7A7" w14:textId="77777777" w:rsidR="002B2954" w:rsidRDefault="002B2954" w:rsidP="002B2954">
            <w:pPr>
              <w:spacing w:after="0"/>
              <w:rPr>
                <w:rFonts w:ascii="Calibri" w:eastAsia="Times New Roman" w:hAnsi="Calibri" w:cs="Calibri"/>
                <w:color w:val="000000"/>
                <w:sz w:val="14"/>
                <w:szCs w:val="16"/>
                <w:lang w:val="en-US"/>
              </w:rPr>
            </w:pPr>
          </w:p>
        </w:tc>
      </w:tr>
      <w:tr w:rsidR="002B2954" w14:paraId="67CB59EC"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090831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302708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FA312E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E1A026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06DA663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038FDBB8"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1.86</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40ECDADD"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99532E4"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4BCE302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01AA535"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940B5F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29100FF"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FE008A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0B9F771"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9568A0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7FA48E5" w14:textId="77777777" w:rsidR="002B2954" w:rsidRDefault="002B2954" w:rsidP="002B2954">
            <w:pPr>
              <w:spacing w:after="0"/>
              <w:rPr>
                <w:rFonts w:ascii="Calibri" w:eastAsia="Times New Roman" w:hAnsi="Calibri" w:cs="Calibri"/>
                <w:color w:val="000000"/>
                <w:sz w:val="14"/>
                <w:szCs w:val="16"/>
                <w:lang w:val="en-US"/>
              </w:rPr>
            </w:pPr>
          </w:p>
        </w:tc>
      </w:tr>
      <w:tr w:rsidR="002B2954" w14:paraId="4A7E769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F459FA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D0BB41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508ED7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28B960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300828B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440E0271"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1.67</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6880715B"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28994C4"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131CDB7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51C9A9B"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5640A7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9F369FA"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A356C5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E8B361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DA76945" w14:textId="77777777" w:rsidR="002B2954" w:rsidRDefault="002B2954" w:rsidP="002B2954">
            <w:pPr>
              <w:spacing w:after="0"/>
              <w:rPr>
                <w:rFonts w:ascii="Calibri" w:eastAsia="Times New Roman" w:hAnsi="Calibri" w:cs="Calibri"/>
                <w:color w:val="000000"/>
                <w:sz w:val="14"/>
                <w:szCs w:val="16"/>
                <w:lang w:val="en-US"/>
              </w:rPr>
            </w:pPr>
          </w:p>
        </w:tc>
      </w:tr>
      <w:tr w:rsidR="002B2954" w14:paraId="05EED4F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097BEA4"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879803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8392B9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449A5E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186F7B2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07D41290"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1.22</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6DD8C2CD"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FB61DEC"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78A6AC7D"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D343BBC"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7E46CB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12C9FE0"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7FE089A"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NR signal interference </w:t>
            </w:r>
            <w:r>
              <w:rPr>
                <w:rFonts w:ascii="Calibri" w:eastAsiaTheme="minorEastAsia" w:hAnsi="Calibri" w:cs="Calibri"/>
                <w:color w:val="000000"/>
                <w:sz w:val="14"/>
                <w:szCs w:val="16"/>
                <w:lang w:val="en-US"/>
              </w:rPr>
              <w:lastRenderedPageBreak/>
              <w:t>with CP/2 delay</w:t>
            </w:r>
          </w:p>
          <w:p w14:paraId="779CC69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47ACBF2" w14:textId="77777777" w:rsidR="002B2954" w:rsidRDefault="002B2954" w:rsidP="002B2954">
            <w:pPr>
              <w:spacing w:after="0"/>
              <w:rPr>
                <w:rFonts w:ascii="Calibri" w:eastAsia="Times New Roman" w:hAnsi="Calibri" w:cs="Calibri"/>
                <w:color w:val="000000"/>
                <w:sz w:val="14"/>
                <w:szCs w:val="16"/>
                <w:lang w:val="en-US"/>
              </w:rPr>
            </w:pPr>
          </w:p>
        </w:tc>
      </w:tr>
      <w:tr w:rsidR="002B2954" w14:paraId="22500C0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66CB73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BE58C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860BE4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270B0E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683EE16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4F5A572E"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0.86</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57CF57F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86EEA9C"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622B45E0"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1248F19"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2927B0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887EB82"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16293C7"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DCBD99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0673459" w14:textId="77777777" w:rsidR="002B2954" w:rsidRDefault="002B2954" w:rsidP="002B2954">
            <w:pPr>
              <w:spacing w:after="0"/>
              <w:rPr>
                <w:rFonts w:ascii="Calibri" w:eastAsia="Times New Roman" w:hAnsi="Calibri" w:cs="Calibri"/>
                <w:color w:val="000000"/>
                <w:sz w:val="14"/>
                <w:szCs w:val="16"/>
                <w:lang w:val="en-US"/>
              </w:rPr>
            </w:pPr>
          </w:p>
        </w:tc>
      </w:tr>
      <w:tr w:rsidR="002B2954" w14:paraId="4C139B2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3E95BC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A71C95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A45DA5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4D6C76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7EAC74EF"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390EEFB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1.27</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0D0EC866"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0B2ABC23"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01803E58"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FE46F37"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98B622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3406677"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8A7B68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513187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89E4D98" w14:textId="77777777" w:rsidR="002B2954" w:rsidRDefault="002B2954" w:rsidP="002B2954">
            <w:pPr>
              <w:spacing w:after="0"/>
              <w:rPr>
                <w:rFonts w:ascii="Calibri" w:eastAsia="Times New Roman" w:hAnsi="Calibri" w:cs="Calibri"/>
                <w:color w:val="000000"/>
                <w:sz w:val="14"/>
                <w:szCs w:val="16"/>
                <w:lang w:val="en-US"/>
              </w:rPr>
            </w:pPr>
          </w:p>
        </w:tc>
      </w:tr>
      <w:tr w:rsidR="002B2954" w14:paraId="2807943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735212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C46CA0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2C0A8F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41DBC7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73D4847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3AEB9D08"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1.77</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7BF40BD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C77A321"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74BA096B"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008454F"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857AFD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7023B53"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BAAC62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181A32F"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55E1F0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6DA6C4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477990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B35BFB1" w14:textId="77777777" w:rsidR="002B2954" w:rsidRDefault="002B2954" w:rsidP="002B2954">
            <w:pPr>
              <w:spacing w:after="0"/>
              <w:rPr>
                <w:rFonts w:ascii="Calibri" w:eastAsia="Times New Roman" w:hAnsi="Calibri" w:cs="Calibri"/>
                <w:color w:val="000000"/>
                <w:sz w:val="14"/>
                <w:szCs w:val="16"/>
                <w:lang w:val="en-US"/>
              </w:rPr>
            </w:pPr>
          </w:p>
        </w:tc>
      </w:tr>
      <w:tr w:rsidR="002B2954" w14:paraId="146654F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5CE9EB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2AB689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4D80C6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F5F761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5C4271E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C187611"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1.27</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5176717F"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7ECF0C6"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67DDBB63"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06AAE8A"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7B6BB5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83E2FA8"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4B71035"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DF5825E"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E97241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74F8AC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018CA03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AEBD566" w14:textId="77777777" w:rsidR="002B2954" w:rsidRDefault="002B2954" w:rsidP="002B2954">
            <w:pPr>
              <w:spacing w:after="0"/>
              <w:rPr>
                <w:rFonts w:ascii="Calibri" w:eastAsia="Times New Roman" w:hAnsi="Calibri" w:cs="Calibri"/>
                <w:color w:val="000000"/>
                <w:sz w:val="14"/>
                <w:szCs w:val="16"/>
                <w:lang w:val="en-US"/>
              </w:rPr>
            </w:pPr>
          </w:p>
        </w:tc>
      </w:tr>
      <w:tr w:rsidR="002B2954" w14:paraId="4AD71E04"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4D75653"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417794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394165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32A91B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32653C8"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30690230"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0.93</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4785BFCE"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11C2FE7"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6166AA9A"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AABAF30"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76C84B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92CA791"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12530E7"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AD1F5D9"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3D136D7"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C3181A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247388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14FBB73" w14:textId="77777777" w:rsidR="002B2954" w:rsidRDefault="002B2954" w:rsidP="002B2954">
            <w:pPr>
              <w:spacing w:after="0"/>
              <w:rPr>
                <w:rFonts w:ascii="Calibri" w:eastAsia="Times New Roman" w:hAnsi="Calibri" w:cs="Calibri"/>
                <w:color w:val="000000"/>
                <w:sz w:val="14"/>
                <w:szCs w:val="16"/>
                <w:lang w:val="en-US"/>
              </w:rPr>
            </w:pPr>
          </w:p>
        </w:tc>
      </w:tr>
      <w:tr w:rsidR="002B2954" w14:paraId="2A0F700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9A7673B"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6300BD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C43F76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677D7C8"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2E9DDC90"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9235008"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1.26</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5AC24D4C"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B1C4954"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37360ADC"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F4B70C4"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C31D6A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F05DC5B"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EE34E60"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1427F02"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F0F4A2A"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89D105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C87ABD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BD8750E" w14:textId="77777777" w:rsidR="002B2954" w:rsidRDefault="002B2954" w:rsidP="002B2954">
            <w:pPr>
              <w:spacing w:after="0"/>
              <w:rPr>
                <w:rFonts w:ascii="Calibri" w:eastAsia="Times New Roman" w:hAnsi="Calibri" w:cs="Calibri"/>
                <w:color w:val="000000"/>
                <w:sz w:val="14"/>
                <w:szCs w:val="16"/>
                <w:lang w:val="en-US"/>
              </w:rPr>
            </w:pPr>
          </w:p>
        </w:tc>
      </w:tr>
      <w:tr w:rsidR="002B2954" w14:paraId="4C13F4B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D49A37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D1208A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7E25CB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20A8F0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6A1CBC4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6B6FE25C"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1.61</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3E4BC9D9"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C8B6F5B"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0C3BFAFC"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4185203"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40F2D5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54AF39D"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770B0C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93B1EA8" w14:textId="77777777" w:rsidR="002B2954" w:rsidRDefault="002B2954" w:rsidP="002B2954">
            <w:pPr>
              <w:spacing w:after="0"/>
              <w:rPr>
                <w:rFonts w:ascii="Calibri" w:eastAsia="Times New Roman" w:hAnsi="Calibri" w:cs="Calibri"/>
                <w:color w:val="000000"/>
                <w:sz w:val="14"/>
                <w:szCs w:val="16"/>
                <w:lang w:val="en-US"/>
              </w:rPr>
            </w:pPr>
          </w:p>
        </w:tc>
      </w:tr>
      <w:tr w:rsidR="002B2954" w14:paraId="5962CFC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4A0CB1B"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79C997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DB8F93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C3EBF8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3E4574A1"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09982A52"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1.18</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2D9C397F"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D568F55"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5CC593AF"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2BF7851"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67789C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2EE5729"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C92A9F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19056E8" w14:textId="77777777" w:rsidR="002B2954" w:rsidRDefault="002B2954" w:rsidP="002B2954">
            <w:pPr>
              <w:spacing w:after="0"/>
              <w:rPr>
                <w:rFonts w:ascii="Calibri" w:eastAsia="Times New Roman" w:hAnsi="Calibri" w:cs="Calibri"/>
                <w:color w:val="000000"/>
                <w:sz w:val="14"/>
                <w:szCs w:val="16"/>
                <w:lang w:val="en-US"/>
              </w:rPr>
            </w:pPr>
          </w:p>
        </w:tc>
      </w:tr>
      <w:tr w:rsidR="002B2954" w14:paraId="62615F5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EC9184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3B5044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2710EC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64FAD2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09B1622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50EDDC9"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0.84</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565F58A3"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2D83F5B"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5D034D3D"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62B70C6D"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364A7B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781C89A"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8F9A89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CC5913C" w14:textId="77777777" w:rsidR="002B2954" w:rsidRDefault="002B2954" w:rsidP="002B2954">
            <w:pPr>
              <w:spacing w:after="0"/>
              <w:rPr>
                <w:rFonts w:ascii="Calibri" w:eastAsia="Times New Roman" w:hAnsi="Calibri" w:cs="Calibri"/>
                <w:color w:val="000000"/>
                <w:sz w:val="14"/>
                <w:szCs w:val="16"/>
                <w:lang w:val="en-US"/>
              </w:rPr>
            </w:pPr>
          </w:p>
        </w:tc>
      </w:tr>
      <w:tr w:rsidR="002B2954" w14:paraId="782E961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C92B34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2F50A4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D9925C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74C3702"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41E74C93"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61717F30"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1.23</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5A2941D5"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7BCF69B5"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5F174315"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A756010"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3F2FAB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B88FB19"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115C5E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B55DDE7" w14:textId="77777777" w:rsidR="002B2954" w:rsidRDefault="002B2954" w:rsidP="002B2954">
            <w:pPr>
              <w:spacing w:after="0"/>
              <w:rPr>
                <w:rFonts w:ascii="Calibri" w:eastAsia="Times New Roman" w:hAnsi="Calibri" w:cs="Calibri"/>
                <w:color w:val="000000"/>
                <w:sz w:val="14"/>
                <w:szCs w:val="16"/>
                <w:lang w:val="en-US"/>
              </w:rPr>
            </w:pPr>
          </w:p>
        </w:tc>
      </w:tr>
      <w:tr w:rsidR="002B2954" w14:paraId="74ADB1B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E420DB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715C37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8F92BE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A15740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54107B0B"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174D3AAD"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2.10</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08D0C4FC"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4C21AB9F"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42C1D5D1"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13491B6"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8C6C45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C67138B"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965C8E3"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0D87D03"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C40C00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B144BD4" w14:textId="77777777" w:rsidR="002B2954" w:rsidRDefault="002B2954" w:rsidP="002B2954">
            <w:pPr>
              <w:spacing w:after="0"/>
              <w:rPr>
                <w:rFonts w:ascii="Calibri" w:eastAsia="Times New Roman" w:hAnsi="Calibri" w:cs="Calibri"/>
                <w:color w:val="000000"/>
                <w:sz w:val="14"/>
                <w:szCs w:val="16"/>
                <w:lang w:val="en-US"/>
              </w:rPr>
            </w:pPr>
          </w:p>
        </w:tc>
      </w:tr>
      <w:tr w:rsidR="002B2954" w14:paraId="07C27B1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687D86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485CB4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BD5015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A0710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671D8D2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73BC3EE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1.21</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17C5C676"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195B6CAB"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6364A0C1"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677F4A4"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2F0F9F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1B25005"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0B4C11C"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1611B39"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55E418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C05DB7E" w14:textId="77777777" w:rsidR="002B2954" w:rsidRDefault="002B2954" w:rsidP="002B2954">
            <w:pPr>
              <w:spacing w:after="0"/>
              <w:rPr>
                <w:rFonts w:ascii="Calibri" w:eastAsia="Times New Roman" w:hAnsi="Calibri" w:cs="Calibri"/>
                <w:color w:val="000000"/>
                <w:sz w:val="14"/>
                <w:szCs w:val="16"/>
                <w:lang w:val="en-US"/>
              </w:rPr>
            </w:pPr>
          </w:p>
        </w:tc>
      </w:tr>
      <w:tr w:rsidR="002B2954" w14:paraId="0951A30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AF9072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E956A2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515DFA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331540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56711B8E" w14:textId="77777777" w:rsidR="002B2954" w:rsidRPr="00F47CC6" w:rsidRDefault="002B2954" w:rsidP="002B2954">
            <w:pPr>
              <w:spacing w:after="0"/>
              <w:rPr>
                <w:sz w:val="16"/>
                <w:szCs w:val="16"/>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4C3B0B53" w14:textId="77777777" w:rsidR="002B2954" w:rsidRPr="00F47CC6" w:rsidRDefault="002B2954" w:rsidP="002B2954">
            <w:pPr>
              <w:spacing w:after="0"/>
              <w:rPr>
                <w:sz w:val="16"/>
                <w:szCs w:val="16"/>
              </w:rPr>
            </w:pPr>
            <w:r w:rsidRPr="00F47CC6">
              <w:rPr>
                <w:rFonts w:eastAsia="等线"/>
                <w:color w:val="000000"/>
                <w:sz w:val="16"/>
                <w:szCs w:val="16"/>
              </w:rPr>
              <w:t>1.08</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102E48D8"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AAD4A34"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45048E86"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5ADC7827"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6FA695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FA78A57" w14:textId="77777777" w:rsidR="002B2954" w:rsidRDefault="002B2954" w:rsidP="002B2954">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97308BE"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D233266"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A513093"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C12FC0" w14:textId="77777777" w:rsidR="002B2954" w:rsidRDefault="002B2954" w:rsidP="002B2954">
            <w:pPr>
              <w:spacing w:after="0"/>
              <w:rPr>
                <w:rFonts w:ascii="Calibri" w:eastAsia="Times New Roman" w:hAnsi="Calibri" w:cs="Calibri"/>
                <w:color w:val="000000"/>
                <w:sz w:val="14"/>
                <w:szCs w:val="16"/>
                <w:lang w:val="en-US"/>
              </w:rPr>
            </w:pPr>
          </w:p>
        </w:tc>
      </w:tr>
      <w:tr w:rsidR="002B2954" w14:paraId="50EC9B94"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BE7376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046372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0BF865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92E03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4" w:type="dxa"/>
            <w:tcBorders>
              <w:top w:val="single" w:sz="4" w:space="0" w:color="auto"/>
              <w:left w:val="nil"/>
              <w:bottom w:val="single" w:sz="4" w:space="0" w:color="auto"/>
              <w:right w:val="single" w:sz="4" w:space="0" w:color="auto"/>
            </w:tcBorders>
            <w:shd w:val="clear" w:color="000000" w:fill="F2F2F2"/>
            <w:vAlign w:val="center"/>
          </w:tcPr>
          <w:p w14:paraId="63B0D255" w14:textId="77777777" w:rsidR="002B2954" w:rsidRPr="00F47CC6" w:rsidRDefault="002B2954" w:rsidP="002B2954">
            <w:pPr>
              <w:spacing w:after="0"/>
              <w:rPr>
                <w:sz w:val="16"/>
                <w:szCs w:val="16"/>
              </w:rPr>
            </w:pPr>
          </w:p>
        </w:tc>
        <w:tc>
          <w:tcPr>
            <w:tcW w:w="564" w:type="dxa"/>
            <w:tcBorders>
              <w:top w:val="single" w:sz="4" w:space="0" w:color="auto"/>
              <w:left w:val="nil"/>
              <w:bottom w:val="single" w:sz="4" w:space="0" w:color="auto"/>
              <w:right w:val="single" w:sz="4" w:space="0" w:color="auto"/>
            </w:tcBorders>
            <w:shd w:val="clear" w:color="000000" w:fill="F2F2F2"/>
            <w:vAlign w:val="center"/>
          </w:tcPr>
          <w:p w14:paraId="1181E8D0" w14:textId="77777777" w:rsidR="002B2954" w:rsidRPr="00F47CC6" w:rsidRDefault="002B2954" w:rsidP="002B2954">
            <w:pPr>
              <w:spacing w:after="0"/>
              <w:rPr>
                <w:sz w:val="16"/>
                <w:szCs w:val="16"/>
              </w:rPr>
            </w:pPr>
            <w:r w:rsidRPr="00F47CC6">
              <w:rPr>
                <w:rFonts w:eastAsia="等线"/>
                <w:color w:val="000000"/>
                <w:sz w:val="16"/>
                <w:szCs w:val="16"/>
              </w:rPr>
              <w:t>1.21</w:t>
            </w:r>
          </w:p>
        </w:tc>
        <w:tc>
          <w:tcPr>
            <w:tcW w:w="605" w:type="dxa"/>
            <w:tcBorders>
              <w:top w:val="single" w:sz="4" w:space="0" w:color="auto"/>
              <w:left w:val="nil"/>
              <w:bottom w:val="single" w:sz="4" w:space="0" w:color="auto"/>
              <w:right w:val="single" w:sz="4" w:space="0" w:color="auto"/>
            </w:tcBorders>
            <w:shd w:val="clear" w:color="000000" w:fill="F2F2F2"/>
            <w:vAlign w:val="center"/>
          </w:tcPr>
          <w:p w14:paraId="3FCD368C"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3EB28189" w14:textId="77777777" w:rsidR="002B2954" w:rsidRPr="00F47CC6" w:rsidRDefault="002B2954" w:rsidP="002B2954">
            <w:pPr>
              <w:spacing w:after="0"/>
              <w:rPr>
                <w:rFonts w:ascii="Calibri" w:eastAsia="Times New Roman" w:hAnsi="Calibri" w:cs="Calibri"/>
                <w:color w:val="000000"/>
                <w:sz w:val="16"/>
                <w:szCs w:val="16"/>
                <w:lang w:val="en-US"/>
              </w:rPr>
            </w:pPr>
          </w:p>
        </w:tc>
        <w:tc>
          <w:tcPr>
            <w:tcW w:w="605" w:type="dxa"/>
            <w:tcBorders>
              <w:top w:val="single" w:sz="4" w:space="0" w:color="auto"/>
              <w:left w:val="nil"/>
              <w:bottom w:val="single" w:sz="4" w:space="0" w:color="auto"/>
              <w:right w:val="single" w:sz="4" w:space="0" w:color="auto"/>
            </w:tcBorders>
            <w:shd w:val="clear" w:color="000000" w:fill="F2F2F2"/>
            <w:vAlign w:val="center"/>
          </w:tcPr>
          <w:p w14:paraId="61203517" w14:textId="77777777" w:rsidR="002B2954" w:rsidRPr="00F47CC6" w:rsidRDefault="002B2954" w:rsidP="002B2954">
            <w:pPr>
              <w:spacing w:after="0"/>
              <w:rPr>
                <w:rFonts w:ascii="Calibri" w:eastAsia="Times New Roman" w:hAnsi="Calibri" w:cs="Calibri"/>
                <w:color w:val="000000"/>
                <w:sz w:val="16"/>
                <w:szCs w:val="16"/>
                <w:lang w:val="en-US"/>
              </w:rPr>
            </w:pPr>
          </w:p>
        </w:tc>
        <w:tc>
          <w:tcPr>
            <w:tcW w:w="480" w:type="dxa"/>
            <w:tcBorders>
              <w:top w:val="single" w:sz="4" w:space="0" w:color="auto"/>
              <w:left w:val="nil"/>
              <w:bottom w:val="single" w:sz="4" w:space="0" w:color="auto"/>
              <w:right w:val="single" w:sz="4" w:space="0" w:color="auto"/>
            </w:tcBorders>
            <w:shd w:val="clear" w:color="000000" w:fill="F2F2F2"/>
            <w:vAlign w:val="center"/>
          </w:tcPr>
          <w:p w14:paraId="2BA1A8C5"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3D4593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4708AE6" w14:textId="77777777" w:rsidR="002B2954" w:rsidRDefault="002B2954" w:rsidP="002B2954">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C8D5845"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5802A2E"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0DEFBC2"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6CFB2C" w14:textId="77777777" w:rsidR="002B2954" w:rsidRDefault="002B2954" w:rsidP="002B2954">
            <w:pPr>
              <w:spacing w:after="0"/>
              <w:rPr>
                <w:rFonts w:ascii="Calibri" w:eastAsia="Times New Roman" w:hAnsi="Calibri" w:cs="Calibri"/>
                <w:color w:val="000000"/>
                <w:sz w:val="14"/>
                <w:szCs w:val="16"/>
                <w:lang w:val="en-US"/>
              </w:rPr>
            </w:pPr>
          </w:p>
        </w:tc>
      </w:tr>
      <w:bookmarkEnd w:id="5"/>
    </w:tbl>
    <w:p w14:paraId="20195961" w14:textId="77777777" w:rsidR="002B2954" w:rsidRDefault="002B2954" w:rsidP="002B2954">
      <w:pPr>
        <w:rPr>
          <w:rFonts w:eastAsiaTheme="minorEastAsia"/>
          <w:i/>
          <w:color w:val="000000" w:themeColor="text1"/>
        </w:rPr>
      </w:pPr>
    </w:p>
    <w:p w14:paraId="0786A533" w14:textId="77777777" w:rsidR="002B2954" w:rsidRDefault="002B2954" w:rsidP="002B2954">
      <w:pPr>
        <w:pStyle w:val="RAN4H2"/>
        <w:numPr>
          <w:ilvl w:val="0"/>
          <w:numId w:val="0"/>
        </w:numPr>
        <w:ind w:left="360"/>
      </w:pPr>
      <w:r>
        <w:t xml:space="preserve">Table </w:t>
      </w:r>
      <w:proofErr w:type="gramStart"/>
      <w:r>
        <w:rPr>
          <w:rFonts w:hint="eastAsia"/>
          <w:lang w:eastAsia="zh-CN"/>
        </w:rPr>
        <w:t>2</w:t>
      </w:r>
      <w:r>
        <w:t>:</w:t>
      </w:r>
      <w:r w:rsidRPr="00B21EC6">
        <w:rPr>
          <w:rFonts w:hint="eastAsia"/>
          <w:lang w:eastAsia="zh-CN"/>
        </w:rPr>
        <w:t>OOK</w:t>
      </w:r>
      <w:proofErr w:type="gramEnd"/>
      <w:r w:rsidRPr="00B21EC6">
        <w:rPr>
          <w:lang w:eastAsia="zh-CN"/>
        </w:rPr>
        <w:t>,</w:t>
      </w:r>
      <w:r w:rsidRPr="00B21EC6">
        <w:rPr>
          <w:rFonts w:hint="eastAsia"/>
          <w:lang w:eastAsia="zh-CN"/>
        </w:rPr>
        <w:t>RSRP</w:t>
      </w:r>
      <w:r w:rsidRPr="00B21EC6">
        <w:rPr>
          <w:lang w:eastAsia="zh-CN"/>
        </w:rPr>
        <w:t>,</w:t>
      </w:r>
      <w:r>
        <w:rPr>
          <w:lang w:eastAsia="zh-CN"/>
        </w:rPr>
        <w:t xml:space="preserve"> </w:t>
      </w:r>
      <w:r>
        <w:rPr>
          <w:rFonts w:hint="eastAsia"/>
          <w:lang w:eastAsia="zh-CN"/>
        </w:rPr>
        <w:t>ideal</w:t>
      </w:r>
      <w:r>
        <w:rPr>
          <w:lang w:eastAsia="zh-CN"/>
        </w:rPr>
        <w:t xml:space="preserve"> </w:t>
      </w:r>
      <w:r>
        <w:rPr>
          <w:rFonts w:hint="eastAsia"/>
          <w:lang w:eastAsia="zh-CN"/>
        </w:rPr>
        <w:t>signal</w:t>
      </w:r>
      <w:r>
        <w:rPr>
          <w:lang w:eastAsia="zh-CN"/>
        </w:rPr>
        <w:t xml:space="preserve"> </w:t>
      </w:r>
      <w:r>
        <w:rPr>
          <w:rFonts w:hint="eastAsia"/>
          <w:lang w:eastAsia="zh-CN"/>
        </w:rPr>
        <w:t>not</w:t>
      </w:r>
      <w:r>
        <w:rPr>
          <w:lang w:eastAsia="zh-CN"/>
        </w:rP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p>
    <w:tbl>
      <w:tblPr>
        <w:tblW w:w="8635" w:type="dxa"/>
        <w:tblInd w:w="-5" w:type="dxa"/>
        <w:tblLook w:val="04A0" w:firstRow="1" w:lastRow="0" w:firstColumn="1" w:lastColumn="0" w:noHBand="0" w:noVBand="1"/>
      </w:tblPr>
      <w:tblGrid>
        <w:gridCol w:w="552"/>
        <w:gridCol w:w="1598"/>
        <w:gridCol w:w="551"/>
        <w:gridCol w:w="500"/>
        <w:gridCol w:w="554"/>
        <w:gridCol w:w="500"/>
        <w:gridCol w:w="554"/>
        <w:gridCol w:w="639"/>
        <w:gridCol w:w="732"/>
        <w:gridCol w:w="674"/>
        <w:gridCol w:w="937"/>
        <w:gridCol w:w="844"/>
      </w:tblGrid>
      <w:tr w:rsidR="002B2954" w14:paraId="449733F3" w14:textId="77777777" w:rsidTr="002B2954">
        <w:trPr>
          <w:trHeight w:val="840"/>
        </w:trPr>
        <w:tc>
          <w:tcPr>
            <w:tcW w:w="55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37C4987"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w:t>
            </w:r>
            <w:proofErr w:type="gramStart"/>
            <w:r>
              <w:rPr>
                <w:rFonts w:ascii="Calibri" w:eastAsia="Times New Roman" w:hAnsi="Calibri" w:cs="Calibri"/>
                <w:b/>
                <w:bCs/>
                <w:color w:val="000000"/>
                <w:sz w:val="14"/>
                <w:szCs w:val="16"/>
                <w:lang w:val="en-US"/>
              </w:rPr>
              <w:t>M,L</w:t>
            </w:r>
            <w:proofErr w:type="gramEnd"/>
            <w:r>
              <w:rPr>
                <w:rFonts w:ascii="Calibri" w:eastAsia="Times New Roman" w:hAnsi="Calibri" w:cs="Calibri"/>
                <w:b/>
                <w:bCs/>
                <w:color w:val="000000"/>
                <w:sz w:val="14"/>
                <w:szCs w:val="16"/>
                <w:lang w:val="en-US"/>
              </w:rPr>
              <w:t>}</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21D9C21"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298" w:type="dxa"/>
            <w:gridSpan w:val="6"/>
            <w:tcBorders>
              <w:top w:val="single" w:sz="4" w:space="0" w:color="auto"/>
              <w:left w:val="nil"/>
              <w:bottom w:val="single" w:sz="4" w:space="0" w:color="auto"/>
              <w:right w:val="single" w:sz="4" w:space="0" w:color="auto"/>
            </w:tcBorders>
            <w:shd w:val="clear" w:color="000000" w:fill="FCE4D6"/>
            <w:vAlign w:val="center"/>
          </w:tcPr>
          <w:p w14:paraId="24FB80E5"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RSRP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F8CA20A" w14:textId="77777777" w:rsidR="002B2954" w:rsidRDefault="002B2954" w:rsidP="002B2954">
            <w:pPr>
              <w:spacing w:after="0"/>
              <w:jc w:val="center"/>
              <w:rPr>
                <w:rFonts w:ascii="Calibri" w:eastAsia="Times New Roman" w:hAnsi="Calibri" w:cs="Calibri"/>
                <w:b/>
                <w:bCs/>
                <w:color w:val="000000"/>
                <w:sz w:val="14"/>
                <w:szCs w:val="16"/>
                <w:lang w:val="en-US"/>
              </w:rPr>
            </w:pPr>
            <w:proofErr w:type="gramStart"/>
            <w:r>
              <w:rPr>
                <w:rFonts w:ascii="Calibri" w:eastAsia="Times New Roman" w:hAnsi="Calibri" w:cs="Calibri"/>
                <w:b/>
                <w:bCs/>
                <w:color w:val="000000"/>
                <w:sz w:val="14"/>
                <w:szCs w:val="16"/>
                <w:lang w:val="en-US"/>
              </w:rPr>
              <w:t>SINR(</w:t>
            </w:r>
            <w:proofErr w:type="gramEnd"/>
            <w:r>
              <w:rPr>
                <w:rFonts w:ascii="Calibri" w:eastAsia="Times New Roman" w:hAnsi="Calibri" w:cs="Calibri"/>
                <w:b/>
                <w:bCs/>
                <w:color w:val="000000"/>
                <w:sz w:val="14"/>
                <w:szCs w:val="16"/>
                <w:lang w:val="en-US"/>
              </w:rPr>
              <w:t>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1313319"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7821B46"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55D3A6C"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2B2954" w14:paraId="2585F37C" w14:textId="77777777" w:rsidTr="002B2954">
        <w:trPr>
          <w:trHeight w:val="321"/>
        </w:trPr>
        <w:tc>
          <w:tcPr>
            <w:tcW w:w="552" w:type="dxa"/>
            <w:vMerge/>
            <w:tcBorders>
              <w:top w:val="single" w:sz="4" w:space="0" w:color="auto"/>
              <w:left w:val="single" w:sz="4" w:space="0" w:color="auto"/>
              <w:bottom w:val="single" w:sz="4" w:space="0" w:color="000000"/>
              <w:right w:val="single" w:sz="4" w:space="0" w:color="auto"/>
            </w:tcBorders>
            <w:vAlign w:val="center"/>
          </w:tcPr>
          <w:p w14:paraId="77B0CEA3" w14:textId="77777777" w:rsidR="002B2954" w:rsidRDefault="002B2954" w:rsidP="002B2954">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54F4297E" w14:textId="77777777" w:rsidR="002B2954" w:rsidRDefault="002B2954" w:rsidP="002B2954">
            <w:pPr>
              <w:spacing w:after="0"/>
              <w:rPr>
                <w:rFonts w:ascii="Calibri" w:eastAsia="Times New Roman" w:hAnsi="Calibri" w:cs="Calibri"/>
                <w:b/>
                <w:bCs/>
                <w:color w:val="000000"/>
                <w:sz w:val="14"/>
                <w:szCs w:val="16"/>
                <w:lang w:val="en-US"/>
              </w:rPr>
            </w:pPr>
          </w:p>
        </w:tc>
        <w:tc>
          <w:tcPr>
            <w:tcW w:w="1051" w:type="dxa"/>
            <w:gridSpan w:val="2"/>
            <w:tcBorders>
              <w:top w:val="single" w:sz="4" w:space="0" w:color="auto"/>
              <w:left w:val="nil"/>
              <w:bottom w:val="single" w:sz="4" w:space="0" w:color="auto"/>
              <w:right w:val="single" w:sz="4" w:space="0" w:color="auto"/>
            </w:tcBorders>
            <w:shd w:val="clear" w:color="000000" w:fill="FCE4D6"/>
            <w:vAlign w:val="bottom"/>
          </w:tcPr>
          <w:p w14:paraId="35E89E5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054" w:type="dxa"/>
            <w:gridSpan w:val="2"/>
            <w:tcBorders>
              <w:top w:val="single" w:sz="4" w:space="0" w:color="auto"/>
              <w:left w:val="nil"/>
              <w:bottom w:val="single" w:sz="4" w:space="0" w:color="auto"/>
              <w:right w:val="single" w:sz="4" w:space="0" w:color="auto"/>
            </w:tcBorders>
            <w:shd w:val="clear" w:color="000000" w:fill="FCE4D6"/>
            <w:vAlign w:val="bottom"/>
          </w:tcPr>
          <w:p w14:paraId="38103C96"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193" w:type="dxa"/>
            <w:gridSpan w:val="2"/>
            <w:tcBorders>
              <w:top w:val="single" w:sz="4" w:space="0" w:color="auto"/>
              <w:left w:val="nil"/>
              <w:bottom w:val="single" w:sz="4" w:space="0" w:color="auto"/>
              <w:right w:val="single" w:sz="4" w:space="0" w:color="auto"/>
            </w:tcBorders>
            <w:shd w:val="clear" w:color="000000" w:fill="FCE4D6"/>
            <w:vAlign w:val="bottom"/>
          </w:tcPr>
          <w:p w14:paraId="61F1286C" w14:textId="77777777" w:rsidR="002B2954" w:rsidRPr="00ED06E4"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7BA8A095"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0F255CCF"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27661B3C"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132FA2D1"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73EE9857" w14:textId="77777777" w:rsidTr="002B2954">
        <w:trPr>
          <w:trHeight w:val="288"/>
        </w:trPr>
        <w:tc>
          <w:tcPr>
            <w:tcW w:w="552" w:type="dxa"/>
            <w:vMerge/>
            <w:tcBorders>
              <w:top w:val="single" w:sz="4" w:space="0" w:color="auto"/>
              <w:left w:val="single" w:sz="4" w:space="0" w:color="auto"/>
              <w:bottom w:val="single" w:sz="4" w:space="0" w:color="000000"/>
              <w:right w:val="single" w:sz="4" w:space="0" w:color="auto"/>
            </w:tcBorders>
            <w:vAlign w:val="center"/>
          </w:tcPr>
          <w:p w14:paraId="1EDAA16F" w14:textId="77777777" w:rsidR="002B2954" w:rsidRDefault="002B2954" w:rsidP="002B2954">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446FDA71" w14:textId="77777777" w:rsidR="002B2954" w:rsidRDefault="002B2954" w:rsidP="002B2954">
            <w:pPr>
              <w:spacing w:after="0"/>
              <w:rPr>
                <w:rFonts w:ascii="Calibri" w:eastAsia="Times New Roman" w:hAnsi="Calibri" w:cs="Calibri"/>
                <w:b/>
                <w:bCs/>
                <w:color w:val="000000"/>
                <w:sz w:val="14"/>
                <w:szCs w:val="16"/>
                <w:lang w:val="en-US"/>
              </w:rPr>
            </w:pPr>
          </w:p>
        </w:tc>
        <w:tc>
          <w:tcPr>
            <w:tcW w:w="551" w:type="dxa"/>
            <w:tcBorders>
              <w:top w:val="nil"/>
              <w:left w:val="nil"/>
              <w:bottom w:val="single" w:sz="4" w:space="0" w:color="auto"/>
              <w:right w:val="single" w:sz="4" w:space="0" w:color="auto"/>
            </w:tcBorders>
            <w:shd w:val="clear" w:color="000000" w:fill="FCE4D6"/>
            <w:vAlign w:val="bottom"/>
          </w:tcPr>
          <w:p w14:paraId="121C06F5"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00" w:type="dxa"/>
            <w:tcBorders>
              <w:top w:val="nil"/>
              <w:left w:val="nil"/>
              <w:bottom w:val="single" w:sz="4" w:space="0" w:color="auto"/>
              <w:right w:val="single" w:sz="4" w:space="0" w:color="auto"/>
            </w:tcBorders>
            <w:shd w:val="clear" w:color="000000" w:fill="FCE4D6"/>
            <w:vAlign w:val="bottom"/>
          </w:tcPr>
          <w:p w14:paraId="584399AD"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54" w:type="dxa"/>
            <w:tcBorders>
              <w:top w:val="nil"/>
              <w:left w:val="nil"/>
              <w:bottom w:val="single" w:sz="4" w:space="0" w:color="auto"/>
              <w:right w:val="single" w:sz="4" w:space="0" w:color="auto"/>
            </w:tcBorders>
            <w:shd w:val="clear" w:color="000000" w:fill="FCE4D6"/>
            <w:vAlign w:val="bottom"/>
          </w:tcPr>
          <w:p w14:paraId="346B764A"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00" w:type="dxa"/>
            <w:tcBorders>
              <w:top w:val="nil"/>
              <w:left w:val="nil"/>
              <w:bottom w:val="single" w:sz="4" w:space="0" w:color="auto"/>
              <w:right w:val="single" w:sz="4" w:space="0" w:color="auto"/>
            </w:tcBorders>
            <w:shd w:val="clear" w:color="000000" w:fill="FCE4D6"/>
            <w:vAlign w:val="bottom"/>
          </w:tcPr>
          <w:p w14:paraId="19A5B2B4"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54" w:type="dxa"/>
            <w:tcBorders>
              <w:top w:val="nil"/>
              <w:left w:val="nil"/>
              <w:bottom w:val="single" w:sz="4" w:space="0" w:color="auto"/>
              <w:right w:val="single" w:sz="4" w:space="0" w:color="auto"/>
            </w:tcBorders>
            <w:shd w:val="clear" w:color="000000" w:fill="FCE4D6"/>
            <w:vAlign w:val="bottom"/>
          </w:tcPr>
          <w:p w14:paraId="04C5514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639" w:type="dxa"/>
            <w:tcBorders>
              <w:top w:val="nil"/>
              <w:left w:val="nil"/>
              <w:bottom w:val="single" w:sz="4" w:space="0" w:color="auto"/>
              <w:right w:val="single" w:sz="4" w:space="0" w:color="auto"/>
            </w:tcBorders>
            <w:shd w:val="clear" w:color="000000" w:fill="FCE4D6"/>
            <w:vAlign w:val="bottom"/>
          </w:tcPr>
          <w:p w14:paraId="20CABE06"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tcBorders>
              <w:top w:val="single" w:sz="4" w:space="0" w:color="auto"/>
              <w:left w:val="single" w:sz="4" w:space="0" w:color="auto"/>
              <w:bottom w:val="single" w:sz="4" w:space="0" w:color="000000"/>
              <w:right w:val="single" w:sz="4" w:space="0" w:color="auto"/>
            </w:tcBorders>
            <w:vAlign w:val="center"/>
          </w:tcPr>
          <w:p w14:paraId="1CE8A162"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2383DEBB"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15047345"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66C6CE8B"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7B22F08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3572663" w14:textId="77777777" w:rsidR="002B2954" w:rsidRPr="00ED06E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168634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CB5874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B13FC52" w14:textId="77777777" w:rsidR="002B2954" w:rsidRPr="00066EDB"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28C3B8EC" w14:textId="77777777" w:rsidR="002B2954" w:rsidRPr="00F47CC6" w:rsidRDefault="002B2954" w:rsidP="002B2954">
            <w:pPr>
              <w:spacing w:after="0"/>
              <w:rPr>
                <w:rFonts w:ascii="Calibri" w:eastAsiaTheme="minorEastAsia" w:hAnsi="Calibri" w:cs="Calibri"/>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799F51F" w14:textId="77777777" w:rsidR="002B2954" w:rsidRPr="00F47CC6" w:rsidRDefault="002B2954" w:rsidP="002B2954">
            <w:pPr>
              <w:spacing w:after="0"/>
              <w:rPr>
                <w:rFonts w:ascii="Calibri" w:eastAsiaTheme="minorEastAsia" w:hAnsi="Calibri" w:cs="Calibri"/>
                <w:sz w:val="16"/>
                <w:szCs w:val="16"/>
                <w:lang w:val="en-US"/>
              </w:rPr>
            </w:pPr>
            <w:r w:rsidRPr="00F47CC6">
              <w:rPr>
                <w:rFonts w:ascii="Calibri" w:eastAsia="等线" w:hAnsi="Calibri" w:cs="Calibri"/>
                <w:color w:val="000000"/>
                <w:sz w:val="16"/>
                <w:szCs w:val="16"/>
              </w:rPr>
              <w:t>1.33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85D99B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9DF4AF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64BA9C4"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0FBC9B59"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1A06253"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0E8DE73"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0AAA28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297965"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4B850A5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67361C3" w14:textId="77777777" w:rsidR="002B2954" w:rsidRPr="00ED06E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7A382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2C9007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424B0D4"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0EA05A55" w14:textId="77777777" w:rsidR="002B2954" w:rsidRPr="00F47CC6" w:rsidRDefault="002B2954" w:rsidP="002B2954">
            <w:pPr>
              <w:spacing w:after="0"/>
              <w:rPr>
                <w:rFonts w:ascii="Calibri" w:eastAsiaTheme="minorEastAsia" w:hAnsi="Calibri" w:cs="Calibri"/>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8B633E3" w14:textId="77777777" w:rsidR="002B2954" w:rsidRPr="00F47CC6" w:rsidRDefault="002B2954" w:rsidP="002B2954">
            <w:pPr>
              <w:spacing w:after="0"/>
              <w:rPr>
                <w:rFonts w:ascii="Calibri" w:eastAsiaTheme="minorEastAsia" w:hAnsi="Calibri" w:cs="Calibri"/>
                <w:sz w:val="16"/>
                <w:szCs w:val="16"/>
                <w:lang w:val="en-US"/>
              </w:rPr>
            </w:pPr>
            <w:r w:rsidRPr="00F47CC6">
              <w:rPr>
                <w:rFonts w:ascii="Calibri" w:eastAsia="等线" w:hAnsi="Calibri" w:cs="Calibri"/>
                <w:color w:val="000000"/>
                <w:sz w:val="16"/>
                <w:szCs w:val="16"/>
              </w:rPr>
              <w:t>0.98</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0F17078"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9747FBE"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5554ED3"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44BDD456"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187BF5C"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FC4F74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24F23E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120345A" w14:textId="77777777" w:rsidR="002B2954" w:rsidRDefault="002B2954" w:rsidP="002B2954">
            <w:pPr>
              <w:spacing w:after="0"/>
              <w:rPr>
                <w:rFonts w:ascii="Calibri" w:eastAsia="Times New Roman" w:hAnsi="Calibri" w:cs="Calibri"/>
                <w:color w:val="000000"/>
                <w:sz w:val="14"/>
                <w:szCs w:val="16"/>
                <w:lang w:val="en-US"/>
              </w:rPr>
            </w:pPr>
          </w:p>
        </w:tc>
      </w:tr>
      <w:tr w:rsidR="002B2954" w14:paraId="6BBD5AD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9EB1E9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C01BB3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977C21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25E8E8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08FA405" w14:textId="77777777" w:rsidR="002B2954" w:rsidRPr="00F47CC6" w:rsidRDefault="002B2954" w:rsidP="002B2954">
            <w:pPr>
              <w:spacing w:after="0"/>
              <w:rPr>
                <w:rFonts w:ascii="Calibri" w:eastAsiaTheme="minorEastAsia" w:hAnsi="Calibri" w:cs="Calibri"/>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19423C4" w14:textId="77777777" w:rsidR="002B2954" w:rsidRPr="00F47CC6" w:rsidRDefault="002B2954" w:rsidP="002B2954">
            <w:pPr>
              <w:spacing w:after="0"/>
              <w:rPr>
                <w:rFonts w:ascii="Calibri" w:eastAsiaTheme="minorEastAsia" w:hAnsi="Calibri" w:cs="Calibri"/>
                <w:sz w:val="16"/>
                <w:szCs w:val="16"/>
                <w:lang w:val="en-US"/>
              </w:rPr>
            </w:pPr>
            <w:r w:rsidRPr="00F47CC6">
              <w:rPr>
                <w:rFonts w:ascii="Calibri" w:eastAsia="等线" w:hAnsi="Calibri" w:cs="Calibri"/>
                <w:color w:val="000000"/>
                <w:sz w:val="16"/>
                <w:szCs w:val="16"/>
              </w:rPr>
              <w:t>0.67</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B2CE8C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4EAD43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FDC051D"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16BD2026"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08719E2"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9F8E94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D199A6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A459DA3" w14:textId="77777777" w:rsidR="002B2954" w:rsidRDefault="002B2954" w:rsidP="002B2954">
            <w:pPr>
              <w:spacing w:after="0"/>
              <w:rPr>
                <w:rFonts w:ascii="Calibri" w:eastAsia="Times New Roman" w:hAnsi="Calibri" w:cs="Calibri"/>
                <w:color w:val="000000"/>
                <w:sz w:val="14"/>
                <w:szCs w:val="16"/>
                <w:lang w:val="en-US"/>
              </w:rPr>
            </w:pPr>
          </w:p>
        </w:tc>
      </w:tr>
      <w:tr w:rsidR="002B2954" w14:paraId="6637CE99"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A52E822"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9A04E4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5E798D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0DE450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A0B9CE6" w14:textId="77777777" w:rsidR="002B2954" w:rsidRPr="00F47CC6" w:rsidRDefault="002B2954" w:rsidP="002B2954">
            <w:pPr>
              <w:spacing w:after="0"/>
              <w:rPr>
                <w:rFonts w:ascii="Calibri" w:eastAsiaTheme="minorEastAsia" w:hAnsi="Calibri" w:cs="Calibri"/>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A8EFE99" w14:textId="77777777" w:rsidR="002B2954" w:rsidRPr="00F47CC6" w:rsidRDefault="002B2954" w:rsidP="002B2954">
            <w:pPr>
              <w:spacing w:after="0"/>
              <w:rPr>
                <w:rFonts w:ascii="Calibri" w:eastAsiaTheme="minorEastAsia" w:hAnsi="Calibri" w:cs="Calibri"/>
                <w:sz w:val="16"/>
                <w:szCs w:val="16"/>
                <w:lang w:val="en-US"/>
              </w:rPr>
            </w:pPr>
            <w:r w:rsidRPr="00F47CC6">
              <w:rPr>
                <w:rFonts w:ascii="Calibri" w:eastAsia="等线" w:hAnsi="Calibri" w:cs="Calibri"/>
                <w:color w:val="000000"/>
                <w:sz w:val="16"/>
                <w:szCs w:val="16"/>
              </w:rPr>
              <w:t>1.00</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AC9DB4C"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CEEB06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BF319D2"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08324710"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BDCE60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470D99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857F07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0B0B5B6" w14:textId="77777777" w:rsidR="002B2954" w:rsidRDefault="002B2954" w:rsidP="002B2954">
            <w:pPr>
              <w:spacing w:after="0"/>
              <w:rPr>
                <w:rFonts w:ascii="Calibri" w:eastAsia="Times New Roman" w:hAnsi="Calibri" w:cs="Calibri"/>
                <w:color w:val="000000"/>
                <w:sz w:val="14"/>
                <w:szCs w:val="16"/>
                <w:lang w:val="en-US"/>
              </w:rPr>
            </w:pPr>
          </w:p>
        </w:tc>
      </w:tr>
      <w:tr w:rsidR="002B2954" w14:paraId="790F471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5FDA85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F30B70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AEA46B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8A76C6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9F5FB9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CC29438"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FBD0E8B"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2E3E168"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B4B36BD"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7F7FB01F"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0948FB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E59720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877A879"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7186D31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C5D0ED7"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3E52F31C"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A280AC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D32A68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B2C276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7F1168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6FB018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6767DDE"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AC7A81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887FFFA"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473E533"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5D2CA506"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4C3CCA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68F8EC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C64DC7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46A338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94745F0" w14:textId="77777777" w:rsidR="002B2954" w:rsidRDefault="002B2954" w:rsidP="002B2954">
            <w:pPr>
              <w:spacing w:after="0"/>
              <w:rPr>
                <w:rFonts w:ascii="Calibri" w:eastAsia="Times New Roman" w:hAnsi="Calibri" w:cs="Calibri"/>
                <w:color w:val="000000"/>
                <w:sz w:val="14"/>
                <w:szCs w:val="16"/>
                <w:lang w:val="en-US"/>
              </w:rPr>
            </w:pPr>
          </w:p>
        </w:tc>
      </w:tr>
      <w:tr w:rsidR="002B2954" w14:paraId="6FF2FEA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F455AC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2B95E4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C63F5D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1DBC7D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78DA764"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05B9AF1"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0.62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553F3CF"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0BD012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DE2DEEE"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338F4A85"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B2AB1A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FEE054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94D0B5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BB922A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8737241" w14:textId="77777777" w:rsidR="002B2954" w:rsidRDefault="002B2954" w:rsidP="002B2954">
            <w:pPr>
              <w:spacing w:after="0"/>
              <w:rPr>
                <w:rFonts w:ascii="Calibri" w:eastAsia="Times New Roman" w:hAnsi="Calibri" w:cs="Calibri"/>
                <w:color w:val="000000"/>
                <w:sz w:val="14"/>
                <w:szCs w:val="16"/>
                <w:lang w:val="en-US"/>
              </w:rPr>
            </w:pPr>
          </w:p>
        </w:tc>
      </w:tr>
      <w:tr w:rsidR="002B2954" w14:paraId="302D43C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821359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D12071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7A62B3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CD573A4"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73C2220F"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9A17E39"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3745CC0"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216F7F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633536A"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1A13C215"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309586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8921B4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82E1A5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BB44887" w14:textId="77777777" w:rsidR="002B2954" w:rsidRDefault="002B2954" w:rsidP="002B2954">
            <w:pPr>
              <w:spacing w:after="0"/>
              <w:ind w:firstLineChars="150" w:firstLine="21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E4F383D" w14:textId="77777777" w:rsidR="002B2954" w:rsidRDefault="002B2954" w:rsidP="002B2954">
            <w:pPr>
              <w:spacing w:after="0"/>
              <w:rPr>
                <w:rFonts w:ascii="Calibri" w:eastAsia="Times New Roman" w:hAnsi="Calibri" w:cs="Calibri"/>
                <w:color w:val="000000"/>
                <w:sz w:val="14"/>
                <w:szCs w:val="16"/>
                <w:lang w:val="en-US"/>
              </w:rPr>
            </w:pPr>
          </w:p>
        </w:tc>
      </w:tr>
      <w:tr w:rsidR="002B2954" w14:paraId="7E03581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38E8F1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F148F7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2CFC85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845160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7D6B10BC"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F6E08B7"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1.25</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B51173F"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0F5794B"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43B0EEF"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08B8B4C1"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0FAFFF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83B8FB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005FEA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1083BD1"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3EB9C4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0D6A04A"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4D00A9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C32A57C" w14:textId="77777777" w:rsidR="002B2954" w:rsidRDefault="002B2954" w:rsidP="002B2954">
            <w:pPr>
              <w:spacing w:after="0"/>
              <w:rPr>
                <w:rFonts w:ascii="Calibri" w:eastAsia="Times New Roman" w:hAnsi="Calibri" w:cs="Calibri"/>
                <w:color w:val="000000"/>
                <w:sz w:val="14"/>
                <w:szCs w:val="16"/>
                <w:lang w:val="en-US"/>
              </w:rPr>
            </w:pPr>
          </w:p>
        </w:tc>
      </w:tr>
      <w:tr w:rsidR="002B2954" w14:paraId="2C63701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157669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107689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4459DB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DBF4194"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6D43A008"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65F47DE"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0.84</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054FE5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7AD4E20"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E9B269F"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31258B7D"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864F93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4B8FB9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7996098"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21B87A8"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52FE2B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91A5B0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32321B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5D235B6" w14:textId="77777777" w:rsidR="002B2954" w:rsidRDefault="002B2954" w:rsidP="002B2954">
            <w:pPr>
              <w:spacing w:after="0"/>
              <w:rPr>
                <w:rFonts w:ascii="Calibri" w:eastAsia="Times New Roman" w:hAnsi="Calibri" w:cs="Calibri"/>
                <w:color w:val="000000"/>
                <w:sz w:val="14"/>
                <w:szCs w:val="16"/>
                <w:lang w:val="en-US"/>
              </w:rPr>
            </w:pPr>
          </w:p>
        </w:tc>
      </w:tr>
      <w:tr w:rsidR="002B2954" w14:paraId="3D5B852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DD00E8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1CB1C2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803D16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585DA2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1B0DD8D1"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D437F92"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0.54</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182065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43A0CA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2041C5E"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42C0F061"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ED295D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FCB932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FD9199B"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6B83270"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373D88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E461419"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17DDC3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773C93" w14:textId="77777777" w:rsidR="002B2954" w:rsidRDefault="002B2954" w:rsidP="002B2954">
            <w:pPr>
              <w:spacing w:after="0"/>
              <w:rPr>
                <w:rFonts w:ascii="Calibri" w:eastAsia="Times New Roman" w:hAnsi="Calibri" w:cs="Calibri"/>
                <w:color w:val="000000"/>
                <w:sz w:val="14"/>
                <w:szCs w:val="16"/>
                <w:lang w:val="en-US"/>
              </w:rPr>
            </w:pPr>
          </w:p>
        </w:tc>
      </w:tr>
      <w:tr w:rsidR="002B2954" w14:paraId="7F624B2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B101A62"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3D10D0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5EE717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78459A4"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0B6FE064"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E0020D0"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0.81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5F7A62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8ADF0CC"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3FB98A7"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761C10A3"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DB7327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818567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8BB40B9"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2AEB2FB"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314FC6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7231417"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7C6A40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A905D91" w14:textId="77777777" w:rsidR="002B2954" w:rsidRPr="005A690B" w:rsidRDefault="002B2954" w:rsidP="002B2954">
            <w:pPr>
              <w:spacing w:after="0"/>
              <w:rPr>
                <w:rFonts w:ascii="Calibri" w:eastAsia="Times New Roman" w:hAnsi="Calibri" w:cs="Calibri"/>
                <w:color w:val="000000"/>
                <w:sz w:val="14"/>
                <w:szCs w:val="16"/>
                <w:lang w:val="en-US"/>
              </w:rPr>
            </w:pPr>
          </w:p>
        </w:tc>
      </w:tr>
      <w:tr w:rsidR="002B2954" w14:paraId="3888CB4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8EA224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933166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7EE4D7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C1DEFD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43862A3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D0EABDF"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1.18</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6E4315A"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B460B08"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9221ABB"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3C685645"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9C262D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156C0C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82E50A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3D8357D" w14:textId="77777777" w:rsidR="002B2954" w:rsidRDefault="002B2954" w:rsidP="002B2954">
            <w:pPr>
              <w:spacing w:after="0"/>
              <w:rPr>
                <w:rFonts w:ascii="Calibri" w:eastAsia="Times New Roman" w:hAnsi="Calibri" w:cs="Calibri"/>
                <w:color w:val="000000"/>
                <w:sz w:val="14"/>
                <w:szCs w:val="16"/>
                <w:lang w:val="en-US"/>
              </w:rPr>
            </w:pPr>
          </w:p>
        </w:tc>
      </w:tr>
      <w:tr w:rsidR="002B2954" w14:paraId="137845C4"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2EC79C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509A11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D75AD5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6870504"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34D86FA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E411830"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0.90</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249C93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3B8626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3A3B7BA"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3ACC17F0"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2BF22F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9AD09D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E603C9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D01A735" w14:textId="77777777" w:rsidR="002B2954" w:rsidRDefault="002B2954" w:rsidP="002B2954">
            <w:pPr>
              <w:spacing w:after="0"/>
              <w:rPr>
                <w:rFonts w:ascii="Calibri" w:eastAsia="Times New Roman" w:hAnsi="Calibri" w:cs="Calibri"/>
                <w:color w:val="000000"/>
                <w:sz w:val="14"/>
                <w:szCs w:val="16"/>
                <w:lang w:val="en-US"/>
              </w:rPr>
            </w:pPr>
          </w:p>
        </w:tc>
      </w:tr>
      <w:tr w:rsidR="002B2954" w14:paraId="61AB986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8193BC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B18323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A4C374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8F1BF4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4D4456B8"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1BFACB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0.61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15169C1"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B52EE5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78DBE7E"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43D1C79B"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1E36B5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C9A916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0C8BBE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2FDCD86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66667DE" w14:textId="77777777" w:rsidR="002B2954" w:rsidRDefault="002B2954" w:rsidP="002B2954">
            <w:pPr>
              <w:spacing w:after="0"/>
              <w:rPr>
                <w:rFonts w:ascii="Calibri" w:eastAsia="Times New Roman" w:hAnsi="Calibri" w:cs="Calibri"/>
                <w:color w:val="000000"/>
                <w:sz w:val="14"/>
                <w:szCs w:val="16"/>
                <w:lang w:val="en-US"/>
              </w:rPr>
            </w:pPr>
          </w:p>
        </w:tc>
      </w:tr>
      <w:tr w:rsidR="002B2954" w14:paraId="426BCE2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F03C852"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F28BE2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913487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3CED6F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6119995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E1BC5AB"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A7AF3A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9E2594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B872219"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6A341337"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AD201A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596CB0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4F8619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7C52D68" w14:textId="77777777" w:rsidR="002B2954" w:rsidRDefault="002B2954" w:rsidP="002B2954">
            <w:pPr>
              <w:spacing w:after="0"/>
              <w:rPr>
                <w:rFonts w:ascii="Calibri" w:eastAsia="Times New Roman" w:hAnsi="Calibri" w:cs="Calibri"/>
                <w:color w:val="000000"/>
                <w:sz w:val="14"/>
                <w:szCs w:val="16"/>
                <w:lang w:val="en-US"/>
              </w:rPr>
            </w:pPr>
          </w:p>
        </w:tc>
      </w:tr>
      <w:tr w:rsidR="002B2954" w14:paraId="047AD65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CD103D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98E10A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A208DB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DE952C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2B1ACB48"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DF55B34"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1.25</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8B8AFC3"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03B857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67BCD7D"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06873B82"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D02B0E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B48B2F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F062736"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A1B2406"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E41D91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F330CB2" w14:textId="77777777" w:rsidR="002B2954" w:rsidRDefault="002B2954" w:rsidP="002B2954">
            <w:pPr>
              <w:spacing w:after="0"/>
              <w:rPr>
                <w:rFonts w:ascii="Calibri" w:eastAsia="Times New Roman" w:hAnsi="Calibri" w:cs="Calibri"/>
                <w:color w:val="000000"/>
                <w:sz w:val="14"/>
                <w:szCs w:val="16"/>
                <w:lang w:val="en-US"/>
              </w:rPr>
            </w:pPr>
          </w:p>
        </w:tc>
      </w:tr>
      <w:tr w:rsidR="002B2954" w14:paraId="6717122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77E957C" w14:textId="77777777" w:rsidR="002B2954" w:rsidRPr="004136B2" w:rsidRDefault="002B2954" w:rsidP="002B2954">
            <w:pPr>
              <w:spacing w:after="0"/>
              <w:jc w:val="center"/>
              <w:rPr>
                <w:rFonts w:ascii="Calibri" w:eastAsiaTheme="minorEastAsia" w:hAnsi="Calibri" w:cs="Calibri"/>
                <w:color w:val="FF0000"/>
                <w:sz w:val="14"/>
                <w:szCs w:val="16"/>
                <w:lang w:val="en-US"/>
              </w:rPr>
            </w:pPr>
            <w:r w:rsidRPr="004136B2">
              <w:rPr>
                <w:rFonts w:ascii="Calibri" w:eastAsiaTheme="minorEastAsia" w:hAnsi="Calibri" w:cs="Calibri" w:hint="eastAsia"/>
                <w:color w:val="FF0000"/>
                <w:sz w:val="14"/>
                <w:szCs w:val="16"/>
                <w:lang w:val="en-US"/>
              </w:rPr>
              <w:lastRenderedPageBreak/>
              <w:t>{</w:t>
            </w:r>
            <w:r w:rsidRPr="004136B2">
              <w:rPr>
                <w:rFonts w:ascii="Calibri" w:eastAsiaTheme="minorEastAsia" w:hAnsi="Calibri" w:cs="Calibri"/>
                <w:color w:val="FF0000"/>
                <w:sz w:val="14"/>
                <w:szCs w:val="16"/>
                <w:lang w:val="en-US"/>
              </w:rPr>
              <w:t>2,8</w:t>
            </w:r>
            <w:r w:rsidRPr="004136B2">
              <w:rPr>
                <w:rFonts w:ascii="Calibri" w:eastAsiaTheme="minorEastAsia" w:hAnsi="Calibri" w:cs="Calibri" w:hint="eastAsia"/>
                <w:color w:val="FF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E399EDF" w14:textId="77777777" w:rsidR="002B2954" w:rsidRPr="004136B2" w:rsidRDefault="002B2954" w:rsidP="002B2954">
            <w:pPr>
              <w:spacing w:after="0"/>
              <w:rPr>
                <w:rFonts w:ascii="Calibri" w:eastAsiaTheme="minorEastAsia" w:hAnsi="Calibri" w:cs="Calibri"/>
                <w:color w:val="FF0000"/>
                <w:sz w:val="14"/>
                <w:szCs w:val="16"/>
                <w:lang w:val="en-US"/>
              </w:rPr>
            </w:pPr>
            <w:r w:rsidRPr="004136B2">
              <w:rPr>
                <w:rFonts w:ascii="Calibri" w:eastAsiaTheme="minorEastAsia" w:hAnsi="Calibri" w:cs="Calibri"/>
                <w:color w:val="FF0000"/>
                <w:sz w:val="14"/>
                <w:szCs w:val="16"/>
                <w:lang w:val="en-US"/>
              </w:rPr>
              <w:t>S</w:t>
            </w:r>
            <w:r w:rsidRPr="004136B2">
              <w:rPr>
                <w:rFonts w:ascii="Calibri" w:eastAsiaTheme="minorEastAsia" w:hAnsi="Calibri" w:cs="Calibri" w:hint="eastAsia"/>
                <w:color w:val="FF0000"/>
                <w:sz w:val="14"/>
                <w:szCs w:val="16"/>
                <w:lang w:val="en-US"/>
              </w:rPr>
              <w:t xml:space="preserve">erving </w:t>
            </w:r>
            <w:r w:rsidRPr="004136B2">
              <w:rPr>
                <w:rFonts w:ascii="Calibri" w:eastAsiaTheme="minorEastAsia" w:hAnsi="Calibri" w:cs="Calibri"/>
                <w:color w:val="FF0000"/>
                <w:sz w:val="14"/>
                <w:szCs w:val="16"/>
                <w:lang w:val="en-US"/>
              </w:rPr>
              <w:t>cell:01011001</w:t>
            </w:r>
          </w:p>
          <w:p w14:paraId="1390AF59" w14:textId="77777777" w:rsidR="002B2954" w:rsidRPr="004136B2" w:rsidRDefault="002B2954" w:rsidP="002B2954">
            <w:pPr>
              <w:spacing w:after="0"/>
              <w:rPr>
                <w:rFonts w:ascii="Calibri" w:eastAsiaTheme="minorEastAsia" w:hAnsi="Calibri" w:cs="Calibri"/>
                <w:color w:val="FF0000"/>
                <w:sz w:val="14"/>
                <w:szCs w:val="16"/>
                <w:lang w:val="en-US"/>
              </w:rPr>
            </w:pPr>
            <w:r w:rsidRPr="004136B2">
              <w:rPr>
                <w:rFonts w:ascii="Calibri" w:eastAsiaTheme="minorEastAsia" w:hAnsi="Calibri" w:cs="Calibri"/>
                <w:color w:val="FF0000"/>
                <w:sz w:val="14"/>
                <w:szCs w:val="16"/>
                <w:lang w:val="en-US"/>
              </w:rPr>
              <w:t>Interference</w:t>
            </w:r>
          </w:p>
          <w:p w14:paraId="30A3B71C" w14:textId="77777777" w:rsidR="002B2954" w:rsidRPr="004136B2" w:rsidRDefault="002B2954" w:rsidP="002B2954">
            <w:pPr>
              <w:spacing w:after="0"/>
              <w:rPr>
                <w:rFonts w:ascii="Calibri" w:eastAsia="Times New Roman" w:hAnsi="Calibri" w:cs="Calibri"/>
                <w:color w:val="FF0000"/>
                <w:sz w:val="14"/>
                <w:szCs w:val="16"/>
                <w:lang w:val="en-US"/>
              </w:rPr>
            </w:pPr>
            <w:r w:rsidRPr="004136B2">
              <w:rPr>
                <w:rFonts w:ascii="Calibri" w:eastAsiaTheme="minorEastAsia" w:hAnsi="Calibri" w:cs="Calibri"/>
                <w:color w:val="FF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13B4757B" w14:textId="77777777" w:rsidR="002B2954" w:rsidRPr="004136B2" w:rsidRDefault="002B2954" w:rsidP="002B2954">
            <w:pPr>
              <w:spacing w:after="0"/>
              <w:rPr>
                <w:rFonts w:ascii="Calibri" w:eastAsia="Times New Roman" w:hAnsi="Calibri" w:cs="Calibri"/>
                <w:color w:val="FF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D0BAE07" w14:textId="77777777" w:rsidR="002B2954" w:rsidRPr="004136B2" w:rsidRDefault="002B2954" w:rsidP="002B2954">
            <w:pPr>
              <w:spacing w:after="0"/>
              <w:rPr>
                <w:rFonts w:ascii="Calibri" w:eastAsia="Times New Roman" w:hAnsi="Calibri" w:cs="Calibri"/>
                <w:color w:val="FF0000"/>
                <w:sz w:val="16"/>
                <w:szCs w:val="16"/>
                <w:lang w:val="en-US"/>
              </w:rPr>
            </w:pPr>
            <w:r w:rsidRPr="004136B2">
              <w:rPr>
                <w:rFonts w:eastAsia="等线"/>
                <w:color w:val="FF0000"/>
                <w:sz w:val="16"/>
                <w:szCs w:val="16"/>
              </w:rPr>
              <w:t>0.74</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41FFAD1" w14:textId="77777777" w:rsidR="002B2954" w:rsidRPr="004136B2" w:rsidRDefault="002B2954" w:rsidP="002B2954">
            <w:pPr>
              <w:spacing w:after="0"/>
              <w:rPr>
                <w:rFonts w:ascii="Calibri" w:eastAsia="Times New Roman" w:hAnsi="Calibri" w:cs="Calibri"/>
                <w:color w:val="FF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9E5E737" w14:textId="77777777" w:rsidR="002B2954" w:rsidRPr="004136B2" w:rsidRDefault="002B2954" w:rsidP="002B2954">
            <w:pPr>
              <w:spacing w:after="0"/>
              <w:rPr>
                <w:rFonts w:ascii="Calibri" w:eastAsia="Times New Roman" w:hAnsi="Calibri" w:cs="Calibri"/>
                <w:color w:val="FF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3E3E0CD" w14:textId="77777777" w:rsidR="002B2954" w:rsidRPr="004136B2" w:rsidRDefault="002B2954" w:rsidP="002B2954">
            <w:pPr>
              <w:spacing w:after="0"/>
              <w:rPr>
                <w:rFonts w:ascii="Calibri" w:eastAsia="Times New Roman" w:hAnsi="Calibri" w:cs="Calibri"/>
                <w:color w:val="FF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0833FEAE" w14:textId="77777777" w:rsidR="002B2954" w:rsidRPr="004136B2" w:rsidRDefault="002B2954" w:rsidP="002B2954">
            <w:pPr>
              <w:spacing w:after="0"/>
              <w:rPr>
                <w:rFonts w:ascii="Calibri" w:eastAsia="Times New Roman" w:hAnsi="Calibri" w:cs="Calibri"/>
                <w:color w:val="FF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DBE0365" w14:textId="77777777" w:rsidR="002B2954" w:rsidRPr="004136B2" w:rsidRDefault="002B2954" w:rsidP="002B2954">
            <w:pPr>
              <w:spacing w:after="0"/>
              <w:jc w:val="center"/>
              <w:rPr>
                <w:rFonts w:ascii="Calibri" w:eastAsia="Times New Roman" w:hAnsi="Calibri" w:cs="Calibri"/>
                <w:color w:val="FF0000"/>
                <w:sz w:val="14"/>
                <w:szCs w:val="16"/>
                <w:lang w:val="en-US"/>
              </w:rPr>
            </w:pPr>
            <w:r w:rsidRPr="004136B2">
              <w:rPr>
                <w:rFonts w:ascii="Calibri" w:eastAsiaTheme="minorEastAsia" w:hAnsi="Calibri" w:cs="Calibri" w:hint="eastAsia"/>
                <w:color w:val="FF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D951DA6" w14:textId="77777777" w:rsidR="002B2954" w:rsidRPr="004136B2" w:rsidRDefault="002B2954" w:rsidP="002B2954">
            <w:pPr>
              <w:spacing w:after="0"/>
              <w:jc w:val="center"/>
              <w:rPr>
                <w:rFonts w:ascii="Calibri" w:eastAsia="Times New Roman" w:hAnsi="Calibri" w:cs="Calibri"/>
                <w:color w:val="FF0000"/>
                <w:sz w:val="14"/>
                <w:szCs w:val="16"/>
                <w:lang w:val="en-US"/>
              </w:rPr>
            </w:pPr>
            <w:r w:rsidRPr="004136B2">
              <w:rPr>
                <w:rFonts w:ascii="Calibri" w:eastAsiaTheme="minorEastAsia" w:hAnsi="Calibri" w:cs="Calibri" w:hint="eastAsia"/>
                <w:color w:val="FF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C9F289F" w14:textId="77777777" w:rsidR="002B2954" w:rsidRPr="004136B2" w:rsidRDefault="002B2954" w:rsidP="002B2954">
            <w:pPr>
              <w:spacing w:after="0"/>
              <w:ind w:firstLineChars="150" w:firstLine="210"/>
              <w:rPr>
                <w:rFonts w:ascii="Calibri" w:eastAsiaTheme="minorEastAsia" w:hAnsi="Calibri" w:cs="Calibri"/>
                <w:color w:val="FF0000"/>
                <w:sz w:val="14"/>
                <w:szCs w:val="16"/>
                <w:lang w:val="en-US"/>
              </w:rPr>
            </w:pPr>
            <w:r w:rsidRPr="004136B2">
              <w:rPr>
                <w:rFonts w:ascii="Calibri" w:eastAsiaTheme="minorEastAsia" w:hAnsi="Calibri" w:cs="Calibri"/>
                <w:color w:val="FF0000"/>
                <w:sz w:val="14"/>
                <w:szCs w:val="16"/>
                <w:lang w:val="en-US"/>
              </w:rPr>
              <w:t>LP-SS</w:t>
            </w:r>
          </w:p>
          <w:p w14:paraId="70E621E4" w14:textId="77777777" w:rsidR="002B2954" w:rsidRPr="004136B2" w:rsidRDefault="002B2954" w:rsidP="002B2954">
            <w:pPr>
              <w:spacing w:after="0"/>
              <w:jc w:val="center"/>
              <w:rPr>
                <w:rFonts w:ascii="Calibri" w:eastAsiaTheme="minorEastAsia" w:hAnsi="Calibri" w:cs="Calibri"/>
                <w:color w:val="FF0000"/>
                <w:sz w:val="14"/>
                <w:szCs w:val="16"/>
                <w:lang w:val="en-US"/>
              </w:rPr>
            </w:pPr>
            <w:r w:rsidRPr="004136B2">
              <w:rPr>
                <w:rFonts w:ascii="Calibri" w:eastAsiaTheme="minorEastAsia" w:hAnsi="Calibri" w:cs="Calibri"/>
                <w:color w:val="FF0000"/>
                <w:sz w:val="14"/>
                <w:szCs w:val="16"/>
                <w:lang w:val="en-US"/>
              </w:rPr>
              <w:t>Interference</w:t>
            </w:r>
          </w:p>
          <w:p w14:paraId="47AF28A1" w14:textId="77777777" w:rsidR="002B2954" w:rsidRPr="004136B2" w:rsidRDefault="002B2954" w:rsidP="002B2954">
            <w:pPr>
              <w:spacing w:after="0"/>
              <w:jc w:val="center"/>
              <w:rPr>
                <w:rFonts w:ascii="Calibri" w:eastAsia="Times New Roman" w:hAnsi="Calibri" w:cs="Calibri"/>
                <w:color w:val="FF0000"/>
                <w:sz w:val="14"/>
                <w:szCs w:val="16"/>
                <w:lang w:val="en-US"/>
              </w:rPr>
            </w:pPr>
            <w:r w:rsidRPr="004136B2">
              <w:rPr>
                <w:rFonts w:ascii="Calibri" w:eastAsiaTheme="minorEastAsia" w:hAnsi="Calibri" w:cs="Calibri"/>
                <w:color w:val="FF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5B68B9F" w14:textId="77777777" w:rsidR="002B2954" w:rsidRDefault="002B2954" w:rsidP="002B2954">
            <w:pPr>
              <w:spacing w:after="0"/>
              <w:rPr>
                <w:rFonts w:ascii="Calibri" w:eastAsia="Times New Roman" w:hAnsi="Calibri" w:cs="Calibri"/>
                <w:color w:val="000000"/>
                <w:sz w:val="14"/>
                <w:szCs w:val="16"/>
                <w:lang w:val="en-US"/>
              </w:rPr>
            </w:pPr>
          </w:p>
        </w:tc>
      </w:tr>
      <w:tr w:rsidR="002B2954" w14:paraId="4E1DA99C"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B202F44" w14:textId="77777777" w:rsidR="002B2954" w:rsidRPr="004136B2" w:rsidRDefault="002B2954" w:rsidP="002B2954">
            <w:pPr>
              <w:spacing w:after="0"/>
              <w:jc w:val="center"/>
              <w:rPr>
                <w:rFonts w:ascii="Calibri" w:eastAsiaTheme="minorEastAsia" w:hAnsi="Calibri" w:cs="Calibri"/>
                <w:color w:val="FF0000"/>
                <w:sz w:val="14"/>
                <w:szCs w:val="16"/>
                <w:lang w:val="en-US"/>
              </w:rPr>
            </w:pPr>
            <w:r w:rsidRPr="004136B2">
              <w:rPr>
                <w:rFonts w:ascii="Calibri" w:eastAsiaTheme="minorEastAsia" w:hAnsi="Calibri" w:cs="Calibri" w:hint="eastAsia"/>
                <w:color w:val="FF0000"/>
                <w:sz w:val="14"/>
                <w:szCs w:val="16"/>
                <w:lang w:val="en-US"/>
              </w:rPr>
              <w:t>{</w:t>
            </w:r>
            <w:r w:rsidRPr="004136B2">
              <w:rPr>
                <w:rFonts w:ascii="Calibri" w:eastAsiaTheme="minorEastAsia" w:hAnsi="Calibri" w:cs="Calibri"/>
                <w:color w:val="FF0000"/>
                <w:sz w:val="14"/>
                <w:szCs w:val="16"/>
                <w:lang w:val="en-US"/>
              </w:rPr>
              <w:t>2,16</w:t>
            </w:r>
            <w:r w:rsidRPr="004136B2">
              <w:rPr>
                <w:rFonts w:ascii="Calibri" w:eastAsiaTheme="minorEastAsia" w:hAnsi="Calibri" w:cs="Calibri" w:hint="eastAsia"/>
                <w:color w:val="FF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CC24063" w14:textId="77777777" w:rsidR="002B2954" w:rsidRPr="004136B2" w:rsidRDefault="002B2954" w:rsidP="002B2954">
            <w:pPr>
              <w:spacing w:after="0"/>
              <w:rPr>
                <w:rFonts w:ascii="Calibri" w:eastAsiaTheme="minorEastAsia" w:hAnsi="Calibri" w:cs="Calibri"/>
                <w:color w:val="FF0000"/>
                <w:sz w:val="14"/>
                <w:szCs w:val="16"/>
                <w:lang w:val="en-US"/>
              </w:rPr>
            </w:pPr>
            <w:r w:rsidRPr="004136B2">
              <w:rPr>
                <w:rFonts w:ascii="Calibri" w:eastAsiaTheme="minorEastAsia" w:hAnsi="Calibri" w:cs="Calibri"/>
                <w:color w:val="FF0000"/>
                <w:sz w:val="14"/>
                <w:szCs w:val="16"/>
                <w:lang w:val="en-US"/>
              </w:rPr>
              <w:t>S</w:t>
            </w:r>
            <w:r w:rsidRPr="004136B2">
              <w:rPr>
                <w:rFonts w:ascii="Calibri" w:eastAsiaTheme="minorEastAsia" w:hAnsi="Calibri" w:cs="Calibri" w:hint="eastAsia"/>
                <w:color w:val="FF0000"/>
                <w:sz w:val="14"/>
                <w:szCs w:val="16"/>
                <w:lang w:val="en-US"/>
              </w:rPr>
              <w:t xml:space="preserve">erving </w:t>
            </w:r>
            <w:r w:rsidRPr="004136B2">
              <w:rPr>
                <w:rFonts w:ascii="Calibri" w:eastAsiaTheme="minorEastAsia" w:hAnsi="Calibri" w:cs="Calibri"/>
                <w:color w:val="FF0000"/>
                <w:sz w:val="14"/>
                <w:szCs w:val="16"/>
                <w:lang w:val="en-US"/>
              </w:rPr>
              <w:t>cell:1001010110011001</w:t>
            </w:r>
          </w:p>
          <w:p w14:paraId="632CD308" w14:textId="77777777" w:rsidR="002B2954" w:rsidRPr="004136B2" w:rsidRDefault="002B2954" w:rsidP="002B2954">
            <w:pPr>
              <w:spacing w:after="0"/>
              <w:rPr>
                <w:rFonts w:ascii="Calibri" w:eastAsiaTheme="minorEastAsia" w:hAnsi="Calibri" w:cs="Calibri"/>
                <w:color w:val="FF0000"/>
                <w:sz w:val="14"/>
                <w:szCs w:val="16"/>
                <w:lang w:val="en-US"/>
              </w:rPr>
            </w:pPr>
            <w:r w:rsidRPr="004136B2">
              <w:rPr>
                <w:rFonts w:ascii="Calibri" w:eastAsiaTheme="minorEastAsia" w:hAnsi="Calibri" w:cs="Calibri"/>
                <w:color w:val="FF0000"/>
                <w:sz w:val="14"/>
                <w:szCs w:val="16"/>
                <w:lang w:val="en-US"/>
              </w:rPr>
              <w:t>Interference</w:t>
            </w:r>
          </w:p>
          <w:p w14:paraId="49A8B52B" w14:textId="77777777" w:rsidR="002B2954" w:rsidRPr="004136B2" w:rsidRDefault="002B2954" w:rsidP="002B2954">
            <w:pPr>
              <w:spacing w:after="0"/>
              <w:rPr>
                <w:rFonts w:ascii="Calibri" w:eastAsia="Times New Roman" w:hAnsi="Calibri" w:cs="Calibri"/>
                <w:color w:val="FF0000"/>
                <w:sz w:val="14"/>
                <w:szCs w:val="16"/>
                <w:lang w:val="en-US"/>
              </w:rPr>
            </w:pPr>
            <w:r w:rsidRPr="004136B2">
              <w:rPr>
                <w:rFonts w:ascii="Calibri" w:eastAsiaTheme="minorEastAsia" w:hAnsi="Calibri" w:cs="Calibri"/>
                <w:color w:val="FF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683B1599" w14:textId="77777777" w:rsidR="002B2954" w:rsidRPr="004136B2" w:rsidRDefault="002B2954" w:rsidP="002B2954">
            <w:pPr>
              <w:spacing w:after="0"/>
              <w:rPr>
                <w:rFonts w:ascii="Calibri" w:eastAsia="Times New Roman" w:hAnsi="Calibri" w:cs="Calibri"/>
                <w:color w:val="FF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DB88CC3" w14:textId="77777777" w:rsidR="002B2954" w:rsidRPr="004136B2" w:rsidRDefault="002B2954" w:rsidP="002B2954">
            <w:pPr>
              <w:spacing w:after="0"/>
              <w:rPr>
                <w:rFonts w:ascii="Calibri" w:eastAsia="Times New Roman" w:hAnsi="Calibri" w:cs="Calibri"/>
                <w:color w:val="FF0000"/>
                <w:sz w:val="16"/>
                <w:szCs w:val="16"/>
                <w:lang w:val="en-US"/>
              </w:rPr>
            </w:pPr>
            <w:r w:rsidRPr="004136B2">
              <w:rPr>
                <w:rFonts w:eastAsia="等线"/>
                <w:color w:val="FF0000"/>
                <w:sz w:val="16"/>
                <w:szCs w:val="16"/>
              </w:rPr>
              <w:t>0.43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BFCEA2E" w14:textId="77777777" w:rsidR="002B2954" w:rsidRPr="004136B2" w:rsidRDefault="002B2954" w:rsidP="002B2954">
            <w:pPr>
              <w:spacing w:after="0"/>
              <w:rPr>
                <w:rFonts w:ascii="Calibri" w:eastAsia="Times New Roman" w:hAnsi="Calibri" w:cs="Calibri"/>
                <w:color w:val="FF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0B0E2A4" w14:textId="77777777" w:rsidR="002B2954" w:rsidRPr="004136B2" w:rsidRDefault="002B2954" w:rsidP="002B2954">
            <w:pPr>
              <w:spacing w:after="0"/>
              <w:rPr>
                <w:rFonts w:ascii="Calibri" w:eastAsia="Times New Roman" w:hAnsi="Calibri" w:cs="Calibri"/>
                <w:color w:val="FF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CF39833" w14:textId="77777777" w:rsidR="002B2954" w:rsidRPr="004136B2" w:rsidRDefault="002B2954" w:rsidP="002B2954">
            <w:pPr>
              <w:spacing w:after="0"/>
              <w:rPr>
                <w:rFonts w:ascii="Calibri" w:eastAsia="Times New Roman" w:hAnsi="Calibri" w:cs="Calibri"/>
                <w:color w:val="FF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2822C893" w14:textId="77777777" w:rsidR="002B2954" w:rsidRPr="004136B2" w:rsidRDefault="002B2954" w:rsidP="002B2954">
            <w:pPr>
              <w:spacing w:after="0"/>
              <w:rPr>
                <w:rFonts w:ascii="Calibri" w:eastAsia="Times New Roman" w:hAnsi="Calibri" w:cs="Calibri"/>
                <w:color w:val="FF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975868B" w14:textId="77777777" w:rsidR="002B2954" w:rsidRPr="004136B2" w:rsidRDefault="002B2954" w:rsidP="002B2954">
            <w:pPr>
              <w:spacing w:after="0"/>
              <w:jc w:val="center"/>
              <w:rPr>
                <w:rFonts w:ascii="Calibri" w:eastAsia="Times New Roman" w:hAnsi="Calibri" w:cs="Calibri"/>
                <w:color w:val="FF0000"/>
                <w:sz w:val="14"/>
                <w:szCs w:val="16"/>
                <w:lang w:val="en-US"/>
              </w:rPr>
            </w:pPr>
            <w:r w:rsidRPr="004136B2">
              <w:rPr>
                <w:rFonts w:ascii="Calibri" w:eastAsiaTheme="minorEastAsia" w:hAnsi="Calibri" w:cs="Calibri" w:hint="eastAsia"/>
                <w:color w:val="FF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CB765DB" w14:textId="77777777" w:rsidR="002B2954" w:rsidRPr="004136B2" w:rsidRDefault="002B2954" w:rsidP="002B2954">
            <w:pPr>
              <w:spacing w:after="0"/>
              <w:jc w:val="center"/>
              <w:rPr>
                <w:rFonts w:ascii="Calibri" w:eastAsia="Times New Roman" w:hAnsi="Calibri" w:cs="Calibri"/>
                <w:color w:val="FF0000"/>
                <w:sz w:val="14"/>
                <w:szCs w:val="16"/>
                <w:lang w:val="en-US"/>
              </w:rPr>
            </w:pPr>
            <w:r w:rsidRPr="004136B2">
              <w:rPr>
                <w:rFonts w:ascii="Calibri" w:eastAsiaTheme="minorEastAsia" w:hAnsi="Calibri" w:cs="Calibri" w:hint="eastAsia"/>
                <w:color w:val="FF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2CB307D" w14:textId="77777777" w:rsidR="002B2954" w:rsidRPr="004136B2" w:rsidRDefault="002B2954" w:rsidP="002B2954">
            <w:pPr>
              <w:spacing w:after="0"/>
              <w:ind w:firstLineChars="150" w:firstLine="210"/>
              <w:rPr>
                <w:rFonts w:ascii="Calibri" w:eastAsiaTheme="minorEastAsia" w:hAnsi="Calibri" w:cs="Calibri"/>
                <w:color w:val="FF0000"/>
                <w:sz w:val="14"/>
                <w:szCs w:val="16"/>
                <w:lang w:val="en-US"/>
              </w:rPr>
            </w:pPr>
            <w:r w:rsidRPr="004136B2">
              <w:rPr>
                <w:rFonts w:ascii="Calibri" w:eastAsiaTheme="minorEastAsia" w:hAnsi="Calibri" w:cs="Calibri"/>
                <w:color w:val="FF0000"/>
                <w:sz w:val="14"/>
                <w:szCs w:val="16"/>
                <w:lang w:val="en-US"/>
              </w:rPr>
              <w:t>LP-SS</w:t>
            </w:r>
          </w:p>
          <w:p w14:paraId="78101282" w14:textId="77777777" w:rsidR="002B2954" w:rsidRPr="004136B2" w:rsidRDefault="002B2954" w:rsidP="002B2954">
            <w:pPr>
              <w:spacing w:after="0"/>
              <w:jc w:val="center"/>
              <w:rPr>
                <w:rFonts w:ascii="Calibri" w:eastAsiaTheme="minorEastAsia" w:hAnsi="Calibri" w:cs="Calibri"/>
                <w:color w:val="FF0000"/>
                <w:sz w:val="14"/>
                <w:szCs w:val="16"/>
                <w:lang w:val="en-US"/>
              </w:rPr>
            </w:pPr>
            <w:r w:rsidRPr="004136B2">
              <w:rPr>
                <w:rFonts w:ascii="Calibri" w:eastAsiaTheme="minorEastAsia" w:hAnsi="Calibri" w:cs="Calibri"/>
                <w:color w:val="FF0000"/>
                <w:sz w:val="14"/>
                <w:szCs w:val="16"/>
                <w:lang w:val="en-US"/>
              </w:rPr>
              <w:t>Interference</w:t>
            </w:r>
          </w:p>
          <w:p w14:paraId="1BA30309" w14:textId="77777777" w:rsidR="002B2954" w:rsidRPr="004136B2" w:rsidRDefault="002B2954" w:rsidP="002B2954">
            <w:pPr>
              <w:spacing w:after="0"/>
              <w:jc w:val="center"/>
              <w:rPr>
                <w:rFonts w:ascii="Calibri" w:eastAsia="Times New Roman" w:hAnsi="Calibri" w:cs="Calibri"/>
                <w:color w:val="FF0000"/>
                <w:sz w:val="14"/>
                <w:szCs w:val="16"/>
                <w:lang w:val="en-US"/>
              </w:rPr>
            </w:pPr>
            <w:r w:rsidRPr="004136B2">
              <w:rPr>
                <w:rFonts w:ascii="Calibri" w:eastAsiaTheme="minorEastAsia" w:hAnsi="Calibri" w:cs="Calibri"/>
                <w:color w:val="FF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7B822D8" w14:textId="77777777" w:rsidR="002B2954" w:rsidRDefault="002B2954" w:rsidP="002B2954">
            <w:pPr>
              <w:spacing w:after="0"/>
              <w:rPr>
                <w:rFonts w:ascii="Calibri" w:eastAsia="Times New Roman" w:hAnsi="Calibri" w:cs="Calibri"/>
                <w:color w:val="000000"/>
                <w:sz w:val="14"/>
                <w:szCs w:val="16"/>
                <w:lang w:val="en-US"/>
              </w:rPr>
            </w:pPr>
          </w:p>
        </w:tc>
      </w:tr>
      <w:tr w:rsidR="002B2954" w14:paraId="40946F8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300AA26" w14:textId="77777777" w:rsidR="002B2954" w:rsidRPr="004136B2" w:rsidRDefault="002B2954" w:rsidP="002B2954">
            <w:pPr>
              <w:spacing w:after="0"/>
              <w:jc w:val="center"/>
              <w:rPr>
                <w:rFonts w:ascii="Calibri" w:eastAsiaTheme="minorEastAsia" w:hAnsi="Calibri" w:cs="Calibri"/>
                <w:color w:val="FF0000"/>
                <w:sz w:val="14"/>
                <w:szCs w:val="16"/>
                <w:lang w:val="en-US"/>
              </w:rPr>
            </w:pPr>
            <w:r w:rsidRPr="004136B2">
              <w:rPr>
                <w:rFonts w:ascii="Calibri" w:eastAsiaTheme="minorEastAsia" w:hAnsi="Calibri" w:cs="Calibri" w:hint="eastAsia"/>
                <w:color w:val="FF0000"/>
                <w:sz w:val="14"/>
                <w:szCs w:val="16"/>
                <w:lang w:val="en-US"/>
              </w:rPr>
              <w:t>{</w:t>
            </w:r>
            <w:r w:rsidRPr="004136B2">
              <w:rPr>
                <w:rFonts w:ascii="Calibri" w:eastAsiaTheme="minorEastAsia" w:hAnsi="Calibri" w:cs="Calibri"/>
                <w:color w:val="FF0000"/>
                <w:sz w:val="14"/>
                <w:szCs w:val="16"/>
                <w:lang w:val="en-US"/>
              </w:rPr>
              <w:t>4,16</w:t>
            </w:r>
            <w:r w:rsidRPr="004136B2">
              <w:rPr>
                <w:rFonts w:ascii="Calibri" w:eastAsiaTheme="minorEastAsia" w:hAnsi="Calibri" w:cs="Calibri" w:hint="eastAsia"/>
                <w:color w:val="FF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B8C63E6" w14:textId="77777777" w:rsidR="002B2954" w:rsidRPr="004136B2" w:rsidRDefault="002B2954" w:rsidP="002B2954">
            <w:pPr>
              <w:spacing w:after="0"/>
              <w:rPr>
                <w:rFonts w:ascii="Calibri" w:eastAsiaTheme="minorEastAsia" w:hAnsi="Calibri" w:cs="Calibri"/>
                <w:color w:val="FF0000"/>
                <w:sz w:val="14"/>
                <w:szCs w:val="16"/>
                <w:lang w:val="en-US"/>
              </w:rPr>
            </w:pPr>
            <w:r w:rsidRPr="004136B2">
              <w:rPr>
                <w:rFonts w:ascii="Calibri" w:eastAsiaTheme="minorEastAsia" w:hAnsi="Calibri" w:cs="Calibri"/>
                <w:color w:val="FF0000"/>
                <w:sz w:val="14"/>
                <w:szCs w:val="16"/>
                <w:lang w:val="en-US"/>
              </w:rPr>
              <w:t>S</w:t>
            </w:r>
            <w:r w:rsidRPr="004136B2">
              <w:rPr>
                <w:rFonts w:ascii="Calibri" w:eastAsiaTheme="minorEastAsia" w:hAnsi="Calibri" w:cs="Calibri" w:hint="eastAsia"/>
                <w:color w:val="FF0000"/>
                <w:sz w:val="14"/>
                <w:szCs w:val="16"/>
                <w:lang w:val="en-US"/>
              </w:rPr>
              <w:t xml:space="preserve">erving </w:t>
            </w:r>
            <w:r w:rsidRPr="004136B2">
              <w:rPr>
                <w:rFonts w:ascii="Calibri" w:eastAsiaTheme="minorEastAsia" w:hAnsi="Calibri" w:cs="Calibri"/>
                <w:color w:val="FF0000"/>
                <w:sz w:val="14"/>
                <w:szCs w:val="16"/>
                <w:lang w:val="en-US"/>
              </w:rPr>
              <w:t>cell:0110100110101010</w:t>
            </w:r>
          </w:p>
          <w:p w14:paraId="43E13E34" w14:textId="77777777" w:rsidR="002B2954" w:rsidRPr="004136B2" w:rsidRDefault="002B2954" w:rsidP="002B2954">
            <w:pPr>
              <w:spacing w:after="0"/>
              <w:rPr>
                <w:rFonts w:ascii="Calibri" w:eastAsiaTheme="minorEastAsia" w:hAnsi="Calibri" w:cs="Calibri"/>
                <w:color w:val="FF0000"/>
                <w:sz w:val="14"/>
                <w:szCs w:val="16"/>
                <w:lang w:val="en-US"/>
              </w:rPr>
            </w:pPr>
            <w:r w:rsidRPr="004136B2">
              <w:rPr>
                <w:rFonts w:ascii="Calibri" w:eastAsiaTheme="minorEastAsia" w:hAnsi="Calibri" w:cs="Calibri"/>
                <w:color w:val="FF0000"/>
                <w:sz w:val="14"/>
                <w:szCs w:val="16"/>
                <w:lang w:val="en-US"/>
              </w:rPr>
              <w:t>Interference</w:t>
            </w:r>
          </w:p>
          <w:p w14:paraId="331C2DF4" w14:textId="77777777" w:rsidR="002B2954" w:rsidRPr="004136B2" w:rsidRDefault="002B2954" w:rsidP="002B2954">
            <w:pPr>
              <w:spacing w:after="0"/>
              <w:rPr>
                <w:rFonts w:ascii="Calibri" w:eastAsia="Times New Roman" w:hAnsi="Calibri" w:cs="Calibri"/>
                <w:color w:val="FF0000"/>
                <w:sz w:val="14"/>
                <w:szCs w:val="16"/>
                <w:lang w:val="en-US"/>
              </w:rPr>
            </w:pPr>
            <w:r w:rsidRPr="004136B2">
              <w:rPr>
                <w:rFonts w:ascii="Calibri" w:eastAsiaTheme="minorEastAsia" w:hAnsi="Calibri" w:cs="Calibri"/>
                <w:color w:val="FF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B1BB40B" w14:textId="77777777" w:rsidR="002B2954" w:rsidRPr="004136B2" w:rsidRDefault="002B2954" w:rsidP="002B2954">
            <w:pPr>
              <w:spacing w:after="0"/>
              <w:rPr>
                <w:rFonts w:ascii="Calibri" w:eastAsia="Times New Roman" w:hAnsi="Calibri" w:cs="Calibri"/>
                <w:color w:val="FF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0D6F1FF" w14:textId="77777777" w:rsidR="002B2954" w:rsidRPr="004136B2" w:rsidRDefault="002B2954" w:rsidP="002B2954">
            <w:pPr>
              <w:spacing w:after="0"/>
              <w:rPr>
                <w:rFonts w:ascii="Calibri" w:eastAsia="Times New Roman" w:hAnsi="Calibri" w:cs="Calibri"/>
                <w:color w:val="FF0000"/>
                <w:sz w:val="16"/>
                <w:szCs w:val="16"/>
                <w:lang w:val="en-US"/>
              </w:rPr>
            </w:pPr>
            <w:r w:rsidRPr="004136B2">
              <w:rPr>
                <w:rFonts w:eastAsia="等线"/>
                <w:color w:val="FF0000"/>
                <w:sz w:val="16"/>
                <w:szCs w:val="16"/>
              </w:rPr>
              <w:t>0.70</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10EA1F8" w14:textId="77777777" w:rsidR="002B2954" w:rsidRPr="004136B2" w:rsidRDefault="002B2954" w:rsidP="002B2954">
            <w:pPr>
              <w:spacing w:after="0"/>
              <w:rPr>
                <w:rFonts w:ascii="Calibri" w:eastAsia="Times New Roman" w:hAnsi="Calibri" w:cs="Calibri"/>
                <w:color w:val="FF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9689B3C" w14:textId="77777777" w:rsidR="002B2954" w:rsidRPr="004136B2" w:rsidRDefault="002B2954" w:rsidP="002B2954">
            <w:pPr>
              <w:spacing w:after="0"/>
              <w:rPr>
                <w:rFonts w:ascii="Calibri" w:eastAsia="Times New Roman" w:hAnsi="Calibri" w:cs="Calibri"/>
                <w:color w:val="FF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D18151B" w14:textId="77777777" w:rsidR="002B2954" w:rsidRPr="004136B2" w:rsidRDefault="002B2954" w:rsidP="002B2954">
            <w:pPr>
              <w:spacing w:after="0"/>
              <w:rPr>
                <w:rFonts w:ascii="Calibri" w:eastAsia="Times New Roman" w:hAnsi="Calibri" w:cs="Calibri"/>
                <w:color w:val="FF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6FEE6B25" w14:textId="77777777" w:rsidR="002B2954" w:rsidRPr="004136B2" w:rsidRDefault="002B2954" w:rsidP="002B2954">
            <w:pPr>
              <w:spacing w:after="0"/>
              <w:rPr>
                <w:rFonts w:ascii="Calibri" w:eastAsia="Times New Roman" w:hAnsi="Calibri" w:cs="Calibri"/>
                <w:color w:val="FF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8916F71" w14:textId="77777777" w:rsidR="002B2954" w:rsidRPr="004136B2" w:rsidRDefault="002B2954" w:rsidP="002B2954">
            <w:pPr>
              <w:spacing w:after="0"/>
              <w:jc w:val="center"/>
              <w:rPr>
                <w:rFonts w:ascii="Calibri" w:eastAsia="Times New Roman" w:hAnsi="Calibri" w:cs="Calibri"/>
                <w:color w:val="FF0000"/>
                <w:sz w:val="14"/>
                <w:szCs w:val="16"/>
                <w:lang w:val="en-US"/>
              </w:rPr>
            </w:pPr>
            <w:r w:rsidRPr="004136B2">
              <w:rPr>
                <w:rFonts w:ascii="Calibri" w:eastAsiaTheme="minorEastAsia" w:hAnsi="Calibri" w:cs="Calibri" w:hint="eastAsia"/>
                <w:color w:val="FF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E6D0569" w14:textId="77777777" w:rsidR="002B2954" w:rsidRPr="004136B2" w:rsidRDefault="002B2954" w:rsidP="002B2954">
            <w:pPr>
              <w:spacing w:after="0"/>
              <w:jc w:val="center"/>
              <w:rPr>
                <w:rFonts w:ascii="Calibri" w:eastAsia="Times New Roman" w:hAnsi="Calibri" w:cs="Calibri"/>
                <w:color w:val="FF0000"/>
                <w:sz w:val="14"/>
                <w:szCs w:val="16"/>
                <w:lang w:val="en-US"/>
              </w:rPr>
            </w:pPr>
            <w:r w:rsidRPr="004136B2">
              <w:rPr>
                <w:rFonts w:ascii="Calibri" w:eastAsiaTheme="minorEastAsia" w:hAnsi="Calibri" w:cs="Calibri" w:hint="eastAsia"/>
                <w:color w:val="FF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775724C" w14:textId="77777777" w:rsidR="002B2954" w:rsidRPr="004136B2" w:rsidRDefault="002B2954" w:rsidP="002B2954">
            <w:pPr>
              <w:spacing w:after="0"/>
              <w:ind w:firstLineChars="150" w:firstLine="210"/>
              <w:rPr>
                <w:rFonts w:ascii="Calibri" w:eastAsiaTheme="minorEastAsia" w:hAnsi="Calibri" w:cs="Calibri"/>
                <w:color w:val="FF0000"/>
                <w:sz w:val="14"/>
                <w:szCs w:val="16"/>
                <w:lang w:val="en-US"/>
              </w:rPr>
            </w:pPr>
            <w:r w:rsidRPr="004136B2">
              <w:rPr>
                <w:rFonts w:ascii="Calibri" w:eastAsiaTheme="minorEastAsia" w:hAnsi="Calibri" w:cs="Calibri"/>
                <w:color w:val="FF0000"/>
                <w:sz w:val="14"/>
                <w:szCs w:val="16"/>
                <w:lang w:val="en-US"/>
              </w:rPr>
              <w:t>LP-SS</w:t>
            </w:r>
          </w:p>
          <w:p w14:paraId="1FAEAFD8" w14:textId="77777777" w:rsidR="002B2954" w:rsidRPr="004136B2" w:rsidRDefault="002B2954" w:rsidP="002B2954">
            <w:pPr>
              <w:spacing w:after="0"/>
              <w:jc w:val="center"/>
              <w:rPr>
                <w:rFonts w:ascii="Calibri" w:eastAsiaTheme="minorEastAsia" w:hAnsi="Calibri" w:cs="Calibri"/>
                <w:color w:val="FF0000"/>
                <w:sz w:val="14"/>
                <w:szCs w:val="16"/>
                <w:lang w:val="en-US"/>
              </w:rPr>
            </w:pPr>
            <w:r w:rsidRPr="004136B2">
              <w:rPr>
                <w:rFonts w:ascii="Calibri" w:eastAsiaTheme="minorEastAsia" w:hAnsi="Calibri" w:cs="Calibri"/>
                <w:color w:val="FF0000"/>
                <w:sz w:val="14"/>
                <w:szCs w:val="16"/>
                <w:lang w:val="en-US"/>
              </w:rPr>
              <w:t>Interference</w:t>
            </w:r>
          </w:p>
          <w:p w14:paraId="0B9CA9F8" w14:textId="77777777" w:rsidR="002B2954" w:rsidRPr="004136B2" w:rsidRDefault="002B2954" w:rsidP="002B2954">
            <w:pPr>
              <w:spacing w:after="0"/>
              <w:jc w:val="center"/>
              <w:rPr>
                <w:rFonts w:ascii="Calibri" w:eastAsia="Times New Roman" w:hAnsi="Calibri" w:cs="Calibri"/>
                <w:color w:val="FF0000"/>
                <w:sz w:val="14"/>
                <w:szCs w:val="16"/>
                <w:lang w:val="en-US"/>
              </w:rPr>
            </w:pPr>
            <w:r w:rsidRPr="004136B2">
              <w:rPr>
                <w:rFonts w:ascii="Calibri" w:eastAsiaTheme="minorEastAsia" w:hAnsi="Calibri" w:cs="Calibri"/>
                <w:color w:val="FF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3140ED" w14:textId="77777777" w:rsidR="002B2954" w:rsidRDefault="002B2954" w:rsidP="002B2954">
            <w:pPr>
              <w:spacing w:after="0"/>
              <w:rPr>
                <w:rFonts w:ascii="Calibri" w:eastAsia="Times New Roman" w:hAnsi="Calibri" w:cs="Calibri"/>
                <w:color w:val="000000"/>
                <w:sz w:val="14"/>
                <w:szCs w:val="16"/>
                <w:lang w:val="en-US"/>
              </w:rPr>
            </w:pPr>
          </w:p>
        </w:tc>
      </w:tr>
      <w:tr w:rsidR="002B2954" w14:paraId="0D83886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98881E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4ECB3F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7C1E3C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44C0E3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04CAA51C"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D2CD512"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BF712B1"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094F39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D516887"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6723F53C"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983DD4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2CCEED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AF4A11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5D43B5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9F600A5" w14:textId="77777777" w:rsidR="002B2954" w:rsidRDefault="002B2954" w:rsidP="002B2954">
            <w:pPr>
              <w:spacing w:after="0"/>
              <w:rPr>
                <w:rFonts w:ascii="Calibri" w:eastAsia="Times New Roman" w:hAnsi="Calibri" w:cs="Calibri"/>
                <w:color w:val="000000"/>
                <w:sz w:val="14"/>
                <w:szCs w:val="16"/>
                <w:lang w:val="en-US"/>
              </w:rPr>
            </w:pPr>
          </w:p>
        </w:tc>
      </w:tr>
      <w:tr w:rsidR="002B2954" w14:paraId="36CEE61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A1444F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6A75D8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DBBBFB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6B58CE4"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3DEAEB6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854DF4C"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B075880"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3DB03F0"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432D525"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3D27C6CE"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A02A8E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1748A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F4A8C6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9FA0B0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8873A28" w14:textId="77777777" w:rsidR="002B2954" w:rsidRDefault="002B2954" w:rsidP="002B2954">
            <w:pPr>
              <w:spacing w:after="0"/>
              <w:rPr>
                <w:rFonts w:ascii="Calibri" w:eastAsia="Times New Roman" w:hAnsi="Calibri" w:cs="Calibri"/>
                <w:color w:val="000000"/>
                <w:sz w:val="14"/>
                <w:szCs w:val="16"/>
                <w:lang w:val="en-US"/>
              </w:rPr>
            </w:pPr>
          </w:p>
        </w:tc>
      </w:tr>
      <w:tr w:rsidR="002B2954" w14:paraId="6841A87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A5E378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B8620B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3A12BE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91DEB3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BD5CD6F"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4371276"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0.63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FCC0B5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1DCC81A"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DF554B3"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27BF4D44"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103F54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FE695B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C0B5CCA"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AF35EC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884811" w14:textId="77777777" w:rsidR="002B2954" w:rsidRDefault="002B2954" w:rsidP="002B2954">
            <w:pPr>
              <w:spacing w:after="0"/>
              <w:rPr>
                <w:rFonts w:ascii="Calibri" w:eastAsia="Times New Roman" w:hAnsi="Calibri" w:cs="Calibri"/>
                <w:color w:val="000000"/>
                <w:sz w:val="14"/>
                <w:szCs w:val="16"/>
                <w:lang w:val="en-US"/>
              </w:rPr>
            </w:pPr>
          </w:p>
        </w:tc>
      </w:tr>
      <w:tr w:rsidR="002B2954" w14:paraId="2FAE424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9E8B37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F3A056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FEEB94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445D538"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6611A0AE"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D4E1D29"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0.95</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8C1819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2955393"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5B40072"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158211A6"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9EBC71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540FF7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99550B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0046908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E23D4FA" w14:textId="77777777" w:rsidR="002B2954" w:rsidRDefault="002B2954" w:rsidP="002B2954">
            <w:pPr>
              <w:spacing w:after="0"/>
              <w:rPr>
                <w:rFonts w:ascii="Calibri" w:eastAsia="Times New Roman" w:hAnsi="Calibri" w:cs="Calibri"/>
                <w:color w:val="000000"/>
                <w:sz w:val="14"/>
                <w:szCs w:val="16"/>
                <w:lang w:val="en-US"/>
              </w:rPr>
            </w:pPr>
          </w:p>
        </w:tc>
      </w:tr>
      <w:tr w:rsidR="002B2954" w14:paraId="2F13590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B327723"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A115A8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6CA943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4A5753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2A8DF03C"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245E4F2"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1.24</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E6CE5C3"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2B75F7A"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FD6AC0E"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59935BAB"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5308D0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29E500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E720A1D"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7FB035A"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3BC879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2AB458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F96845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C5FB799" w14:textId="77777777" w:rsidR="002B2954" w:rsidRDefault="002B2954" w:rsidP="002B2954">
            <w:pPr>
              <w:spacing w:after="0"/>
              <w:rPr>
                <w:rFonts w:ascii="Calibri" w:eastAsia="Times New Roman" w:hAnsi="Calibri" w:cs="Calibri"/>
                <w:color w:val="000000"/>
                <w:sz w:val="14"/>
                <w:szCs w:val="16"/>
                <w:lang w:val="en-US"/>
              </w:rPr>
            </w:pPr>
          </w:p>
        </w:tc>
      </w:tr>
      <w:tr w:rsidR="002B2954" w14:paraId="271A30A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44C13E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5A53A8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EC2EED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7515E82"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17A38841"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7AEF61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E2386FB"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3FE0EB3"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4868F64"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7937C92A"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C2D484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03B3EC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BE48142"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83F8B75"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8D5D01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D9D9C6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285501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F5F53AF" w14:textId="77777777" w:rsidR="002B2954" w:rsidRDefault="002B2954" w:rsidP="002B2954">
            <w:pPr>
              <w:spacing w:after="0"/>
              <w:rPr>
                <w:rFonts w:ascii="Calibri" w:eastAsia="Times New Roman" w:hAnsi="Calibri" w:cs="Calibri"/>
                <w:color w:val="000000"/>
                <w:sz w:val="14"/>
                <w:szCs w:val="16"/>
                <w:lang w:val="en-US"/>
              </w:rPr>
            </w:pPr>
          </w:p>
        </w:tc>
      </w:tr>
      <w:tr w:rsidR="002B2954" w14:paraId="240A175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2CA16F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DE0E65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7F0755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D1474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2DA7E74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D61488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0.63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827DE1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C803F5E"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F0BF4A2"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58B4AB83"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624B76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99DAD9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11916ED"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A916E39"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83E384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602D9A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663F8C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4B33AC" w14:textId="77777777" w:rsidR="002B2954" w:rsidRDefault="002B2954" w:rsidP="002B2954">
            <w:pPr>
              <w:spacing w:after="0"/>
              <w:rPr>
                <w:rFonts w:ascii="Calibri" w:eastAsia="Times New Roman" w:hAnsi="Calibri" w:cs="Calibri"/>
                <w:color w:val="000000"/>
                <w:sz w:val="14"/>
                <w:szCs w:val="16"/>
                <w:lang w:val="en-US"/>
              </w:rPr>
            </w:pPr>
          </w:p>
        </w:tc>
      </w:tr>
      <w:tr w:rsidR="002B2954" w14:paraId="2B3AA1A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22F285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62C995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8031D0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A7D9CD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3FF7A5C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A9F6E87"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160037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B71BE9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5A8FF38"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5F53DDCF"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F713F9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6A070B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4104064"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E833377"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A5A2EE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0C52EA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79A95A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06C064D" w14:textId="77777777" w:rsidR="002B2954" w:rsidRDefault="002B2954" w:rsidP="002B2954">
            <w:pPr>
              <w:spacing w:after="0"/>
              <w:rPr>
                <w:rFonts w:ascii="Calibri" w:eastAsia="Times New Roman" w:hAnsi="Calibri" w:cs="Calibri"/>
                <w:color w:val="000000"/>
                <w:sz w:val="14"/>
                <w:szCs w:val="16"/>
                <w:lang w:val="en-US"/>
              </w:rPr>
            </w:pPr>
          </w:p>
        </w:tc>
      </w:tr>
      <w:tr w:rsidR="002B2954" w14:paraId="61FF3E5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3572EF3"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2B0E01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692AF7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4618C5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7D52D7D3"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E2EA62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1.17</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EA8DA3F"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EC95FA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E676F6D"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312A4F7D"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F382C4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908612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1843DE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947C938" w14:textId="77777777" w:rsidR="002B2954" w:rsidRDefault="002B2954" w:rsidP="002B2954">
            <w:pPr>
              <w:spacing w:after="0"/>
              <w:rPr>
                <w:rFonts w:ascii="Calibri" w:eastAsia="Times New Roman" w:hAnsi="Calibri" w:cs="Calibri"/>
                <w:color w:val="000000"/>
                <w:sz w:val="14"/>
                <w:szCs w:val="16"/>
                <w:lang w:val="en-US"/>
              </w:rPr>
            </w:pPr>
          </w:p>
        </w:tc>
      </w:tr>
      <w:tr w:rsidR="002B2954" w14:paraId="59B9396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806679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8C1E91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2182F9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4E7511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391F660E"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49AFA7C"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0.89</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88820E4"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962AD5C"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9A176CA"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52571174"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145627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DDF221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42C4C8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280FEBB" w14:textId="77777777" w:rsidR="002B2954" w:rsidRDefault="002B2954" w:rsidP="002B2954">
            <w:pPr>
              <w:spacing w:after="0"/>
              <w:rPr>
                <w:rFonts w:ascii="Calibri" w:eastAsia="Times New Roman" w:hAnsi="Calibri" w:cs="Calibri"/>
                <w:color w:val="000000"/>
                <w:sz w:val="14"/>
                <w:szCs w:val="16"/>
                <w:lang w:val="en-US"/>
              </w:rPr>
            </w:pPr>
          </w:p>
        </w:tc>
      </w:tr>
      <w:tr w:rsidR="002B2954" w14:paraId="57B1414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1DC0CCB"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1E3A28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4E0277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6578A3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775EA650"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51F43B3"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0.62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B74EE9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FF1D20C"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B14033B"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39CCC56D"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FBEBC0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33FC1F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001ED5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4FAE1B1" w14:textId="77777777" w:rsidR="002B2954" w:rsidRDefault="002B2954" w:rsidP="002B2954">
            <w:pPr>
              <w:spacing w:after="0"/>
              <w:rPr>
                <w:rFonts w:ascii="Calibri" w:eastAsia="Times New Roman" w:hAnsi="Calibri" w:cs="Calibri"/>
                <w:color w:val="000000"/>
                <w:sz w:val="14"/>
                <w:szCs w:val="16"/>
                <w:lang w:val="en-US"/>
              </w:rPr>
            </w:pPr>
          </w:p>
        </w:tc>
      </w:tr>
      <w:tr w:rsidR="002B2954" w14:paraId="5D92F75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621417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DA415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40858E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F486527"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675D2F9B"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CF82E1D"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0.91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80E0273"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C80CF9E"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4A9B212"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5D2135ED"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E1EB9A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BC660B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478324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22DAEAC" w14:textId="77777777" w:rsidR="002B2954" w:rsidRDefault="002B2954" w:rsidP="002B2954">
            <w:pPr>
              <w:spacing w:after="0"/>
              <w:rPr>
                <w:rFonts w:ascii="Calibri" w:eastAsia="Times New Roman" w:hAnsi="Calibri" w:cs="Calibri"/>
                <w:color w:val="000000"/>
                <w:sz w:val="14"/>
                <w:szCs w:val="16"/>
                <w:lang w:val="en-US"/>
              </w:rPr>
            </w:pPr>
          </w:p>
        </w:tc>
      </w:tr>
      <w:tr w:rsidR="002B2954" w14:paraId="26BD78A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A28A6C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49384D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A5B6CA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063AF3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4B44959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12B6A78"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1.23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9A0424E"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41C7378"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28680DC"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3D0A4F97"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F9C1B4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2CEB72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F551687"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E4E1E32"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5E9463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38AFCE" w14:textId="77777777" w:rsidR="002B2954" w:rsidRDefault="002B2954" w:rsidP="002B2954">
            <w:pPr>
              <w:spacing w:after="0"/>
              <w:rPr>
                <w:rFonts w:ascii="Calibri" w:eastAsia="Times New Roman" w:hAnsi="Calibri" w:cs="Calibri"/>
                <w:color w:val="000000"/>
                <w:sz w:val="14"/>
                <w:szCs w:val="16"/>
                <w:lang w:val="en-US"/>
              </w:rPr>
            </w:pPr>
          </w:p>
        </w:tc>
      </w:tr>
      <w:tr w:rsidR="002B2954" w14:paraId="6E7F972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DC9B00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D71BEF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FB8418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AB6C788"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111B76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FB59BCC"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0.88</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526AF7C"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82701B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B7A7366"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13A9CB53"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3E9FCA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28D7F4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958E26B"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1F3070D"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36251F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DEE6AAE" w14:textId="77777777" w:rsidR="002B2954" w:rsidRDefault="002B2954" w:rsidP="002B2954">
            <w:pPr>
              <w:spacing w:after="0"/>
              <w:rPr>
                <w:rFonts w:ascii="Calibri" w:eastAsia="Times New Roman" w:hAnsi="Calibri" w:cs="Calibri"/>
                <w:color w:val="000000"/>
                <w:sz w:val="14"/>
                <w:szCs w:val="16"/>
                <w:lang w:val="en-US"/>
              </w:rPr>
            </w:pPr>
          </w:p>
        </w:tc>
      </w:tr>
      <w:tr w:rsidR="002B2954" w14:paraId="216F631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FD5F25B"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DBF626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22EDEF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B2D540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64FD2200"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E0E4033"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0.59</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3C1DB70"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F0C3BA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358E842"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74D2F21B"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B9EF69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C67A1C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EB71B3A"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19C4D52"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44F270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B99AC30" w14:textId="77777777" w:rsidR="002B2954" w:rsidRDefault="002B2954" w:rsidP="002B2954">
            <w:pPr>
              <w:spacing w:after="0"/>
              <w:rPr>
                <w:rFonts w:ascii="Calibri" w:eastAsia="Times New Roman" w:hAnsi="Calibri" w:cs="Calibri"/>
                <w:color w:val="000000"/>
                <w:sz w:val="14"/>
                <w:szCs w:val="16"/>
                <w:lang w:val="en-US"/>
              </w:rPr>
            </w:pPr>
          </w:p>
        </w:tc>
      </w:tr>
      <w:tr w:rsidR="002B2954" w14:paraId="44AB330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9391EE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F64656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994060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B8F96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194619E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15D63A7"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0.88</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6C4CD3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702999E" w14:textId="77777777" w:rsidR="002B2954" w:rsidRPr="00F47CC6" w:rsidRDefault="002B2954" w:rsidP="002B2954">
            <w:pPr>
              <w:spacing w:after="0"/>
              <w:rPr>
                <w:rFonts w:ascii="Calibri" w:eastAsia="Times New Roman" w:hAnsi="Calibri" w:cs="Calibri"/>
                <w:color w:val="00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9CC10ED"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14B2155D" w14:textId="77777777" w:rsidR="002B2954" w:rsidRPr="00F47CC6" w:rsidRDefault="002B2954" w:rsidP="002B2954">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EEA4C4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D7D222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494DEC8"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E336E9A"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62702E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1A6522B" w14:textId="77777777" w:rsidR="002B2954" w:rsidRDefault="002B2954" w:rsidP="002B2954">
            <w:pPr>
              <w:spacing w:after="0"/>
              <w:rPr>
                <w:rFonts w:ascii="Calibri" w:eastAsia="Times New Roman" w:hAnsi="Calibri" w:cs="Calibri"/>
                <w:color w:val="000000"/>
                <w:sz w:val="14"/>
                <w:szCs w:val="16"/>
                <w:lang w:val="en-US"/>
              </w:rPr>
            </w:pPr>
          </w:p>
        </w:tc>
      </w:tr>
      <w:tr w:rsidR="002B2954" w14:paraId="4118F18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6D28E74"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6AFE75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54A970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98F9CC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57EB74A"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94A7DC7"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5.05</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9C82AB6"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F1B65DA"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3.38</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91F3EF3"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6EBED98D"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2.53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AACD7E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3E499E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3F127F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596B134"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1BE78E1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4F5C4F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932A0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FC01BC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7F71F0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3E6D1E30"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B2BF372"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4.98</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0275EB6"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1696786"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3.42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3B55FBD"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0026AA42"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2.61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65E5C3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D04E407"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FACC94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2B3198A" w14:textId="77777777" w:rsidR="002B2954" w:rsidRDefault="002B2954" w:rsidP="002B2954">
            <w:pPr>
              <w:spacing w:after="0"/>
              <w:rPr>
                <w:rFonts w:ascii="Calibri" w:eastAsia="Times New Roman" w:hAnsi="Calibri" w:cs="Calibri"/>
                <w:color w:val="000000"/>
                <w:sz w:val="14"/>
                <w:szCs w:val="16"/>
                <w:lang w:val="en-US"/>
              </w:rPr>
            </w:pPr>
          </w:p>
        </w:tc>
      </w:tr>
      <w:tr w:rsidR="002B2954" w14:paraId="37717B29"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D41C7D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F9D512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13E7C1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52C3AA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6CD20103"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F7DB7B7"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4.91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4FDC96A"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724AA7F"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3.42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4AD8C74"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60F1E819"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2.52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B61FC7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9205FD1"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A0899F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064AD4" w14:textId="77777777" w:rsidR="002B2954" w:rsidRDefault="002B2954" w:rsidP="002B2954">
            <w:pPr>
              <w:spacing w:after="0"/>
              <w:rPr>
                <w:rFonts w:ascii="Calibri" w:eastAsia="Times New Roman" w:hAnsi="Calibri" w:cs="Calibri"/>
                <w:color w:val="000000"/>
                <w:sz w:val="14"/>
                <w:szCs w:val="16"/>
                <w:lang w:val="en-US"/>
              </w:rPr>
            </w:pPr>
          </w:p>
        </w:tc>
      </w:tr>
      <w:tr w:rsidR="002B2954" w14:paraId="1511D15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78EAD1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791F82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5E9087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7F6AE7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3D8F36DD"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A3881E5"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4.96</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4DBFE38"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6B45D86"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3.40</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074937A" w14:textId="77777777" w:rsidR="002B2954" w:rsidRPr="00F47CC6" w:rsidRDefault="002B2954" w:rsidP="002B2954">
            <w:pPr>
              <w:spacing w:after="0"/>
              <w:rPr>
                <w:rFonts w:ascii="Calibri" w:eastAsiaTheme="minorEastAsia"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434A9932" w14:textId="77777777" w:rsidR="002B2954" w:rsidRPr="00F47CC6" w:rsidRDefault="002B2954" w:rsidP="002B2954">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2.49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FE3DFF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413E78B"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AA666B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CBE2157" w14:textId="77777777" w:rsidR="002B2954" w:rsidRDefault="002B2954" w:rsidP="002B2954">
            <w:pPr>
              <w:spacing w:after="0"/>
              <w:rPr>
                <w:rFonts w:ascii="Calibri" w:eastAsia="Times New Roman" w:hAnsi="Calibri" w:cs="Calibri"/>
                <w:color w:val="000000"/>
                <w:sz w:val="14"/>
                <w:szCs w:val="16"/>
                <w:lang w:val="en-US"/>
              </w:rPr>
            </w:pPr>
          </w:p>
        </w:tc>
      </w:tr>
      <w:tr w:rsidR="002B2954" w14:paraId="2BE30A1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797A13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F10627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29E64D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190793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E87AB84"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5CBD40D"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4.98</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792BC2E"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34A1929"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3.56</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CB41BAD"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14969743"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035AFE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6A9B3C4"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7623C7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EB5BDE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4219C2"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7242B15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006A2F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9A6C7A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E4731E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C52670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40463D0C"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1A0CB3A"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5.01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0A1500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788F6B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C6D84D9"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708E65DA"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2.83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1E6410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95A5615"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9A52C9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0AD335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9856B1" w14:textId="77777777" w:rsidR="002B2954" w:rsidRDefault="002B2954" w:rsidP="002B2954">
            <w:pPr>
              <w:spacing w:after="0"/>
              <w:rPr>
                <w:rFonts w:ascii="Calibri" w:eastAsia="Times New Roman" w:hAnsi="Calibri" w:cs="Calibri"/>
                <w:color w:val="000000"/>
                <w:sz w:val="14"/>
                <w:szCs w:val="16"/>
                <w:lang w:val="en-US"/>
              </w:rPr>
            </w:pPr>
          </w:p>
        </w:tc>
      </w:tr>
      <w:tr w:rsidR="002B2954" w14:paraId="45EDCDC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3997BA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2292F4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10865F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A3C185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1E7E54D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F8A6FE9"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4.83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CF41E61"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C3E35E6"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9A6770B"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3231CD91"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BA8151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A3DA590"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A05647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BEC43A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1EC6BBB" w14:textId="77777777" w:rsidR="002B2954" w:rsidRDefault="002B2954" w:rsidP="002B2954">
            <w:pPr>
              <w:spacing w:after="0"/>
              <w:rPr>
                <w:rFonts w:ascii="Calibri" w:eastAsia="Times New Roman" w:hAnsi="Calibri" w:cs="Calibri"/>
                <w:color w:val="000000"/>
                <w:sz w:val="14"/>
                <w:szCs w:val="16"/>
                <w:lang w:val="en-US"/>
              </w:rPr>
            </w:pPr>
          </w:p>
        </w:tc>
      </w:tr>
      <w:tr w:rsidR="002B2954" w14:paraId="4AE0651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EFB69B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E143E7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9AD4E0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896FA2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33073F9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81FA879"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4.96</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18F064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6F05683"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3.66</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D33CA70"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26EA0547"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AD93F6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B62E8C6"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C88EC5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4BDF9B8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C5F30CF" w14:textId="77777777" w:rsidR="002B2954" w:rsidRDefault="002B2954" w:rsidP="002B2954">
            <w:pPr>
              <w:spacing w:after="0"/>
              <w:rPr>
                <w:rFonts w:ascii="Calibri" w:eastAsia="Times New Roman" w:hAnsi="Calibri" w:cs="Calibri"/>
                <w:color w:val="000000"/>
                <w:sz w:val="14"/>
                <w:szCs w:val="16"/>
                <w:lang w:val="en-US"/>
              </w:rPr>
            </w:pPr>
          </w:p>
        </w:tc>
      </w:tr>
      <w:tr w:rsidR="002B2954" w14:paraId="6251BD9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D921E4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9A0999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130B26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4393258"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14D4FD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DFC6D9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5.03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804A060"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4898C5E"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3.67</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BDAD7FB"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659C65E3"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2.86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BFDAE0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E09FFFD"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0AE3E4A"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7986B42"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D579CA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5220FD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6C7263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110F346" w14:textId="77777777" w:rsidR="002B2954" w:rsidRDefault="002B2954" w:rsidP="002B2954">
            <w:pPr>
              <w:spacing w:after="0"/>
              <w:rPr>
                <w:rFonts w:ascii="Calibri" w:eastAsia="Times New Roman" w:hAnsi="Calibri" w:cs="Calibri"/>
                <w:color w:val="000000"/>
                <w:sz w:val="14"/>
                <w:szCs w:val="16"/>
                <w:lang w:val="en-US"/>
              </w:rPr>
            </w:pPr>
          </w:p>
        </w:tc>
      </w:tr>
      <w:tr w:rsidR="002B2954" w14:paraId="0087D32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4E318A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736A85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6E52FC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166D02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104BCFAB"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76A9DD3"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5.01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035852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0426A1D"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EED8373"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48D88CFF"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2.88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6A6000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95B5C4B"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0F05D9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0447555"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D55E5D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35E55A6"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508978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5AAB253" w14:textId="77777777" w:rsidR="002B2954" w:rsidRDefault="002B2954" w:rsidP="002B2954">
            <w:pPr>
              <w:spacing w:after="0"/>
              <w:rPr>
                <w:rFonts w:ascii="Calibri" w:eastAsia="Times New Roman" w:hAnsi="Calibri" w:cs="Calibri"/>
                <w:color w:val="000000"/>
                <w:sz w:val="14"/>
                <w:szCs w:val="16"/>
                <w:lang w:val="en-US"/>
              </w:rPr>
            </w:pPr>
          </w:p>
        </w:tc>
      </w:tr>
      <w:tr w:rsidR="002B2954" w14:paraId="09CA7A0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5BD219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3BE793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D3C425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BCAC37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6CB9E321"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24B5197"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4.93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E85D73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F9E05CA"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C50E1B0"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35EEE578"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8E5FFD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A94AD61"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4CC26A6"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6F381ED"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6CC2FD9"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2546E0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C0CCB7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1E78447" w14:textId="77777777" w:rsidR="002B2954" w:rsidRDefault="002B2954" w:rsidP="002B2954">
            <w:pPr>
              <w:spacing w:after="0"/>
              <w:rPr>
                <w:rFonts w:ascii="Calibri" w:eastAsia="Times New Roman" w:hAnsi="Calibri" w:cs="Calibri"/>
                <w:color w:val="000000"/>
                <w:sz w:val="14"/>
                <w:szCs w:val="16"/>
                <w:lang w:val="en-US"/>
              </w:rPr>
            </w:pPr>
          </w:p>
        </w:tc>
      </w:tr>
      <w:tr w:rsidR="002B2954" w14:paraId="198456D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7B8170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C58B2D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1D11A7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DF17B4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24136581"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729D25E"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5.09</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A78251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E3374AA"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70F7607"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772F9CF7"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8A5B94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8C28556"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981D6F0"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51F6C7B"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191ACD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CA054D9"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DE3F12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CA67931" w14:textId="77777777" w:rsidR="002B2954" w:rsidRDefault="002B2954" w:rsidP="002B2954">
            <w:pPr>
              <w:spacing w:after="0"/>
              <w:rPr>
                <w:rFonts w:ascii="Calibri" w:eastAsia="Times New Roman" w:hAnsi="Calibri" w:cs="Calibri"/>
                <w:color w:val="000000"/>
                <w:sz w:val="14"/>
                <w:szCs w:val="16"/>
                <w:lang w:val="en-US"/>
              </w:rPr>
            </w:pPr>
          </w:p>
        </w:tc>
      </w:tr>
      <w:tr w:rsidR="002B2954" w14:paraId="2381510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503803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25BAF1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25862F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3D9695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6AAC648"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085A147"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5.01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1891AE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3DAD2F0"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3.57</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CDAF6B0"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07368BF1"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2A3536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EC34865"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4BD2A7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8125CDC" w14:textId="77777777" w:rsidR="002B2954" w:rsidRDefault="002B2954" w:rsidP="002B2954">
            <w:pPr>
              <w:spacing w:after="0"/>
              <w:rPr>
                <w:rFonts w:ascii="Calibri" w:eastAsia="Times New Roman" w:hAnsi="Calibri" w:cs="Calibri"/>
                <w:color w:val="000000"/>
                <w:sz w:val="14"/>
                <w:szCs w:val="16"/>
                <w:lang w:val="en-US"/>
              </w:rPr>
            </w:pPr>
          </w:p>
        </w:tc>
      </w:tr>
      <w:tr w:rsidR="002B2954" w14:paraId="5072291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30DF24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9144FE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B494C8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60965B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190817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FC467FC"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5.00</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CD604A4"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97CD61A"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3.56</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52E8B13"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059A1366"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2.88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2E6EC1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FFB5B55"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8EBC23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85BB60" w14:textId="77777777" w:rsidR="002B2954" w:rsidRDefault="002B2954" w:rsidP="002B2954">
            <w:pPr>
              <w:spacing w:after="0"/>
              <w:rPr>
                <w:rFonts w:ascii="Calibri" w:eastAsia="Times New Roman" w:hAnsi="Calibri" w:cs="Calibri"/>
                <w:color w:val="000000"/>
                <w:sz w:val="14"/>
                <w:szCs w:val="16"/>
                <w:lang w:val="en-US"/>
              </w:rPr>
            </w:pPr>
          </w:p>
        </w:tc>
      </w:tr>
      <w:tr w:rsidR="002B2954" w14:paraId="4CC844F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69F41A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6A7806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2F5171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F832E2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768FABB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0BAB7B7"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4.84</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6269843"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1ABFF5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E6F3FAD"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2CEA9F46"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FED089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36F3943"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CF47FDA"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2AD9B71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D51F8F2" w14:textId="77777777" w:rsidR="002B2954" w:rsidRDefault="002B2954" w:rsidP="002B2954">
            <w:pPr>
              <w:spacing w:after="0"/>
              <w:rPr>
                <w:rFonts w:ascii="Calibri" w:eastAsia="Times New Roman" w:hAnsi="Calibri" w:cs="Calibri"/>
                <w:color w:val="000000"/>
                <w:sz w:val="14"/>
                <w:szCs w:val="16"/>
                <w:lang w:val="en-US"/>
              </w:rPr>
            </w:pPr>
          </w:p>
        </w:tc>
      </w:tr>
      <w:tr w:rsidR="002B2954" w14:paraId="65C1AC3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A0A84A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090F5F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4387D5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62C409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7AB6316C"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A92FD43"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4.93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40AC51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C37BD5A"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3.59</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167EFCD"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2B67579A"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698776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22976B3"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BBB610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E87407C" w14:textId="77777777" w:rsidR="002B2954" w:rsidRDefault="002B2954" w:rsidP="002B2954">
            <w:pPr>
              <w:spacing w:after="0"/>
              <w:rPr>
                <w:rFonts w:ascii="Calibri" w:eastAsia="Times New Roman" w:hAnsi="Calibri" w:cs="Calibri"/>
                <w:color w:val="000000"/>
                <w:sz w:val="14"/>
                <w:szCs w:val="16"/>
                <w:lang w:val="en-US"/>
              </w:rPr>
            </w:pPr>
          </w:p>
        </w:tc>
      </w:tr>
      <w:tr w:rsidR="002B2954" w14:paraId="464D0FC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1F790CB"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17A900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5F4B6B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81321B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2102289A"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ADC66B9"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5.41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45DABB0"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89048BE"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3.93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24377A5"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4151A78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3.08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494641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BD0D132"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4F65B56"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A1AA292"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ADB9AF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D422EF" w14:textId="77777777" w:rsidR="002B2954" w:rsidRDefault="002B2954" w:rsidP="002B2954">
            <w:pPr>
              <w:spacing w:after="0"/>
              <w:rPr>
                <w:rFonts w:ascii="Calibri" w:eastAsia="Times New Roman" w:hAnsi="Calibri" w:cs="Calibri"/>
                <w:color w:val="000000"/>
                <w:sz w:val="14"/>
                <w:szCs w:val="16"/>
                <w:lang w:val="en-US"/>
              </w:rPr>
            </w:pPr>
          </w:p>
        </w:tc>
      </w:tr>
      <w:tr w:rsidR="002B2954" w14:paraId="551FFFD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5622C4B"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249F02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98F80E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152061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32C0CC8B"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973B3B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5.20</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6C1FDF8"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B38FD6A"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3.63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45EC20C"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4247079F"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9FC409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D47CFC8"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6FAF216"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4262C4E"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77E7EE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AD76A91" w14:textId="77777777" w:rsidR="002B2954" w:rsidRDefault="002B2954" w:rsidP="002B2954">
            <w:pPr>
              <w:spacing w:after="0"/>
              <w:rPr>
                <w:rFonts w:ascii="Calibri" w:eastAsia="Times New Roman" w:hAnsi="Calibri" w:cs="Calibri"/>
                <w:color w:val="000000"/>
                <w:sz w:val="14"/>
                <w:szCs w:val="16"/>
                <w:lang w:val="en-US"/>
              </w:rPr>
            </w:pPr>
          </w:p>
        </w:tc>
      </w:tr>
      <w:tr w:rsidR="002B2954" w14:paraId="4FF5DF7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7A59ED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7CA59A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8DDDEB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2B6E3A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D488C8E"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3450C56"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5.15</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AF7168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42850B4"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3.64</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9ACAF15"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10C57A1F"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3.03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2EAA14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E3AB6A0"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D7D060C"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05DD6BF"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B0435C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B90E034" w14:textId="77777777" w:rsidR="002B2954" w:rsidRDefault="002B2954" w:rsidP="002B2954">
            <w:pPr>
              <w:spacing w:after="0"/>
              <w:rPr>
                <w:rFonts w:ascii="Calibri" w:eastAsia="Times New Roman" w:hAnsi="Calibri" w:cs="Calibri"/>
                <w:color w:val="000000"/>
                <w:sz w:val="14"/>
                <w:szCs w:val="16"/>
                <w:lang w:val="en-US"/>
              </w:rPr>
            </w:pPr>
          </w:p>
        </w:tc>
      </w:tr>
      <w:tr w:rsidR="002B2954" w14:paraId="5926DA4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68BABE2"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74DBF0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CA6B67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2B349F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3329C5A0"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48F61BE"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5.14</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BA5A5F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CDCDCCE"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3.60</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00FB037"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04E7FE9B"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3.00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31F44D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1A1DA34"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93CE9C2"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0E0B4D4"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78624C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03E82A5" w14:textId="77777777" w:rsidR="002B2954" w:rsidRDefault="002B2954" w:rsidP="002B2954">
            <w:pPr>
              <w:spacing w:after="0"/>
              <w:rPr>
                <w:rFonts w:ascii="Calibri" w:eastAsia="Times New Roman" w:hAnsi="Calibri" w:cs="Calibri"/>
                <w:color w:val="000000"/>
                <w:sz w:val="14"/>
                <w:szCs w:val="16"/>
                <w:lang w:val="en-US"/>
              </w:rPr>
            </w:pPr>
          </w:p>
        </w:tc>
      </w:tr>
      <w:tr w:rsidR="002B2954" w14:paraId="170CB37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2914DBB"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B5FDAA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753D25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BA459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460CFC8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B40FA91"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4.96</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6D994F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434D784"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3.61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A3CD298"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6A6803C8"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2.88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366057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BEBAE91"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B94EDC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B73DED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73994C3" w14:textId="77777777" w:rsidR="002B2954" w:rsidRDefault="002B2954" w:rsidP="002B2954">
            <w:pPr>
              <w:spacing w:after="0"/>
              <w:rPr>
                <w:rFonts w:ascii="Calibri" w:eastAsia="Times New Roman" w:hAnsi="Calibri" w:cs="Calibri"/>
                <w:color w:val="000000"/>
                <w:sz w:val="14"/>
                <w:szCs w:val="16"/>
                <w:lang w:val="en-US"/>
              </w:rPr>
            </w:pPr>
          </w:p>
        </w:tc>
      </w:tr>
      <w:tr w:rsidR="002B2954" w14:paraId="000AA239"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D4D9FA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5F328E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C741DB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DA42D52"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4E6BA610"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2CE96A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5.02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A7601D3"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C30B2E0"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34B1032"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61B91951"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2.88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50D196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293A017"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47163E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D117A3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2898044" w14:textId="77777777" w:rsidR="002B2954" w:rsidRDefault="002B2954" w:rsidP="002B2954">
            <w:pPr>
              <w:spacing w:after="0"/>
              <w:rPr>
                <w:rFonts w:ascii="Calibri" w:eastAsia="Times New Roman" w:hAnsi="Calibri" w:cs="Calibri"/>
                <w:color w:val="000000"/>
                <w:sz w:val="14"/>
                <w:szCs w:val="16"/>
                <w:lang w:val="en-US"/>
              </w:rPr>
            </w:pPr>
          </w:p>
        </w:tc>
      </w:tr>
      <w:tr w:rsidR="002B2954" w14:paraId="099E76E9"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2FE1F4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A03A87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962960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622583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EA02A3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180B588"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4.82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1C100AC"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44366ED"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3.54</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8D084E5"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4286F3CC"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E43B23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618273F"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7A651C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029B705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030C266" w14:textId="77777777" w:rsidR="002B2954" w:rsidRDefault="002B2954" w:rsidP="002B2954">
            <w:pPr>
              <w:spacing w:after="0"/>
              <w:rPr>
                <w:rFonts w:ascii="Calibri" w:eastAsia="Times New Roman" w:hAnsi="Calibri" w:cs="Calibri"/>
                <w:color w:val="000000"/>
                <w:sz w:val="14"/>
                <w:szCs w:val="16"/>
                <w:lang w:val="en-US"/>
              </w:rPr>
            </w:pPr>
          </w:p>
        </w:tc>
      </w:tr>
      <w:tr w:rsidR="002B2954" w14:paraId="0A269B7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F44877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30C8F6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3E659B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70C2ED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196D25BA"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B4D1894"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5.01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7B4AE9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99AEC56"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3.66</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7698765"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167BF39A"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C3D207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013D7BD"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4484B5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747E649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FE548CD" w14:textId="77777777" w:rsidR="002B2954" w:rsidRDefault="002B2954" w:rsidP="002B2954">
            <w:pPr>
              <w:spacing w:after="0"/>
              <w:rPr>
                <w:rFonts w:ascii="Calibri" w:eastAsia="Times New Roman" w:hAnsi="Calibri" w:cs="Calibri"/>
                <w:color w:val="000000"/>
                <w:sz w:val="14"/>
                <w:szCs w:val="16"/>
                <w:lang w:val="en-US"/>
              </w:rPr>
            </w:pPr>
          </w:p>
        </w:tc>
      </w:tr>
      <w:tr w:rsidR="002B2954" w14:paraId="0F64120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626160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E277AB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B9C4B9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60DFDF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21D5839E"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726FA6D"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5.06</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D61D9A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DE79C08"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3.72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959B9DE"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023C671F"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2.89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24CD24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82BA23F"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CFC1B0E"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EA6F5EC"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635591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7A7B906"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871E3B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439905C" w14:textId="77777777" w:rsidR="002B2954" w:rsidRDefault="002B2954" w:rsidP="002B2954">
            <w:pPr>
              <w:spacing w:after="0"/>
              <w:rPr>
                <w:rFonts w:ascii="Calibri" w:eastAsia="Times New Roman" w:hAnsi="Calibri" w:cs="Calibri"/>
                <w:color w:val="000000"/>
                <w:sz w:val="14"/>
                <w:szCs w:val="16"/>
                <w:lang w:val="en-US"/>
              </w:rPr>
            </w:pPr>
          </w:p>
        </w:tc>
      </w:tr>
      <w:tr w:rsidR="002B2954" w14:paraId="11E5841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D158DD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EF0048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8EB173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DE7A20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1A40C89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25BB94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5.01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3DF6E4C"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D973878"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3.56</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D5E2BC8"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50C28FD7"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2.86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315126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A70F24E"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A0C8D34"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E91C8D4"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9D224B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DD64C3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1363FA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935D97E" w14:textId="77777777" w:rsidR="002B2954" w:rsidRDefault="002B2954" w:rsidP="002B2954">
            <w:pPr>
              <w:spacing w:after="0"/>
              <w:rPr>
                <w:rFonts w:ascii="Calibri" w:eastAsia="Times New Roman" w:hAnsi="Calibri" w:cs="Calibri"/>
                <w:color w:val="000000"/>
                <w:sz w:val="14"/>
                <w:szCs w:val="16"/>
                <w:lang w:val="en-US"/>
              </w:rPr>
            </w:pPr>
          </w:p>
        </w:tc>
      </w:tr>
      <w:tr w:rsidR="002B2954" w14:paraId="37F3755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D099E4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50AED6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F4264C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1220B4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72167CF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3C55DC8"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4.78</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5ABAF47"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67006AB"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3.50</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2BC99B9"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2862329D"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A3C73C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C332CE1"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24D906D"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4AA7385"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A1EB1E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69C873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DFB68B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0EC6534" w14:textId="77777777" w:rsidR="002B2954" w:rsidRDefault="002B2954" w:rsidP="002B2954">
            <w:pPr>
              <w:spacing w:after="0"/>
              <w:rPr>
                <w:rFonts w:ascii="Calibri" w:eastAsia="Times New Roman" w:hAnsi="Calibri" w:cs="Calibri"/>
                <w:color w:val="000000"/>
                <w:sz w:val="14"/>
                <w:szCs w:val="16"/>
                <w:lang w:val="en-US"/>
              </w:rPr>
            </w:pPr>
          </w:p>
        </w:tc>
      </w:tr>
      <w:tr w:rsidR="002B2954" w14:paraId="3617ED5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1E9C21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FC8596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41B9FB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CADF4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7BE4C90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3005B99"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5.03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FC6B874"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59EF2A3"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3.62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DCF2F68"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205A7A9B"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A1E4D4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7873C6B"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A257B02"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AECE706"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D67AF37"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DB9A93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69EAEA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0A00621" w14:textId="77777777" w:rsidR="002B2954" w:rsidRDefault="002B2954" w:rsidP="002B2954">
            <w:pPr>
              <w:spacing w:after="0"/>
              <w:rPr>
                <w:rFonts w:ascii="Calibri" w:eastAsia="Times New Roman" w:hAnsi="Calibri" w:cs="Calibri"/>
                <w:color w:val="000000"/>
                <w:sz w:val="14"/>
                <w:szCs w:val="16"/>
                <w:lang w:val="en-US"/>
              </w:rPr>
            </w:pPr>
          </w:p>
        </w:tc>
      </w:tr>
      <w:tr w:rsidR="002B2954" w14:paraId="22C3665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EF8014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B56249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2C66AE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0FF1228"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746848E4"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FC15427"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4.95</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6C649CA"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0099A41"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3.58</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B6FA195"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24968F2C"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EFF4DB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3566C28"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580173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E078D46" w14:textId="77777777" w:rsidR="002B2954" w:rsidRDefault="002B2954" w:rsidP="002B2954">
            <w:pPr>
              <w:spacing w:after="0"/>
              <w:rPr>
                <w:rFonts w:ascii="Calibri" w:eastAsia="Times New Roman" w:hAnsi="Calibri" w:cs="Calibri"/>
                <w:color w:val="000000"/>
                <w:sz w:val="14"/>
                <w:szCs w:val="16"/>
                <w:lang w:val="en-US"/>
              </w:rPr>
            </w:pPr>
          </w:p>
        </w:tc>
      </w:tr>
      <w:tr w:rsidR="002B2954" w14:paraId="534824A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D38C12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557214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AA4836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451BB64"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E8ED546"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898D87D"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4.96</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AB6092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489090A"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3.58</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82C7424"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7C7042B2"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2.88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9BB9AA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D28D967"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3290B1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89ABCC2" w14:textId="77777777" w:rsidR="002B2954" w:rsidRDefault="002B2954" w:rsidP="002B2954">
            <w:pPr>
              <w:spacing w:after="0"/>
              <w:rPr>
                <w:rFonts w:ascii="Calibri" w:eastAsia="Times New Roman" w:hAnsi="Calibri" w:cs="Calibri"/>
                <w:color w:val="000000"/>
                <w:sz w:val="14"/>
                <w:szCs w:val="16"/>
                <w:lang w:val="en-US"/>
              </w:rPr>
            </w:pPr>
          </w:p>
        </w:tc>
      </w:tr>
      <w:tr w:rsidR="002B2954" w14:paraId="49DD6BA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1B42EF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87B321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93E880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F67527"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3FF91A81"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27AAFB0"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4.82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7B2D132"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2105856"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3.54</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819A7AB"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4B422F73"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52330E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21918B6"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7D600C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7E93D31" w14:textId="77777777" w:rsidR="002B2954" w:rsidRDefault="002B2954" w:rsidP="002B2954">
            <w:pPr>
              <w:spacing w:after="0"/>
              <w:rPr>
                <w:rFonts w:ascii="Calibri" w:eastAsia="Times New Roman" w:hAnsi="Calibri" w:cs="Calibri"/>
                <w:color w:val="000000"/>
                <w:sz w:val="14"/>
                <w:szCs w:val="16"/>
                <w:lang w:val="en-US"/>
              </w:rPr>
            </w:pPr>
          </w:p>
        </w:tc>
      </w:tr>
      <w:tr w:rsidR="002B2954" w14:paraId="6D22450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E779A0B"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D5D708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4B4129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B3AE3C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4D40515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77D0B36"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4.98</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323EE95"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484AD69"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3.62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0FD6279"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63B780D0"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1D5A8F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CC0F4A9"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176CFD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60F1EED" w14:textId="77777777" w:rsidR="002B2954" w:rsidRDefault="002B2954" w:rsidP="002B2954">
            <w:pPr>
              <w:spacing w:after="0"/>
              <w:rPr>
                <w:rFonts w:ascii="Calibri" w:eastAsia="Times New Roman" w:hAnsi="Calibri" w:cs="Calibri"/>
                <w:color w:val="000000"/>
                <w:sz w:val="14"/>
                <w:szCs w:val="16"/>
                <w:lang w:val="en-US"/>
              </w:rPr>
            </w:pPr>
          </w:p>
        </w:tc>
      </w:tr>
      <w:tr w:rsidR="002B2954" w14:paraId="79E87A44"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6C03DEB"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81448B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D37A23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A565E1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6E6355F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3E6C45E"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5.48</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70834EB"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0E3156F"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4.01</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2B9F2C0"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62A2AF20"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2.97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62556B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17D4AA8"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EA5D923"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B87DFD8"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6A329E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8C3561" w14:textId="77777777" w:rsidR="002B2954" w:rsidRDefault="002B2954" w:rsidP="002B2954">
            <w:pPr>
              <w:spacing w:after="0"/>
              <w:rPr>
                <w:rFonts w:ascii="Calibri" w:eastAsia="Times New Roman" w:hAnsi="Calibri" w:cs="Calibri"/>
                <w:color w:val="000000"/>
                <w:sz w:val="14"/>
                <w:szCs w:val="16"/>
                <w:lang w:val="en-US"/>
              </w:rPr>
            </w:pPr>
          </w:p>
        </w:tc>
      </w:tr>
      <w:tr w:rsidR="002B2954" w14:paraId="56FACD7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6A76D1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011559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40D3ED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B30DF2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CECB5CD"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00757E3"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5.02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4C34DD9"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38E4205"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3.62</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387862B"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4132FCFB"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2.87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C200F7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4FDF962"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E550470"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E97FC61"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7B9D7D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F9A8C08" w14:textId="77777777" w:rsidR="002B2954" w:rsidRDefault="002B2954" w:rsidP="002B2954">
            <w:pPr>
              <w:spacing w:after="0"/>
              <w:rPr>
                <w:rFonts w:ascii="Calibri" w:eastAsia="Times New Roman" w:hAnsi="Calibri" w:cs="Calibri"/>
                <w:color w:val="000000"/>
                <w:sz w:val="14"/>
                <w:szCs w:val="16"/>
                <w:lang w:val="en-US"/>
              </w:rPr>
            </w:pPr>
          </w:p>
        </w:tc>
      </w:tr>
      <w:tr w:rsidR="002B2954" w14:paraId="53D12614"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EA9682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40CBDA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7D3F59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981D14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5445D9A5" w14:textId="77777777" w:rsidR="002B2954" w:rsidRPr="00F47CC6" w:rsidRDefault="002B2954" w:rsidP="002B2954">
            <w:pPr>
              <w:spacing w:after="0"/>
              <w:rPr>
                <w:sz w:val="16"/>
                <w:szCs w:val="16"/>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6BB74C6" w14:textId="77777777" w:rsidR="002B2954" w:rsidRPr="00F47CC6" w:rsidRDefault="002B2954" w:rsidP="002B2954">
            <w:pPr>
              <w:spacing w:after="0"/>
              <w:rPr>
                <w:sz w:val="16"/>
                <w:szCs w:val="16"/>
              </w:rPr>
            </w:pPr>
            <w:r w:rsidRPr="00F47CC6">
              <w:rPr>
                <w:rFonts w:eastAsia="等线"/>
                <w:color w:val="000000"/>
                <w:sz w:val="16"/>
                <w:szCs w:val="16"/>
              </w:rPr>
              <w:t>4.59</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07B7DA3"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C8FA86A"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3.28</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E3CA7F2"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7803ED04"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2.80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9A8A74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625BC6F" w14:textId="77777777" w:rsidR="002B2954" w:rsidRDefault="002B2954" w:rsidP="002B2954">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0BADB45"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B7AC3F4"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FBC31F9"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1D5D821" w14:textId="77777777" w:rsidR="002B2954" w:rsidRDefault="002B2954" w:rsidP="002B2954">
            <w:pPr>
              <w:spacing w:after="0"/>
              <w:rPr>
                <w:rFonts w:ascii="Calibri" w:eastAsia="Times New Roman" w:hAnsi="Calibri" w:cs="Calibri"/>
                <w:color w:val="000000"/>
                <w:sz w:val="14"/>
                <w:szCs w:val="16"/>
                <w:lang w:val="en-US"/>
              </w:rPr>
            </w:pPr>
          </w:p>
        </w:tc>
      </w:tr>
      <w:tr w:rsidR="002B2954" w14:paraId="15556D8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9AEC10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0301BB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0A4CE3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D88FD4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51" w:type="dxa"/>
            <w:tcBorders>
              <w:top w:val="single" w:sz="4" w:space="0" w:color="auto"/>
              <w:left w:val="nil"/>
              <w:bottom w:val="single" w:sz="4" w:space="0" w:color="auto"/>
              <w:right w:val="single" w:sz="4" w:space="0" w:color="auto"/>
            </w:tcBorders>
            <w:shd w:val="clear" w:color="000000" w:fill="F2F2F2"/>
            <w:vAlign w:val="center"/>
          </w:tcPr>
          <w:p w14:paraId="4B69AE6A" w14:textId="77777777" w:rsidR="002B2954" w:rsidRPr="00F47CC6" w:rsidRDefault="002B2954" w:rsidP="002B2954">
            <w:pPr>
              <w:spacing w:after="0"/>
              <w:rPr>
                <w:sz w:val="16"/>
                <w:szCs w:val="16"/>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054EAA1" w14:textId="77777777" w:rsidR="002B2954" w:rsidRPr="00F47CC6" w:rsidRDefault="002B2954" w:rsidP="002B2954">
            <w:pPr>
              <w:spacing w:after="0"/>
              <w:rPr>
                <w:sz w:val="16"/>
                <w:szCs w:val="16"/>
              </w:rPr>
            </w:pPr>
            <w:r w:rsidRPr="00F47CC6">
              <w:rPr>
                <w:rFonts w:eastAsia="等线"/>
                <w:color w:val="000000"/>
                <w:sz w:val="16"/>
                <w:szCs w:val="16"/>
              </w:rPr>
              <w:t>4.86</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4B9FF53" w14:textId="77777777" w:rsidR="002B2954" w:rsidRPr="00F47CC6" w:rsidRDefault="002B2954" w:rsidP="002B2954">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E84EF04"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3.43</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CD23A74" w14:textId="77777777" w:rsidR="002B2954" w:rsidRPr="00F47CC6" w:rsidRDefault="002B2954" w:rsidP="002B2954">
            <w:pPr>
              <w:spacing w:after="0"/>
              <w:rPr>
                <w:rFonts w:ascii="Calibri" w:eastAsia="Times New Roman" w:hAnsi="Calibri" w:cs="Calibri"/>
                <w:color w:val="000000"/>
                <w:sz w:val="16"/>
                <w:szCs w:val="16"/>
                <w:lang w:val="en-US"/>
              </w:rPr>
            </w:pPr>
          </w:p>
        </w:tc>
        <w:tc>
          <w:tcPr>
            <w:tcW w:w="639" w:type="dxa"/>
            <w:tcBorders>
              <w:top w:val="single" w:sz="4" w:space="0" w:color="auto"/>
              <w:left w:val="nil"/>
              <w:bottom w:val="single" w:sz="4" w:space="0" w:color="auto"/>
              <w:right w:val="single" w:sz="4" w:space="0" w:color="auto"/>
            </w:tcBorders>
            <w:shd w:val="clear" w:color="000000" w:fill="F2F2F2"/>
            <w:vAlign w:val="center"/>
          </w:tcPr>
          <w:p w14:paraId="68195159" w14:textId="77777777" w:rsidR="002B2954" w:rsidRPr="00F47CC6" w:rsidRDefault="002B2954" w:rsidP="002B2954">
            <w:pPr>
              <w:spacing w:after="0"/>
              <w:rPr>
                <w:rFonts w:ascii="Calibri" w:eastAsia="Times New Roman" w:hAnsi="Calibri" w:cs="Calibri"/>
                <w:color w:val="000000"/>
                <w:sz w:val="16"/>
                <w:szCs w:val="16"/>
                <w:lang w:val="en-US"/>
              </w:rPr>
            </w:pPr>
            <w:r w:rsidRPr="00F47CC6">
              <w:rPr>
                <w:rFonts w:eastAsia="等线"/>
                <w:color w:val="000000"/>
                <w:sz w:val="16"/>
                <w:szCs w:val="16"/>
              </w:rPr>
              <w:t>2.88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E52C20A"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7EAB307" w14:textId="77777777" w:rsidR="002B2954" w:rsidRDefault="002B2954" w:rsidP="002B2954">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1E2F2A1"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A82D139"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7A13D2A"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FB45CB6" w14:textId="77777777" w:rsidR="002B2954" w:rsidRDefault="002B2954" w:rsidP="002B2954">
            <w:pPr>
              <w:spacing w:after="0"/>
              <w:rPr>
                <w:rFonts w:ascii="Calibri" w:eastAsia="Times New Roman" w:hAnsi="Calibri" w:cs="Calibri"/>
                <w:color w:val="000000"/>
                <w:sz w:val="14"/>
                <w:szCs w:val="16"/>
                <w:lang w:val="en-US"/>
              </w:rPr>
            </w:pPr>
          </w:p>
        </w:tc>
      </w:tr>
    </w:tbl>
    <w:p w14:paraId="0957FC30" w14:textId="77777777" w:rsidR="002B2954" w:rsidRDefault="002B2954" w:rsidP="002B2954">
      <w:pPr>
        <w:rPr>
          <w:rFonts w:eastAsiaTheme="minorEastAsia"/>
          <w:i/>
          <w:color w:val="000000" w:themeColor="text1"/>
        </w:rPr>
      </w:pPr>
    </w:p>
    <w:p w14:paraId="0F7261A2" w14:textId="77777777" w:rsidR="002B2954" w:rsidRDefault="002B2954" w:rsidP="002B2954">
      <w:pPr>
        <w:pStyle w:val="RAN4H2"/>
        <w:numPr>
          <w:ilvl w:val="0"/>
          <w:numId w:val="0"/>
        </w:numPr>
      </w:pPr>
      <w:r>
        <w:t xml:space="preserve">Table </w:t>
      </w:r>
      <w:proofErr w:type="gramStart"/>
      <w:r>
        <w:t>3:</w:t>
      </w:r>
      <w:r w:rsidRPr="00B21EC6">
        <w:rPr>
          <w:rFonts w:hint="eastAsia"/>
          <w:lang w:eastAsia="zh-CN"/>
        </w:rPr>
        <w:t>OOK</w:t>
      </w:r>
      <w:proofErr w:type="gramEnd"/>
      <w:r w:rsidRPr="00B21EC6">
        <w:rPr>
          <w:lang w:eastAsia="zh-CN"/>
        </w:rPr>
        <w:t>,</w:t>
      </w:r>
      <w:r w:rsidRPr="00B21EC6">
        <w:rPr>
          <w:rFonts w:hint="eastAsia"/>
          <w:lang w:eastAsia="zh-CN"/>
        </w:rPr>
        <w:t>RSR</w:t>
      </w:r>
      <w:r>
        <w:rPr>
          <w:lang w:eastAsia="zh-CN"/>
        </w:rPr>
        <w:t>Q</w:t>
      </w:r>
      <w:r w:rsidRPr="00B21EC6">
        <w:rPr>
          <w:lang w:eastAsia="zh-CN"/>
        </w:rPr>
        <w:t>,</w:t>
      </w:r>
      <w:r>
        <w:t xml:space="preserve"> </w:t>
      </w:r>
      <w:r>
        <w:rPr>
          <w:rFonts w:hint="eastAsia"/>
          <w:lang w:eastAsia="zh-CN"/>
        </w:rPr>
        <w:t>Ideal</w:t>
      </w:r>
      <w:r>
        <w:t xml:space="preserve"> </w:t>
      </w:r>
      <w:r>
        <w:rPr>
          <w:rFonts w:hint="eastAsia"/>
          <w:lang w:eastAsia="zh-CN"/>
        </w:rPr>
        <w:t>signal</w:t>
      </w:r>
      <w: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p>
    <w:tbl>
      <w:tblPr>
        <w:tblW w:w="8635" w:type="dxa"/>
        <w:tblInd w:w="-5" w:type="dxa"/>
        <w:tblLook w:val="04A0" w:firstRow="1" w:lastRow="0" w:firstColumn="1" w:lastColumn="0" w:noHBand="0" w:noVBand="1"/>
      </w:tblPr>
      <w:tblGrid>
        <w:gridCol w:w="553"/>
        <w:gridCol w:w="1598"/>
        <w:gridCol w:w="607"/>
        <w:gridCol w:w="496"/>
        <w:gridCol w:w="601"/>
        <w:gridCol w:w="496"/>
        <w:gridCol w:w="601"/>
        <w:gridCol w:w="496"/>
        <w:gridCol w:w="732"/>
        <w:gridCol w:w="674"/>
        <w:gridCol w:w="937"/>
        <w:gridCol w:w="844"/>
      </w:tblGrid>
      <w:tr w:rsidR="002B2954" w14:paraId="685AE154" w14:textId="77777777" w:rsidTr="002B2954">
        <w:trPr>
          <w:trHeight w:val="840"/>
        </w:trPr>
        <w:tc>
          <w:tcPr>
            <w:tcW w:w="55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2182D1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w:t>
            </w:r>
            <w:proofErr w:type="gramStart"/>
            <w:r>
              <w:rPr>
                <w:rFonts w:ascii="Calibri" w:eastAsia="Times New Roman" w:hAnsi="Calibri" w:cs="Calibri"/>
                <w:b/>
                <w:bCs/>
                <w:color w:val="000000"/>
                <w:sz w:val="14"/>
                <w:szCs w:val="16"/>
                <w:lang w:val="en-US"/>
              </w:rPr>
              <w:t>M,L</w:t>
            </w:r>
            <w:proofErr w:type="gramEnd"/>
            <w:r>
              <w:rPr>
                <w:rFonts w:ascii="Calibri" w:eastAsia="Times New Roman" w:hAnsi="Calibri" w:cs="Calibri"/>
                <w:b/>
                <w:bCs/>
                <w:color w:val="000000"/>
                <w:sz w:val="14"/>
                <w:szCs w:val="16"/>
                <w:lang w:val="en-US"/>
              </w:rPr>
              <w:t>}</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48594E7"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298" w:type="dxa"/>
            <w:gridSpan w:val="6"/>
            <w:tcBorders>
              <w:top w:val="single" w:sz="4" w:space="0" w:color="auto"/>
              <w:left w:val="nil"/>
              <w:bottom w:val="single" w:sz="4" w:space="0" w:color="auto"/>
              <w:right w:val="single" w:sz="4" w:space="0" w:color="auto"/>
            </w:tcBorders>
            <w:shd w:val="clear" w:color="000000" w:fill="FCE4D6"/>
            <w:vAlign w:val="center"/>
          </w:tcPr>
          <w:p w14:paraId="73AE56C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RSRQ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2450477" w14:textId="77777777" w:rsidR="002B2954" w:rsidRDefault="002B2954" w:rsidP="002B2954">
            <w:pPr>
              <w:spacing w:after="0"/>
              <w:jc w:val="center"/>
              <w:rPr>
                <w:rFonts w:ascii="Calibri" w:eastAsia="Times New Roman" w:hAnsi="Calibri" w:cs="Calibri"/>
                <w:b/>
                <w:bCs/>
                <w:color w:val="000000"/>
                <w:sz w:val="14"/>
                <w:szCs w:val="16"/>
                <w:lang w:val="en-US"/>
              </w:rPr>
            </w:pPr>
            <w:proofErr w:type="gramStart"/>
            <w:r>
              <w:rPr>
                <w:rFonts w:ascii="Calibri" w:eastAsia="Times New Roman" w:hAnsi="Calibri" w:cs="Calibri"/>
                <w:b/>
                <w:bCs/>
                <w:color w:val="000000"/>
                <w:sz w:val="14"/>
                <w:szCs w:val="16"/>
                <w:lang w:val="en-US"/>
              </w:rPr>
              <w:t>SINR(</w:t>
            </w:r>
            <w:proofErr w:type="gramEnd"/>
            <w:r>
              <w:rPr>
                <w:rFonts w:ascii="Calibri" w:eastAsia="Times New Roman" w:hAnsi="Calibri" w:cs="Calibri"/>
                <w:b/>
                <w:bCs/>
                <w:color w:val="000000"/>
                <w:sz w:val="14"/>
                <w:szCs w:val="16"/>
                <w:lang w:val="en-US"/>
              </w:rPr>
              <w:t>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CC904CD"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6C9EF76"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BF45B2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2B2954" w14:paraId="12C7AA2A" w14:textId="77777777" w:rsidTr="002B2954">
        <w:trPr>
          <w:trHeight w:val="321"/>
        </w:trPr>
        <w:tc>
          <w:tcPr>
            <w:tcW w:w="552" w:type="dxa"/>
            <w:vMerge/>
            <w:tcBorders>
              <w:top w:val="single" w:sz="4" w:space="0" w:color="auto"/>
              <w:left w:val="single" w:sz="4" w:space="0" w:color="auto"/>
              <w:bottom w:val="single" w:sz="4" w:space="0" w:color="000000"/>
              <w:right w:val="single" w:sz="4" w:space="0" w:color="auto"/>
            </w:tcBorders>
            <w:vAlign w:val="center"/>
          </w:tcPr>
          <w:p w14:paraId="018349D5" w14:textId="77777777" w:rsidR="002B2954" w:rsidRDefault="002B2954" w:rsidP="002B2954">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24B41C97" w14:textId="77777777" w:rsidR="002B2954" w:rsidRDefault="002B2954" w:rsidP="002B2954">
            <w:pPr>
              <w:spacing w:after="0"/>
              <w:rPr>
                <w:rFonts w:ascii="Calibri" w:eastAsia="Times New Roman" w:hAnsi="Calibri" w:cs="Calibri"/>
                <w:b/>
                <w:bCs/>
                <w:color w:val="000000"/>
                <w:sz w:val="14"/>
                <w:szCs w:val="16"/>
                <w:lang w:val="en-US"/>
              </w:rPr>
            </w:pPr>
          </w:p>
        </w:tc>
        <w:tc>
          <w:tcPr>
            <w:tcW w:w="1108" w:type="dxa"/>
            <w:gridSpan w:val="2"/>
            <w:tcBorders>
              <w:top w:val="single" w:sz="4" w:space="0" w:color="auto"/>
              <w:left w:val="nil"/>
              <w:bottom w:val="single" w:sz="4" w:space="0" w:color="auto"/>
              <w:right w:val="single" w:sz="4" w:space="0" w:color="auto"/>
            </w:tcBorders>
            <w:shd w:val="clear" w:color="000000" w:fill="FCE4D6"/>
            <w:vAlign w:val="bottom"/>
          </w:tcPr>
          <w:p w14:paraId="2CB986C7"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102" w:type="dxa"/>
            <w:gridSpan w:val="2"/>
            <w:tcBorders>
              <w:top w:val="single" w:sz="4" w:space="0" w:color="auto"/>
              <w:left w:val="nil"/>
              <w:bottom w:val="single" w:sz="4" w:space="0" w:color="auto"/>
              <w:right w:val="single" w:sz="4" w:space="0" w:color="auto"/>
            </w:tcBorders>
            <w:shd w:val="clear" w:color="000000" w:fill="FCE4D6"/>
            <w:vAlign w:val="bottom"/>
          </w:tcPr>
          <w:p w14:paraId="64744EE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088" w:type="dxa"/>
            <w:gridSpan w:val="2"/>
            <w:tcBorders>
              <w:top w:val="single" w:sz="4" w:space="0" w:color="auto"/>
              <w:left w:val="nil"/>
              <w:bottom w:val="single" w:sz="4" w:space="0" w:color="auto"/>
              <w:right w:val="single" w:sz="4" w:space="0" w:color="auto"/>
            </w:tcBorders>
            <w:shd w:val="clear" w:color="000000" w:fill="FCE4D6"/>
            <w:vAlign w:val="bottom"/>
          </w:tcPr>
          <w:p w14:paraId="5D04DF5B" w14:textId="77777777" w:rsidR="002B2954" w:rsidRPr="00ED06E4"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1EF994F4"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67D427E2"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510B01BC"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2E4E7412"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47311FC8" w14:textId="77777777" w:rsidTr="002B2954">
        <w:trPr>
          <w:trHeight w:val="288"/>
        </w:trPr>
        <w:tc>
          <w:tcPr>
            <w:tcW w:w="552" w:type="dxa"/>
            <w:vMerge/>
            <w:tcBorders>
              <w:top w:val="single" w:sz="4" w:space="0" w:color="auto"/>
              <w:left w:val="single" w:sz="4" w:space="0" w:color="auto"/>
              <w:bottom w:val="single" w:sz="4" w:space="0" w:color="000000"/>
              <w:right w:val="single" w:sz="4" w:space="0" w:color="auto"/>
            </w:tcBorders>
            <w:vAlign w:val="center"/>
          </w:tcPr>
          <w:p w14:paraId="10D7B5A6" w14:textId="77777777" w:rsidR="002B2954" w:rsidRDefault="002B2954" w:rsidP="002B2954">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3E60511C" w14:textId="77777777" w:rsidR="002B2954" w:rsidRDefault="002B2954" w:rsidP="002B2954">
            <w:pPr>
              <w:spacing w:after="0"/>
              <w:rPr>
                <w:rFonts w:ascii="Calibri" w:eastAsia="Times New Roman" w:hAnsi="Calibri" w:cs="Calibri"/>
                <w:b/>
                <w:bCs/>
                <w:color w:val="000000"/>
                <w:sz w:val="14"/>
                <w:szCs w:val="16"/>
                <w:lang w:val="en-US"/>
              </w:rPr>
            </w:pPr>
          </w:p>
        </w:tc>
        <w:tc>
          <w:tcPr>
            <w:tcW w:w="612" w:type="dxa"/>
            <w:tcBorders>
              <w:top w:val="nil"/>
              <w:left w:val="nil"/>
              <w:bottom w:val="single" w:sz="4" w:space="0" w:color="auto"/>
              <w:right w:val="single" w:sz="4" w:space="0" w:color="auto"/>
            </w:tcBorders>
            <w:shd w:val="clear" w:color="000000" w:fill="FCE4D6"/>
            <w:vAlign w:val="bottom"/>
          </w:tcPr>
          <w:p w14:paraId="101474AB"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96" w:type="dxa"/>
            <w:tcBorders>
              <w:top w:val="nil"/>
              <w:left w:val="nil"/>
              <w:bottom w:val="single" w:sz="4" w:space="0" w:color="auto"/>
              <w:right w:val="single" w:sz="4" w:space="0" w:color="auto"/>
            </w:tcBorders>
            <w:shd w:val="clear" w:color="000000" w:fill="FCE4D6"/>
            <w:vAlign w:val="bottom"/>
          </w:tcPr>
          <w:p w14:paraId="7BCC8142"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06" w:type="dxa"/>
            <w:tcBorders>
              <w:top w:val="nil"/>
              <w:left w:val="nil"/>
              <w:bottom w:val="single" w:sz="4" w:space="0" w:color="auto"/>
              <w:right w:val="single" w:sz="4" w:space="0" w:color="auto"/>
            </w:tcBorders>
            <w:shd w:val="clear" w:color="000000" w:fill="FCE4D6"/>
            <w:vAlign w:val="bottom"/>
          </w:tcPr>
          <w:p w14:paraId="6F87C991"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96" w:type="dxa"/>
            <w:tcBorders>
              <w:top w:val="nil"/>
              <w:left w:val="nil"/>
              <w:bottom w:val="single" w:sz="4" w:space="0" w:color="auto"/>
              <w:right w:val="single" w:sz="4" w:space="0" w:color="auto"/>
            </w:tcBorders>
            <w:shd w:val="clear" w:color="000000" w:fill="FCE4D6"/>
            <w:vAlign w:val="bottom"/>
          </w:tcPr>
          <w:p w14:paraId="474CC4F9"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06" w:type="dxa"/>
            <w:tcBorders>
              <w:top w:val="nil"/>
              <w:left w:val="nil"/>
              <w:bottom w:val="single" w:sz="4" w:space="0" w:color="auto"/>
              <w:right w:val="single" w:sz="4" w:space="0" w:color="auto"/>
            </w:tcBorders>
            <w:shd w:val="clear" w:color="000000" w:fill="FCE4D6"/>
            <w:vAlign w:val="bottom"/>
          </w:tcPr>
          <w:p w14:paraId="672D63B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82" w:type="dxa"/>
            <w:tcBorders>
              <w:top w:val="nil"/>
              <w:left w:val="nil"/>
              <w:bottom w:val="single" w:sz="4" w:space="0" w:color="auto"/>
              <w:right w:val="single" w:sz="4" w:space="0" w:color="auto"/>
            </w:tcBorders>
            <w:shd w:val="clear" w:color="000000" w:fill="FCE4D6"/>
            <w:vAlign w:val="bottom"/>
          </w:tcPr>
          <w:p w14:paraId="535651F8"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31937AAD"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01D601B0"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0A0B7151"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7406E2A1"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5D5AF924"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29D1C8A" w14:textId="77777777" w:rsidR="002B2954" w:rsidRPr="00ED06E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05CAEA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EA5125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DBC5224" w14:textId="77777777" w:rsidR="002B2954" w:rsidRPr="00066EDB"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CA80910"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570B0C9" w14:textId="77777777" w:rsidR="002B2954" w:rsidRPr="00E123A3" w:rsidRDefault="002B2954" w:rsidP="002B2954">
            <w:pPr>
              <w:spacing w:after="0"/>
              <w:rPr>
                <w:rFonts w:ascii="Calibri" w:eastAsia="Times New Roman" w:hAnsi="Calibri" w:cs="Calibri"/>
                <w:color w:val="FF0000"/>
                <w:sz w:val="16"/>
                <w:szCs w:val="16"/>
                <w:lang w:val="en-US"/>
              </w:rPr>
            </w:pPr>
            <w:r w:rsidRPr="00F47CC6">
              <w:rPr>
                <w:rFonts w:eastAsia="等线"/>
                <w:color w:val="000000"/>
                <w:sz w:val="16"/>
                <w:szCs w:val="16"/>
              </w:rPr>
              <w:t>1.28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F3AE02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0B6A09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293BD24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76FF507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BBE3760"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B5F316C"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DF7C40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527A7BF"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70CB6C7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614C11C" w14:textId="77777777" w:rsidR="002B2954" w:rsidRPr="00ED06E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540F94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8A81C2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44C7AE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512CF7E"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DAF1918" w14:textId="77777777" w:rsidR="002B2954" w:rsidRPr="00E123A3" w:rsidRDefault="002B2954" w:rsidP="002B2954">
            <w:pPr>
              <w:spacing w:after="0"/>
              <w:rPr>
                <w:rFonts w:ascii="Calibri" w:eastAsia="Times New Roman" w:hAnsi="Calibri" w:cs="Calibri"/>
                <w:color w:val="FF0000"/>
                <w:sz w:val="16"/>
                <w:szCs w:val="16"/>
                <w:lang w:val="en-US"/>
              </w:rPr>
            </w:pPr>
            <w:r w:rsidRPr="00F47CC6">
              <w:rPr>
                <w:rFonts w:eastAsia="等线"/>
                <w:color w:val="000000"/>
                <w:sz w:val="16"/>
                <w:szCs w:val="16"/>
              </w:rPr>
              <w:t>0.90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162A58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07516F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56FEE35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B65345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495A102"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B4E946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0A11D7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F478CF" w14:textId="77777777" w:rsidR="002B2954" w:rsidRDefault="002B2954" w:rsidP="002B2954">
            <w:pPr>
              <w:spacing w:after="0"/>
              <w:rPr>
                <w:rFonts w:ascii="Calibri" w:eastAsia="Times New Roman" w:hAnsi="Calibri" w:cs="Calibri"/>
                <w:color w:val="000000"/>
                <w:sz w:val="14"/>
                <w:szCs w:val="16"/>
                <w:lang w:val="en-US"/>
              </w:rPr>
            </w:pPr>
          </w:p>
        </w:tc>
      </w:tr>
      <w:tr w:rsidR="002B2954" w14:paraId="691BD14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70D3E8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225133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35F121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1454EB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AE9F7A8"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CCEC9D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0.61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4210BF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2D5406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3A13728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71D5BB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C55526D"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048079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65856E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60B4326" w14:textId="77777777" w:rsidR="002B2954" w:rsidRDefault="002B2954" w:rsidP="002B2954">
            <w:pPr>
              <w:spacing w:after="0"/>
              <w:rPr>
                <w:rFonts w:ascii="Calibri" w:eastAsia="Times New Roman" w:hAnsi="Calibri" w:cs="Calibri"/>
                <w:color w:val="000000"/>
                <w:sz w:val="14"/>
                <w:szCs w:val="16"/>
                <w:lang w:val="en-US"/>
              </w:rPr>
            </w:pPr>
          </w:p>
        </w:tc>
      </w:tr>
      <w:tr w:rsidR="002B2954" w14:paraId="6AE8663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B37C39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5585AC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99FE1D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5A86CA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95DBB5A"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BE966BA"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0.90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416D12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A62880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0108691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AB4E30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875B86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72FB28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BE031C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2E3094B" w14:textId="77777777" w:rsidR="002B2954" w:rsidRDefault="002B2954" w:rsidP="002B2954">
            <w:pPr>
              <w:spacing w:after="0"/>
              <w:rPr>
                <w:rFonts w:ascii="Calibri" w:eastAsia="Times New Roman" w:hAnsi="Calibri" w:cs="Calibri"/>
                <w:color w:val="000000"/>
                <w:sz w:val="14"/>
                <w:szCs w:val="16"/>
                <w:lang w:val="en-US"/>
              </w:rPr>
            </w:pPr>
          </w:p>
        </w:tc>
      </w:tr>
      <w:tr w:rsidR="002B2954" w14:paraId="5D6C7B0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0A59834"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BCCEF7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00B635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FEF333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68D5FD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8A262E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8B8AFF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043D9E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760BECE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428B4BC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4E6FB9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C4FAC9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79C44A9"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41030F9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D7ADC91"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4B577D4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5B9431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F4EB67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9BBFF6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C40EC8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1BECB0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F8009D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E0724D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31D703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4B66269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8E2AB5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AD435E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A25683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81CCD4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33FB932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482244" w14:textId="77777777" w:rsidR="002B2954" w:rsidRDefault="002B2954" w:rsidP="002B2954">
            <w:pPr>
              <w:spacing w:after="0"/>
              <w:rPr>
                <w:rFonts w:ascii="Calibri" w:eastAsia="Times New Roman" w:hAnsi="Calibri" w:cs="Calibri"/>
                <w:color w:val="000000"/>
                <w:sz w:val="14"/>
                <w:szCs w:val="16"/>
                <w:lang w:val="en-US"/>
              </w:rPr>
            </w:pPr>
          </w:p>
        </w:tc>
      </w:tr>
      <w:tr w:rsidR="002B2954" w14:paraId="1FBDFF4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66D8F7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4269CE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85F2D4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659D0D2"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EACC6B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54FCCF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0.57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17811C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64FC40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3D20499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AB3E1C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1EA34F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0FDAF4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F39492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3B917C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ED2957E" w14:textId="77777777" w:rsidR="002B2954" w:rsidRDefault="002B2954" w:rsidP="002B2954">
            <w:pPr>
              <w:spacing w:after="0"/>
              <w:rPr>
                <w:rFonts w:ascii="Calibri" w:eastAsia="Times New Roman" w:hAnsi="Calibri" w:cs="Calibri"/>
                <w:color w:val="000000"/>
                <w:sz w:val="14"/>
                <w:szCs w:val="16"/>
                <w:lang w:val="en-US"/>
              </w:rPr>
            </w:pPr>
          </w:p>
        </w:tc>
      </w:tr>
      <w:tr w:rsidR="002B2954" w14:paraId="41B8E55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6F828F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948F04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E36145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BB6BA2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C0F2EC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D8230E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69AF92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254B13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361F94B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74986B7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65FCFA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4AD493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6DE111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042074F" w14:textId="77777777" w:rsidR="002B2954" w:rsidRDefault="002B2954" w:rsidP="002B2954">
            <w:pPr>
              <w:spacing w:after="0"/>
              <w:ind w:firstLineChars="150" w:firstLine="21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01F096A" w14:textId="77777777" w:rsidR="002B2954" w:rsidRDefault="002B2954" w:rsidP="002B2954">
            <w:pPr>
              <w:spacing w:after="0"/>
              <w:rPr>
                <w:rFonts w:ascii="Calibri" w:eastAsia="Times New Roman" w:hAnsi="Calibri" w:cs="Calibri"/>
                <w:color w:val="000000"/>
                <w:sz w:val="14"/>
                <w:szCs w:val="16"/>
                <w:lang w:val="en-US"/>
              </w:rPr>
            </w:pPr>
          </w:p>
        </w:tc>
      </w:tr>
      <w:tr w:rsidR="002B2954" w14:paraId="6E95958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D4283B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BC50C1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16E39D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CAE5C6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81CA19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D6F9EC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E2A32D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3ED756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07BE416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8DF8A0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2BEC2D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B45E14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2E0A149"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E983959"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0DCDE47"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448268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EFBEA7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5F42E1" w14:textId="77777777" w:rsidR="002B2954" w:rsidRDefault="002B2954" w:rsidP="002B2954">
            <w:pPr>
              <w:spacing w:after="0"/>
              <w:rPr>
                <w:rFonts w:ascii="Calibri" w:eastAsia="Times New Roman" w:hAnsi="Calibri" w:cs="Calibri"/>
                <w:color w:val="000000"/>
                <w:sz w:val="14"/>
                <w:szCs w:val="16"/>
                <w:lang w:val="en-US"/>
              </w:rPr>
            </w:pPr>
          </w:p>
        </w:tc>
      </w:tr>
      <w:tr w:rsidR="002B2954" w14:paraId="3FBEDB6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B96CD3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34C6B9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5C9206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FECFC5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19A59A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96EE5D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0.77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E733D9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60ED2A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01B5044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870D71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BF7ED3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154246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4048F6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DFF41E8"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4903E0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CA900E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A93FCF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A5BD31D" w14:textId="77777777" w:rsidR="002B2954" w:rsidRDefault="002B2954" w:rsidP="002B2954">
            <w:pPr>
              <w:spacing w:after="0"/>
              <w:rPr>
                <w:rFonts w:ascii="Calibri" w:eastAsia="Times New Roman" w:hAnsi="Calibri" w:cs="Calibri"/>
                <w:color w:val="000000"/>
                <w:sz w:val="14"/>
                <w:szCs w:val="16"/>
                <w:lang w:val="en-US"/>
              </w:rPr>
            </w:pPr>
          </w:p>
        </w:tc>
      </w:tr>
      <w:tr w:rsidR="002B2954" w14:paraId="72FB65C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7F3A60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936444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1E6EFF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3901D1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AB9A13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E6AF0A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0.46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7A02F6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7478DB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6F144C5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78C2966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C10C8C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AF27E2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3DDDF62"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1CF5DD6"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B4FAD2A"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AB2F69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EAB63B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01C2670" w14:textId="77777777" w:rsidR="002B2954" w:rsidRDefault="002B2954" w:rsidP="002B2954">
            <w:pPr>
              <w:spacing w:after="0"/>
              <w:rPr>
                <w:rFonts w:ascii="Calibri" w:eastAsia="Times New Roman" w:hAnsi="Calibri" w:cs="Calibri"/>
                <w:color w:val="000000"/>
                <w:sz w:val="14"/>
                <w:szCs w:val="16"/>
                <w:lang w:val="en-US"/>
              </w:rPr>
            </w:pPr>
          </w:p>
        </w:tc>
      </w:tr>
      <w:tr w:rsidR="002B2954" w14:paraId="4AF2CA4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17DAF3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DB76B9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0A6F91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0AF9A0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BB5369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1FB36B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0.72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D6EBC6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C3DD46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2B09FA8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8DD3D6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A8A486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6086E0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C722835"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27D6A65"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067892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F0626B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A080A2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179710D" w14:textId="77777777" w:rsidR="002B2954" w:rsidRPr="005A690B" w:rsidRDefault="002B2954" w:rsidP="002B2954">
            <w:pPr>
              <w:spacing w:after="0"/>
              <w:rPr>
                <w:rFonts w:ascii="Calibri" w:eastAsia="Times New Roman" w:hAnsi="Calibri" w:cs="Calibri"/>
                <w:color w:val="000000"/>
                <w:sz w:val="14"/>
                <w:szCs w:val="16"/>
                <w:lang w:val="en-US"/>
              </w:rPr>
            </w:pPr>
          </w:p>
        </w:tc>
      </w:tr>
      <w:tr w:rsidR="002B2954" w14:paraId="3967F5C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F46D55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B744D3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7C4120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7F53DF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657CE7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19907A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6C813C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4AC497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008A01D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497558C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5DB31D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514EEB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F16868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E338452" w14:textId="77777777" w:rsidR="002B2954" w:rsidRDefault="002B2954" w:rsidP="002B2954">
            <w:pPr>
              <w:spacing w:after="0"/>
              <w:rPr>
                <w:rFonts w:ascii="Calibri" w:eastAsia="Times New Roman" w:hAnsi="Calibri" w:cs="Calibri"/>
                <w:color w:val="000000"/>
                <w:sz w:val="14"/>
                <w:szCs w:val="16"/>
                <w:lang w:val="en-US"/>
              </w:rPr>
            </w:pPr>
          </w:p>
        </w:tc>
      </w:tr>
      <w:tr w:rsidR="002B2954" w14:paraId="03B6BA5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44C079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3CD00B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AA0DE1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8751D5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FF3EF6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C34C10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EDDE54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1B10C4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503046C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717EB0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B9F4D5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967FE5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5953EB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994275C" w14:textId="77777777" w:rsidR="002B2954" w:rsidRDefault="002B2954" w:rsidP="002B2954">
            <w:pPr>
              <w:spacing w:after="0"/>
              <w:rPr>
                <w:rFonts w:ascii="Calibri" w:eastAsia="Times New Roman" w:hAnsi="Calibri" w:cs="Calibri"/>
                <w:color w:val="000000"/>
                <w:sz w:val="14"/>
                <w:szCs w:val="16"/>
                <w:lang w:val="en-US"/>
              </w:rPr>
            </w:pPr>
          </w:p>
        </w:tc>
      </w:tr>
      <w:tr w:rsidR="002B2954" w14:paraId="4089C4E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417146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476EF9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1D144F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44FE04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75A97F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985D393"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0.56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E12823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71B8E8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4738344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23B449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6C32DC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8C0B5E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40EA9F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619A72A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D2CF396" w14:textId="77777777" w:rsidR="002B2954" w:rsidRDefault="002B2954" w:rsidP="002B2954">
            <w:pPr>
              <w:spacing w:after="0"/>
              <w:rPr>
                <w:rFonts w:ascii="Calibri" w:eastAsia="Times New Roman" w:hAnsi="Calibri" w:cs="Calibri"/>
                <w:color w:val="000000"/>
                <w:sz w:val="14"/>
                <w:szCs w:val="16"/>
                <w:lang w:val="en-US"/>
              </w:rPr>
            </w:pPr>
          </w:p>
        </w:tc>
      </w:tr>
      <w:tr w:rsidR="002B2954" w14:paraId="254643A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05435E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9A594A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045609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096EAA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8B5D1A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239CA1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E0AB1F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B593F5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39E0EAA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4975CB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DCCB3F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121029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A6E32D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0A1ABBE" w14:textId="77777777" w:rsidR="002B2954" w:rsidRDefault="002B2954" w:rsidP="002B2954">
            <w:pPr>
              <w:spacing w:after="0"/>
              <w:rPr>
                <w:rFonts w:ascii="Calibri" w:eastAsia="Times New Roman" w:hAnsi="Calibri" w:cs="Calibri"/>
                <w:color w:val="000000"/>
                <w:sz w:val="14"/>
                <w:szCs w:val="16"/>
                <w:lang w:val="en-US"/>
              </w:rPr>
            </w:pPr>
          </w:p>
        </w:tc>
      </w:tr>
      <w:tr w:rsidR="002B2954" w14:paraId="33789DA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39D6CC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961E5D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BBBCFC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F201C74"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DF0695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B05978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092F1F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059FF2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479E544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01340C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DA8826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49FBC8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F0F69D8"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D5C5A29"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AFBB6C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A0C37E" w14:textId="77777777" w:rsidR="002B2954" w:rsidRDefault="002B2954" w:rsidP="002B2954">
            <w:pPr>
              <w:spacing w:after="0"/>
              <w:rPr>
                <w:rFonts w:ascii="Calibri" w:eastAsia="Times New Roman" w:hAnsi="Calibri" w:cs="Calibri"/>
                <w:color w:val="000000"/>
                <w:sz w:val="14"/>
                <w:szCs w:val="16"/>
                <w:lang w:val="en-US"/>
              </w:rPr>
            </w:pPr>
          </w:p>
        </w:tc>
      </w:tr>
      <w:tr w:rsidR="002B2954" w14:paraId="53356264"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543EFD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A5520D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ED8A24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7D5778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357165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F00C619"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0.66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BBC734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79FBF4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667A58D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7EAE291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A6AFEB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5B9B41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03E2CC5"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C4862C0"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00129D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AF82AF" w14:textId="77777777" w:rsidR="002B2954" w:rsidRDefault="002B2954" w:rsidP="002B2954">
            <w:pPr>
              <w:spacing w:after="0"/>
              <w:rPr>
                <w:rFonts w:ascii="Calibri" w:eastAsia="Times New Roman" w:hAnsi="Calibri" w:cs="Calibri"/>
                <w:color w:val="000000"/>
                <w:sz w:val="14"/>
                <w:szCs w:val="16"/>
                <w:lang w:val="en-US"/>
              </w:rPr>
            </w:pPr>
          </w:p>
        </w:tc>
      </w:tr>
      <w:tr w:rsidR="002B2954" w14:paraId="59E26FD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20C88F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5EF687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C88477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329B78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273A60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9B4C2B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0.35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69EC97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4A38BA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31328DE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7B7B45F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336F2A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E081B9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816E2F9"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10E14A4"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43ABB8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C39363C" w14:textId="77777777" w:rsidR="002B2954" w:rsidRDefault="002B2954" w:rsidP="002B2954">
            <w:pPr>
              <w:spacing w:after="0"/>
              <w:rPr>
                <w:rFonts w:ascii="Calibri" w:eastAsia="Times New Roman" w:hAnsi="Calibri" w:cs="Calibri"/>
                <w:color w:val="000000"/>
                <w:sz w:val="14"/>
                <w:szCs w:val="16"/>
                <w:lang w:val="en-US"/>
              </w:rPr>
            </w:pPr>
          </w:p>
        </w:tc>
      </w:tr>
      <w:tr w:rsidR="002B2954" w14:paraId="7CD3946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EEA69D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1EB674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EE5C02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F0A265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36E711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EF6295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0.59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49CFDA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5BB735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4344A6B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BBBEF8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3E1DBD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ABBF5A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7CD4352"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89C674C"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333A58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61FA7E" w14:textId="77777777" w:rsidR="002B2954" w:rsidRDefault="002B2954" w:rsidP="002B2954">
            <w:pPr>
              <w:spacing w:after="0"/>
              <w:rPr>
                <w:rFonts w:ascii="Calibri" w:eastAsia="Times New Roman" w:hAnsi="Calibri" w:cs="Calibri"/>
                <w:color w:val="000000"/>
                <w:sz w:val="14"/>
                <w:szCs w:val="16"/>
                <w:lang w:val="en-US"/>
              </w:rPr>
            </w:pPr>
          </w:p>
        </w:tc>
      </w:tr>
      <w:tr w:rsidR="002B2954" w14:paraId="17A2E02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BF225F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3A64A4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D7C09F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A980F58"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691740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51D920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A76F93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142BBE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08300E8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6A9F09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07F966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9B9436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35AE44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10F3BA2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384B05" w14:textId="77777777" w:rsidR="002B2954" w:rsidRDefault="002B2954" w:rsidP="002B2954">
            <w:pPr>
              <w:spacing w:after="0"/>
              <w:rPr>
                <w:rFonts w:ascii="Calibri" w:eastAsia="Times New Roman" w:hAnsi="Calibri" w:cs="Calibri"/>
                <w:color w:val="000000"/>
                <w:sz w:val="14"/>
                <w:szCs w:val="16"/>
                <w:lang w:val="en-US"/>
              </w:rPr>
            </w:pPr>
          </w:p>
        </w:tc>
      </w:tr>
      <w:tr w:rsidR="002B2954" w14:paraId="1E3F53EC"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E7DE9D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F80EDB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02C750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49338F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EFCE28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68C030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45C17A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C0436C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38B6A40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1C030D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51E385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365319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C2C0D4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1052E3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ECA9EEA" w14:textId="77777777" w:rsidR="002B2954" w:rsidRDefault="002B2954" w:rsidP="002B2954">
            <w:pPr>
              <w:spacing w:after="0"/>
              <w:rPr>
                <w:rFonts w:ascii="Calibri" w:eastAsia="Times New Roman" w:hAnsi="Calibri" w:cs="Calibri"/>
                <w:color w:val="000000"/>
                <w:sz w:val="14"/>
                <w:szCs w:val="16"/>
                <w:lang w:val="en-US"/>
              </w:rPr>
            </w:pPr>
          </w:p>
        </w:tc>
      </w:tr>
      <w:tr w:rsidR="002B2954" w14:paraId="1323E5E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E834133"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6931C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AA7304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AF4DCB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EC4B4D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B5AA42D"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0.57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F5926C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A32086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2C79E66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B8A09F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9AC1F5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B3A4C2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6894DD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1C7AFAE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4F76D2B" w14:textId="77777777" w:rsidR="002B2954" w:rsidRDefault="002B2954" w:rsidP="002B2954">
            <w:pPr>
              <w:spacing w:after="0"/>
              <w:rPr>
                <w:rFonts w:ascii="Calibri" w:eastAsia="Times New Roman" w:hAnsi="Calibri" w:cs="Calibri"/>
                <w:color w:val="000000"/>
                <w:sz w:val="14"/>
                <w:szCs w:val="16"/>
                <w:lang w:val="en-US"/>
              </w:rPr>
            </w:pPr>
          </w:p>
        </w:tc>
      </w:tr>
      <w:tr w:rsidR="002B2954" w14:paraId="57E06CE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336F214"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DF1E77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448D5C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93D490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F28157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FCC7AB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28C2AA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64C10C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6F2D1F5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1179C5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1D6036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A4E91E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33FA646"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BDAD27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4C86BE8" w14:textId="77777777" w:rsidR="002B2954" w:rsidRDefault="002B2954" w:rsidP="002B2954">
            <w:pPr>
              <w:spacing w:after="0"/>
              <w:rPr>
                <w:rFonts w:ascii="Calibri" w:eastAsia="Times New Roman" w:hAnsi="Calibri" w:cs="Calibri"/>
                <w:color w:val="000000"/>
                <w:sz w:val="14"/>
                <w:szCs w:val="16"/>
                <w:lang w:val="en-US"/>
              </w:rPr>
            </w:pPr>
          </w:p>
        </w:tc>
      </w:tr>
      <w:tr w:rsidR="002B2954" w14:paraId="3B88DB8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7BFFBD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B2E54D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B79396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49C364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7DC1AE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2014EEA"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73D1A9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E30B89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3E26651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2020C8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3A6C48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FCF093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4A1ABCB"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9486DA7"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AA3708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B20516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01E04B1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AC92CF" w14:textId="77777777" w:rsidR="002B2954" w:rsidRDefault="002B2954" w:rsidP="002B2954">
            <w:pPr>
              <w:spacing w:after="0"/>
              <w:rPr>
                <w:rFonts w:ascii="Calibri" w:eastAsia="Times New Roman" w:hAnsi="Calibri" w:cs="Calibri"/>
                <w:color w:val="000000"/>
                <w:sz w:val="14"/>
                <w:szCs w:val="16"/>
                <w:lang w:val="en-US"/>
              </w:rPr>
            </w:pPr>
          </w:p>
        </w:tc>
      </w:tr>
      <w:tr w:rsidR="002B2954" w14:paraId="4FC54E7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C5BA49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2C5EBB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DF030B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28A55B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006468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BCCCA7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A7F0E4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7533D9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1F6D6C1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43D7AF3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4692E5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22482C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DB9A95E"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6A340E7"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FFDE23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9DD35F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66C560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2CB915" w14:textId="77777777" w:rsidR="002B2954" w:rsidRDefault="002B2954" w:rsidP="002B2954">
            <w:pPr>
              <w:spacing w:after="0"/>
              <w:rPr>
                <w:rFonts w:ascii="Calibri" w:eastAsia="Times New Roman" w:hAnsi="Calibri" w:cs="Calibri"/>
                <w:color w:val="000000"/>
                <w:sz w:val="14"/>
                <w:szCs w:val="16"/>
                <w:lang w:val="en-US"/>
              </w:rPr>
            </w:pPr>
          </w:p>
        </w:tc>
      </w:tr>
      <w:tr w:rsidR="002B2954" w14:paraId="14A28AE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F60248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6669EE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9EA8C1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60CFA1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AE4075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8FBA35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0.57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8B767E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F18D9A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576307B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D2B600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40FCC0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D12059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76CAF9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F9A2AB8"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865CB6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4382FB7"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A8B536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E0B5AAD" w14:textId="77777777" w:rsidR="002B2954" w:rsidRDefault="002B2954" w:rsidP="002B2954">
            <w:pPr>
              <w:spacing w:after="0"/>
              <w:rPr>
                <w:rFonts w:ascii="Calibri" w:eastAsia="Times New Roman" w:hAnsi="Calibri" w:cs="Calibri"/>
                <w:color w:val="000000"/>
                <w:sz w:val="14"/>
                <w:szCs w:val="16"/>
                <w:lang w:val="en-US"/>
              </w:rPr>
            </w:pPr>
          </w:p>
        </w:tc>
      </w:tr>
      <w:tr w:rsidR="002B2954" w14:paraId="1B0AEE8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AB74A5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4AB823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2B00C1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6CCB57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65A20F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AAEBCC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C8D087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98AA5D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5708A5B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1CAF08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17AD6C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08E07F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3D4EC72"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A7F9719"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BD4711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002BB5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73D9155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A13F781" w14:textId="77777777" w:rsidR="002B2954" w:rsidRDefault="002B2954" w:rsidP="002B2954">
            <w:pPr>
              <w:spacing w:after="0"/>
              <w:rPr>
                <w:rFonts w:ascii="Calibri" w:eastAsia="Times New Roman" w:hAnsi="Calibri" w:cs="Calibri"/>
                <w:color w:val="000000"/>
                <w:sz w:val="14"/>
                <w:szCs w:val="16"/>
                <w:lang w:val="en-US"/>
              </w:rPr>
            </w:pPr>
          </w:p>
        </w:tc>
      </w:tr>
      <w:tr w:rsidR="002B2954" w14:paraId="71447E9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D6C67C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2D6683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668791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0FA5E4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FFF3AA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D7A24B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1DF204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7E511B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39E46FF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BA9421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7580AA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79E3E6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CCDC29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CB04499" w14:textId="77777777" w:rsidR="002B2954" w:rsidRDefault="002B2954" w:rsidP="002B2954">
            <w:pPr>
              <w:spacing w:after="0"/>
              <w:rPr>
                <w:rFonts w:ascii="Calibri" w:eastAsia="Times New Roman" w:hAnsi="Calibri" w:cs="Calibri"/>
                <w:color w:val="000000"/>
                <w:sz w:val="14"/>
                <w:szCs w:val="16"/>
                <w:lang w:val="en-US"/>
              </w:rPr>
            </w:pPr>
          </w:p>
        </w:tc>
      </w:tr>
      <w:tr w:rsidR="002B2954" w14:paraId="0F1E926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BB86A7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CD9901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1792D4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0CBBB3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2DAEBF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39AAC7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FD7E2E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828B5F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0CD8F2B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79E3016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4B8F65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6CEB36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2C4794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NR signal interference </w:t>
            </w:r>
            <w:r>
              <w:rPr>
                <w:rFonts w:ascii="Calibri" w:eastAsiaTheme="minorEastAsia" w:hAnsi="Calibri" w:cs="Calibri"/>
                <w:color w:val="000000"/>
                <w:sz w:val="14"/>
                <w:szCs w:val="16"/>
                <w:lang w:val="en-US"/>
              </w:rPr>
              <w:lastRenderedPageBreak/>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66DD8B0" w14:textId="77777777" w:rsidR="002B2954" w:rsidRDefault="002B2954" w:rsidP="002B2954">
            <w:pPr>
              <w:spacing w:after="0"/>
              <w:rPr>
                <w:rFonts w:ascii="Calibri" w:eastAsia="Times New Roman" w:hAnsi="Calibri" w:cs="Calibri"/>
                <w:color w:val="000000"/>
                <w:sz w:val="14"/>
                <w:szCs w:val="16"/>
                <w:lang w:val="en-US"/>
              </w:rPr>
            </w:pPr>
          </w:p>
        </w:tc>
      </w:tr>
      <w:tr w:rsidR="002B2954" w14:paraId="2D79459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2E2872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767BCE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1C7E78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D0A038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4372C7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3B093F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0.56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82924F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D7B5D4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60B69FA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9176CE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2B9022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E955DA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336995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0A4CDD5" w14:textId="77777777" w:rsidR="002B2954" w:rsidRDefault="002B2954" w:rsidP="002B2954">
            <w:pPr>
              <w:spacing w:after="0"/>
              <w:rPr>
                <w:rFonts w:ascii="Calibri" w:eastAsia="Times New Roman" w:hAnsi="Calibri" w:cs="Calibri"/>
                <w:color w:val="000000"/>
                <w:sz w:val="14"/>
                <w:szCs w:val="16"/>
                <w:lang w:val="en-US"/>
              </w:rPr>
            </w:pPr>
          </w:p>
        </w:tc>
      </w:tr>
      <w:tr w:rsidR="002B2954" w14:paraId="6E0B508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06E865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B24C06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BF6E2F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96F42D4"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C6391F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2E3672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8F831E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49E7D3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1F36E78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85DB8A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E81D3D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5A955B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C495F0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5CFC026" w14:textId="77777777" w:rsidR="002B2954" w:rsidRDefault="002B2954" w:rsidP="002B2954">
            <w:pPr>
              <w:spacing w:after="0"/>
              <w:rPr>
                <w:rFonts w:ascii="Calibri" w:eastAsia="Times New Roman" w:hAnsi="Calibri" w:cs="Calibri"/>
                <w:color w:val="000000"/>
                <w:sz w:val="14"/>
                <w:szCs w:val="16"/>
                <w:lang w:val="en-US"/>
              </w:rPr>
            </w:pPr>
          </w:p>
        </w:tc>
      </w:tr>
      <w:tr w:rsidR="002B2954" w14:paraId="1EFC379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31CA23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C87A56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AE0DAE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F398C47"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DC775E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8021CC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41677D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D00A83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3D41D42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1744F9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61DCD3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0557DE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ACC1476"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239AAE9"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95EA7C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F565B60" w14:textId="77777777" w:rsidR="002B2954" w:rsidRDefault="002B2954" w:rsidP="002B2954">
            <w:pPr>
              <w:spacing w:after="0"/>
              <w:rPr>
                <w:rFonts w:ascii="Calibri" w:eastAsia="Times New Roman" w:hAnsi="Calibri" w:cs="Calibri"/>
                <w:color w:val="000000"/>
                <w:sz w:val="14"/>
                <w:szCs w:val="16"/>
                <w:lang w:val="en-US"/>
              </w:rPr>
            </w:pPr>
          </w:p>
        </w:tc>
      </w:tr>
      <w:tr w:rsidR="002B2954" w14:paraId="09D4588C"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CEC3FF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E5DD5F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0E667A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22271D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E76239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54033A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B0A07F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AE0BCC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3AB7695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9515E9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1A77A5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10E06A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221BF03"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3A98C1E"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A71187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FC3E927" w14:textId="77777777" w:rsidR="002B2954" w:rsidRDefault="002B2954" w:rsidP="002B2954">
            <w:pPr>
              <w:spacing w:after="0"/>
              <w:rPr>
                <w:rFonts w:ascii="Calibri" w:eastAsia="Times New Roman" w:hAnsi="Calibri" w:cs="Calibri"/>
                <w:color w:val="000000"/>
                <w:sz w:val="14"/>
                <w:szCs w:val="16"/>
                <w:lang w:val="en-US"/>
              </w:rPr>
            </w:pPr>
          </w:p>
        </w:tc>
      </w:tr>
      <w:tr w:rsidR="002B2954" w14:paraId="0E8262B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255A6C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AEAD23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D8EEAC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D2646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862556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F731AA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0.51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DD3128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57B6B6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1AD574B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9EB5FD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5C82F9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BD5A89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EB082D1"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49751FB"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C31040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F73F4C8" w14:textId="77777777" w:rsidR="002B2954" w:rsidRDefault="002B2954" w:rsidP="002B2954">
            <w:pPr>
              <w:spacing w:after="0"/>
              <w:rPr>
                <w:rFonts w:ascii="Calibri" w:eastAsia="Times New Roman" w:hAnsi="Calibri" w:cs="Calibri"/>
                <w:color w:val="000000"/>
                <w:sz w:val="14"/>
                <w:szCs w:val="16"/>
                <w:lang w:val="en-US"/>
              </w:rPr>
            </w:pPr>
          </w:p>
        </w:tc>
      </w:tr>
      <w:tr w:rsidR="002B2954" w14:paraId="56F0EA5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B11D9F4"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6E3267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3470E8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8060BF8"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B05ED4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D6CA1D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0.77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B8AC31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56C77A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7D37BB4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E17882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7CFFEF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176052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7B1844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02DB94A"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52A4FF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4B3303" w14:textId="77777777" w:rsidR="002B2954" w:rsidRDefault="002B2954" w:rsidP="002B2954">
            <w:pPr>
              <w:spacing w:after="0"/>
              <w:rPr>
                <w:rFonts w:ascii="Calibri" w:eastAsia="Times New Roman" w:hAnsi="Calibri" w:cs="Calibri"/>
                <w:color w:val="000000"/>
                <w:sz w:val="14"/>
                <w:szCs w:val="16"/>
                <w:lang w:val="en-US"/>
              </w:rPr>
            </w:pPr>
          </w:p>
        </w:tc>
      </w:tr>
      <w:tr w:rsidR="002B2954" w14:paraId="0B50D4B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35A9C7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631560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DBEFBE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2D1A16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F29F53D"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7B1F290"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3.73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0B3612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CA2925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2.37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3D4316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4E7704B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6FBEBD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99291E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6F3669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2B38061"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274A275C"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6FC60C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B19309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069240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C99372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CE6B07B"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90D578C"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3.05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FE448D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3CA1AD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B73BA2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1B9A8D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A8FE45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D372D48"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8D0E79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150794C" w14:textId="77777777" w:rsidR="002B2954" w:rsidRDefault="002B2954" w:rsidP="002B2954">
            <w:pPr>
              <w:spacing w:after="0"/>
              <w:rPr>
                <w:rFonts w:ascii="Calibri" w:eastAsia="Times New Roman" w:hAnsi="Calibri" w:cs="Calibri"/>
                <w:color w:val="000000"/>
                <w:sz w:val="14"/>
                <w:szCs w:val="16"/>
                <w:lang w:val="en-US"/>
              </w:rPr>
            </w:pPr>
          </w:p>
        </w:tc>
      </w:tr>
      <w:tr w:rsidR="002B2954" w14:paraId="6C09536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2D4CA9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86CD85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2B4B1D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91740F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C246F51"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CCF4E9D"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3.08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807D53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F8BACA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C6C087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78DB01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1A9740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CD49B7E"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35DE2A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CDDFA3" w14:textId="77777777" w:rsidR="002B2954" w:rsidRDefault="002B2954" w:rsidP="002B2954">
            <w:pPr>
              <w:spacing w:after="0"/>
              <w:rPr>
                <w:rFonts w:ascii="Calibri" w:eastAsia="Times New Roman" w:hAnsi="Calibri" w:cs="Calibri"/>
                <w:color w:val="000000"/>
                <w:sz w:val="14"/>
                <w:szCs w:val="16"/>
                <w:lang w:val="en-US"/>
              </w:rPr>
            </w:pPr>
          </w:p>
        </w:tc>
      </w:tr>
      <w:tr w:rsidR="002B2954" w14:paraId="68ECE75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CD21C9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39FBC4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206A71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444F924"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516C779"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5EF654C"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3.08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C0DBD4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623D849"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82D53E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DF836D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65C5D8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07CB6D8"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B7F5C2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FFF1C49" w14:textId="77777777" w:rsidR="002B2954" w:rsidRDefault="002B2954" w:rsidP="002B2954">
            <w:pPr>
              <w:spacing w:after="0"/>
              <w:rPr>
                <w:rFonts w:ascii="Calibri" w:eastAsia="Times New Roman" w:hAnsi="Calibri" w:cs="Calibri"/>
                <w:color w:val="000000"/>
                <w:sz w:val="14"/>
                <w:szCs w:val="16"/>
                <w:lang w:val="en-US"/>
              </w:rPr>
            </w:pPr>
          </w:p>
        </w:tc>
      </w:tr>
      <w:tr w:rsidR="002B2954" w14:paraId="125C070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37512F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D652CF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D7B42D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CC0320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44B52E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8B7B85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4.17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B27AE5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C57CCB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2.81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F55808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E30215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2.25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77BFB4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A6358C9"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052053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459FD66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FF197DF"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5276D46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F874AA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448973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FDE77E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4AA4E4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489DB9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7B971E3"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3.70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053095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C9A8D2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2.35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025C14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374657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364265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41FE1B3"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62260C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4FE86AF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25C8569" w14:textId="77777777" w:rsidR="002B2954" w:rsidRDefault="002B2954" w:rsidP="002B2954">
            <w:pPr>
              <w:spacing w:after="0"/>
              <w:rPr>
                <w:rFonts w:ascii="Calibri" w:eastAsia="Times New Roman" w:hAnsi="Calibri" w:cs="Calibri"/>
                <w:color w:val="000000"/>
                <w:sz w:val="14"/>
                <w:szCs w:val="16"/>
                <w:lang w:val="en-US"/>
              </w:rPr>
            </w:pPr>
          </w:p>
        </w:tc>
      </w:tr>
      <w:tr w:rsidR="002B2954" w14:paraId="526CAFF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3BF434B"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B855FD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6BAEC3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C05A2E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F480B8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9EE308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3.53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1C95F2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5540B0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2.38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438A7E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C8DE28B"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A38CCF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01C94E6"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388FB9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929C1D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FEAE2C" w14:textId="77777777" w:rsidR="002B2954" w:rsidRDefault="002B2954" w:rsidP="002B2954">
            <w:pPr>
              <w:spacing w:after="0"/>
              <w:rPr>
                <w:rFonts w:ascii="Calibri" w:eastAsia="Times New Roman" w:hAnsi="Calibri" w:cs="Calibri"/>
                <w:color w:val="000000"/>
                <w:sz w:val="14"/>
                <w:szCs w:val="16"/>
                <w:lang w:val="en-US"/>
              </w:rPr>
            </w:pPr>
          </w:p>
        </w:tc>
      </w:tr>
      <w:tr w:rsidR="002B2954" w14:paraId="3361C5F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EA86D3B"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E732EA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3D080D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0EAEA2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F26C42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D3FACB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3.59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ED0AF7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6E8EFD4"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2.45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145724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03EEF7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9751C2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CC66E18"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37A7A16"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CAA4D6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690141" w14:textId="77777777" w:rsidR="002B2954" w:rsidRDefault="002B2954" w:rsidP="002B2954">
            <w:pPr>
              <w:spacing w:after="0"/>
              <w:rPr>
                <w:rFonts w:ascii="Calibri" w:eastAsia="Times New Roman" w:hAnsi="Calibri" w:cs="Calibri"/>
                <w:color w:val="000000"/>
                <w:sz w:val="14"/>
                <w:szCs w:val="16"/>
                <w:lang w:val="en-US"/>
              </w:rPr>
            </w:pPr>
          </w:p>
        </w:tc>
      </w:tr>
      <w:tr w:rsidR="002B2954" w14:paraId="4EC3AD7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8F5A7F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3AABB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CDB642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79DF4A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1BE6A6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104C7D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4.24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F723A9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C3ED6B9"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2.93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1C05A9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B5F1AC3"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2.31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A92532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A8CCE5E"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6D5C5C3"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210ACF9"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4C88BD9"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CA9D0E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9C1372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46D4382" w14:textId="77777777" w:rsidR="002B2954" w:rsidRDefault="002B2954" w:rsidP="002B2954">
            <w:pPr>
              <w:spacing w:after="0"/>
              <w:rPr>
                <w:rFonts w:ascii="Calibri" w:eastAsia="Times New Roman" w:hAnsi="Calibri" w:cs="Calibri"/>
                <w:color w:val="000000"/>
                <w:sz w:val="14"/>
                <w:szCs w:val="16"/>
                <w:lang w:val="en-US"/>
              </w:rPr>
            </w:pPr>
          </w:p>
        </w:tc>
      </w:tr>
      <w:tr w:rsidR="002B2954" w14:paraId="6106804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3E37764"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8680F2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B19D3C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8DE9B9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F03B3F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C1BE8D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3.85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5C05F5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016615A"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2.45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5A17DE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F6705D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E56FE0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A5C9AAD"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DA6BEFA"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0F97EC0"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E803E06"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8D867D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11370B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1D77093" w14:textId="77777777" w:rsidR="002B2954" w:rsidRDefault="002B2954" w:rsidP="002B2954">
            <w:pPr>
              <w:spacing w:after="0"/>
              <w:rPr>
                <w:rFonts w:ascii="Calibri" w:eastAsia="Times New Roman" w:hAnsi="Calibri" w:cs="Calibri"/>
                <w:color w:val="000000"/>
                <w:sz w:val="14"/>
                <w:szCs w:val="16"/>
                <w:lang w:val="en-US"/>
              </w:rPr>
            </w:pPr>
          </w:p>
        </w:tc>
      </w:tr>
      <w:tr w:rsidR="002B2954" w14:paraId="7C456EC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175266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4FE14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181B3F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7E2B2E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EF6E28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05DF46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4.09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F7590D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C438E1B"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2.69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6AF8C8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7AE23E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2.19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EA3419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818D376"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B75553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F5423A1"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9E7DE3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F4487D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31D501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695CF7B" w14:textId="77777777" w:rsidR="002B2954" w:rsidRDefault="002B2954" w:rsidP="002B2954">
            <w:pPr>
              <w:spacing w:after="0"/>
              <w:rPr>
                <w:rFonts w:ascii="Calibri" w:eastAsia="Times New Roman" w:hAnsi="Calibri" w:cs="Calibri"/>
                <w:color w:val="000000"/>
                <w:sz w:val="14"/>
                <w:szCs w:val="16"/>
                <w:lang w:val="en-US"/>
              </w:rPr>
            </w:pPr>
          </w:p>
        </w:tc>
      </w:tr>
      <w:tr w:rsidR="002B2954" w14:paraId="0F50D6E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EB7EB5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0CC25A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2CE12B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6B20C5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7914A0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BD23DF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3.97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B9F3E5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7283A5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D53238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986B88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2.15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062D02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9D7C387"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574F2B3"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28FA302"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B6D3F7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927C957"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663C8A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D1665EB" w14:textId="77777777" w:rsidR="002B2954" w:rsidRDefault="002B2954" w:rsidP="002B2954">
            <w:pPr>
              <w:spacing w:after="0"/>
              <w:rPr>
                <w:rFonts w:ascii="Calibri" w:eastAsia="Times New Roman" w:hAnsi="Calibri" w:cs="Calibri"/>
                <w:color w:val="000000"/>
                <w:sz w:val="14"/>
                <w:szCs w:val="16"/>
                <w:lang w:val="en-US"/>
              </w:rPr>
            </w:pPr>
          </w:p>
        </w:tc>
      </w:tr>
      <w:tr w:rsidR="002B2954" w14:paraId="3CFF089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B50BFA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3D5F0F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18A188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9DB18D4"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554628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1554D0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3.80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079F4C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1AFE58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404920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E63F72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C0D8BB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EB64260"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11D349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8785FC5" w14:textId="77777777" w:rsidR="002B2954" w:rsidRDefault="002B2954" w:rsidP="002B2954">
            <w:pPr>
              <w:spacing w:after="0"/>
              <w:rPr>
                <w:rFonts w:ascii="Calibri" w:eastAsia="Times New Roman" w:hAnsi="Calibri" w:cs="Calibri"/>
                <w:color w:val="000000"/>
                <w:sz w:val="14"/>
                <w:szCs w:val="16"/>
                <w:lang w:val="en-US"/>
              </w:rPr>
            </w:pPr>
          </w:p>
        </w:tc>
      </w:tr>
      <w:tr w:rsidR="002B2954" w14:paraId="68655B2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EFA7F93"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AFCECA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40F18E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23C5BF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0A210F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470B62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3.39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308F6B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9EECB89"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2.11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90331E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A9ED47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1.76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A49E01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F271D7D"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AA3084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B8214D1" w14:textId="77777777" w:rsidR="002B2954" w:rsidRDefault="002B2954" w:rsidP="002B2954">
            <w:pPr>
              <w:spacing w:after="0"/>
              <w:rPr>
                <w:rFonts w:ascii="Calibri" w:eastAsia="Times New Roman" w:hAnsi="Calibri" w:cs="Calibri"/>
                <w:color w:val="000000"/>
                <w:sz w:val="14"/>
                <w:szCs w:val="16"/>
                <w:lang w:val="en-US"/>
              </w:rPr>
            </w:pPr>
          </w:p>
        </w:tc>
      </w:tr>
      <w:tr w:rsidR="002B2954" w14:paraId="796BB58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367077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29541D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30B62A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6D50F5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6B95E0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05A31CD"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3.22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F3562E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E204B8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2.14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7FE4D7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1EDA1E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1.73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468B0B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F507D93"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DEE5E79"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2CAB1B4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B424C08" w14:textId="77777777" w:rsidR="002B2954" w:rsidRDefault="002B2954" w:rsidP="002B2954">
            <w:pPr>
              <w:spacing w:after="0"/>
              <w:rPr>
                <w:rFonts w:ascii="Calibri" w:eastAsia="Times New Roman" w:hAnsi="Calibri" w:cs="Calibri"/>
                <w:color w:val="000000"/>
                <w:sz w:val="14"/>
                <w:szCs w:val="16"/>
                <w:lang w:val="en-US"/>
              </w:rPr>
            </w:pPr>
          </w:p>
        </w:tc>
      </w:tr>
      <w:tr w:rsidR="002B2954" w14:paraId="611A134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42102F2"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17AC93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E8631E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D34319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660730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D29E4A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3.33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B36BAD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DAA4C2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2.19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937643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D0D07E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1.82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7F4BBB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2D298BF"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43AD0D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F6AD92B" w14:textId="77777777" w:rsidR="002B2954" w:rsidRDefault="002B2954" w:rsidP="002B2954">
            <w:pPr>
              <w:spacing w:after="0"/>
              <w:rPr>
                <w:rFonts w:ascii="Calibri" w:eastAsia="Times New Roman" w:hAnsi="Calibri" w:cs="Calibri"/>
                <w:color w:val="000000"/>
                <w:sz w:val="14"/>
                <w:szCs w:val="16"/>
                <w:lang w:val="en-US"/>
              </w:rPr>
            </w:pPr>
          </w:p>
        </w:tc>
      </w:tr>
      <w:tr w:rsidR="002B2954" w14:paraId="438F852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062374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2F05AC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9D6EA3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4E43817"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248AAB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8C9F89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4.41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7525E9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E04C23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3.08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79BAA9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9ED6C2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2.34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45AFEA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1E7B7B1"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17EBA2C"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5B8FEA7"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50E474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FD04263" w14:textId="77777777" w:rsidR="002B2954" w:rsidRDefault="002B2954" w:rsidP="002B2954">
            <w:pPr>
              <w:spacing w:after="0"/>
              <w:rPr>
                <w:rFonts w:ascii="Calibri" w:eastAsia="Times New Roman" w:hAnsi="Calibri" w:cs="Calibri"/>
                <w:color w:val="000000"/>
                <w:sz w:val="14"/>
                <w:szCs w:val="16"/>
                <w:lang w:val="en-US"/>
              </w:rPr>
            </w:pPr>
          </w:p>
        </w:tc>
      </w:tr>
      <w:tr w:rsidR="002B2954" w14:paraId="123868C4"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3F474B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2FB11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4A9497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D746E7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6BDA37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434F1D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3.91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E2E5DE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3D56BD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D96F9C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3F97654"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43D33F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AFFF841"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8E3A7C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0A99402"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49FC21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FE65430" w14:textId="77777777" w:rsidR="002B2954" w:rsidRDefault="002B2954" w:rsidP="002B2954">
            <w:pPr>
              <w:spacing w:after="0"/>
              <w:rPr>
                <w:rFonts w:ascii="Calibri" w:eastAsia="Times New Roman" w:hAnsi="Calibri" w:cs="Calibri"/>
                <w:color w:val="000000"/>
                <w:sz w:val="14"/>
                <w:szCs w:val="16"/>
                <w:lang w:val="en-US"/>
              </w:rPr>
            </w:pPr>
          </w:p>
        </w:tc>
      </w:tr>
      <w:tr w:rsidR="002B2954" w14:paraId="7B0D939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917EAF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59CDAD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D8377C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7966D0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0E067D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BFBE6CA"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4.66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9D1A4C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AAA63F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3.13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5CAE5F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3E5BEC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FD5988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049A65A"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47F715C"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82CA5C6"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3E06C8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3AF66F6" w14:textId="77777777" w:rsidR="002B2954" w:rsidRDefault="002B2954" w:rsidP="002B2954">
            <w:pPr>
              <w:spacing w:after="0"/>
              <w:rPr>
                <w:rFonts w:ascii="Calibri" w:eastAsia="Times New Roman" w:hAnsi="Calibri" w:cs="Calibri"/>
                <w:color w:val="000000"/>
                <w:sz w:val="14"/>
                <w:szCs w:val="16"/>
                <w:lang w:val="en-US"/>
              </w:rPr>
            </w:pPr>
          </w:p>
        </w:tc>
      </w:tr>
      <w:tr w:rsidR="002B2954" w14:paraId="7ECC7F6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2E4698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FB1B0D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EDB176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61DB3B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C836F1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949540B"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4.28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D29F48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D9794CB"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2.70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B342C3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4B90957D"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2.26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4C3CB1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652A2F8"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B42E2BB"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000E339"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D19B98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EEF563F" w14:textId="77777777" w:rsidR="002B2954" w:rsidRDefault="002B2954" w:rsidP="002B2954">
            <w:pPr>
              <w:spacing w:after="0"/>
              <w:rPr>
                <w:rFonts w:ascii="Calibri" w:eastAsia="Times New Roman" w:hAnsi="Calibri" w:cs="Calibri"/>
                <w:color w:val="000000"/>
                <w:sz w:val="14"/>
                <w:szCs w:val="16"/>
                <w:lang w:val="en-US"/>
              </w:rPr>
            </w:pPr>
          </w:p>
        </w:tc>
      </w:tr>
      <w:tr w:rsidR="002B2954" w14:paraId="1570BB1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641A94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007EE9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B5A1DD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B374692"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29B594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CBCFDF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4.09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966D7C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9709CD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2.77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03EFDF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BA1B63D"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2.24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5D8FCE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06B1358"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6D1E05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7C97A35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0617274" w14:textId="77777777" w:rsidR="002B2954" w:rsidRDefault="002B2954" w:rsidP="002B2954">
            <w:pPr>
              <w:spacing w:after="0"/>
              <w:rPr>
                <w:rFonts w:ascii="Calibri" w:eastAsia="Times New Roman" w:hAnsi="Calibri" w:cs="Calibri"/>
                <w:color w:val="000000"/>
                <w:sz w:val="14"/>
                <w:szCs w:val="16"/>
                <w:lang w:val="en-US"/>
              </w:rPr>
            </w:pPr>
          </w:p>
        </w:tc>
      </w:tr>
      <w:tr w:rsidR="002B2954" w14:paraId="2517E9E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0C6FB63"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A6D31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6FDEAA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6210BA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CC9A61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EF4B93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3.73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D71263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8D3627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2.38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0757DA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662EE6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C61954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6A7A74B"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8C9C96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00414AF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E6B76E" w14:textId="77777777" w:rsidR="002B2954" w:rsidRDefault="002B2954" w:rsidP="002B2954">
            <w:pPr>
              <w:spacing w:after="0"/>
              <w:rPr>
                <w:rFonts w:ascii="Calibri" w:eastAsia="Times New Roman" w:hAnsi="Calibri" w:cs="Calibri"/>
                <w:color w:val="000000"/>
                <w:sz w:val="14"/>
                <w:szCs w:val="16"/>
                <w:lang w:val="en-US"/>
              </w:rPr>
            </w:pPr>
          </w:p>
        </w:tc>
      </w:tr>
      <w:tr w:rsidR="002B2954" w14:paraId="50F9ABA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1751D3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4EE4F6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567D68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B9E3C9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087E34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8279E0B"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3.53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2E6F81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1C974DB"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2.38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894ED3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45D714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FCECAB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B44A5BA"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396AE2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06A4096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E0A6CB8" w14:textId="77777777" w:rsidR="002B2954" w:rsidRDefault="002B2954" w:rsidP="002B2954">
            <w:pPr>
              <w:spacing w:after="0"/>
              <w:rPr>
                <w:rFonts w:ascii="Calibri" w:eastAsia="Times New Roman" w:hAnsi="Calibri" w:cs="Calibri"/>
                <w:color w:val="000000"/>
                <w:sz w:val="14"/>
                <w:szCs w:val="16"/>
                <w:lang w:val="en-US"/>
              </w:rPr>
            </w:pPr>
          </w:p>
        </w:tc>
      </w:tr>
      <w:tr w:rsidR="002B2954" w14:paraId="7E0C1E6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53C0E13"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BF4BCE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6FFC72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D87155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24A174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F6BB784"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3.62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26C09B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5BC6A6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2.45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84A8D2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F157FDB"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6D6F65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FB50BCC"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F9260A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D93EFA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F5E41B9" w14:textId="77777777" w:rsidR="002B2954" w:rsidRDefault="002B2954" w:rsidP="002B2954">
            <w:pPr>
              <w:spacing w:after="0"/>
              <w:rPr>
                <w:rFonts w:ascii="Calibri" w:eastAsia="Times New Roman" w:hAnsi="Calibri" w:cs="Calibri"/>
                <w:color w:val="000000"/>
                <w:sz w:val="14"/>
                <w:szCs w:val="16"/>
                <w:lang w:val="en-US"/>
              </w:rPr>
            </w:pPr>
          </w:p>
        </w:tc>
      </w:tr>
      <w:tr w:rsidR="002B2954" w14:paraId="02AB195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1F88C6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72FEE1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4CCCC0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FBD12A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382256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2E0CC6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4.32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50FA22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3CBA3BB"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2.97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6550B4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79FAF64"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2.29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418531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4376E72"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D94D8E3"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25175A0"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A1A4A07"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D96AC4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85C39C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5211EE6" w14:textId="77777777" w:rsidR="002B2954" w:rsidRDefault="002B2954" w:rsidP="002B2954">
            <w:pPr>
              <w:spacing w:after="0"/>
              <w:rPr>
                <w:rFonts w:ascii="Calibri" w:eastAsia="Times New Roman" w:hAnsi="Calibri" w:cs="Calibri"/>
                <w:color w:val="000000"/>
                <w:sz w:val="14"/>
                <w:szCs w:val="16"/>
                <w:lang w:val="en-US"/>
              </w:rPr>
            </w:pPr>
          </w:p>
        </w:tc>
      </w:tr>
      <w:tr w:rsidR="002B2954" w14:paraId="6CAC137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8F8433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737BE0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081AE5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A0A285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2BB025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B56019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3.72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D89232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1175D4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2.40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8621DC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71DED0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21A394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313FA36"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072C3E8"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DD28766"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0A1587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8CB327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465C787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4856622" w14:textId="77777777" w:rsidR="002B2954" w:rsidRDefault="002B2954" w:rsidP="002B2954">
            <w:pPr>
              <w:spacing w:after="0"/>
              <w:rPr>
                <w:rFonts w:ascii="Calibri" w:eastAsia="Times New Roman" w:hAnsi="Calibri" w:cs="Calibri"/>
                <w:color w:val="000000"/>
                <w:sz w:val="14"/>
                <w:szCs w:val="16"/>
                <w:lang w:val="en-US"/>
              </w:rPr>
            </w:pPr>
          </w:p>
        </w:tc>
      </w:tr>
      <w:tr w:rsidR="002B2954" w14:paraId="3769D9D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072E83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3442E5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9B1E88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932CD9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D05594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13E6FE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3.57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356CCF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4025C2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2.39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996FD9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408B827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319E02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2BA3EB2"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E04016A"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AB715AE"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CC7635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83AE41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064DE86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D99659" w14:textId="77777777" w:rsidR="002B2954" w:rsidRDefault="002B2954" w:rsidP="002B2954">
            <w:pPr>
              <w:spacing w:after="0"/>
              <w:rPr>
                <w:rFonts w:ascii="Calibri" w:eastAsia="Times New Roman" w:hAnsi="Calibri" w:cs="Calibri"/>
                <w:color w:val="000000"/>
                <w:sz w:val="14"/>
                <w:szCs w:val="16"/>
                <w:lang w:val="en-US"/>
              </w:rPr>
            </w:pPr>
          </w:p>
        </w:tc>
      </w:tr>
      <w:tr w:rsidR="002B2954" w14:paraId="1F15931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2D7746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E99AF6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8EB7C9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D180CE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EB364D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3314AA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3.64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508BBE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B1CAC2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606743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0A6616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9F2FE4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A112E60"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02CFCA5"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8E506FB"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549982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35E3F19"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71A7678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E3C0195" w14:textId="77777777" w:rsidR="002B2954" w:rsidRDefault="002B2954" w:rsidP="002B2954">
            <w:pPr>
              <w:spacing w:after="0"/>
              <w:rPr>
                <w:rFonts w:ascii="Calibri" w:eastAsia="Times New Roman" w:hAnsi="Calibri" w:cs="Calibri"/>
                <w:color w:val="000000"/>
                <w:sz w:val="14"/>
                <w:szCs w:val="16"/>
                <w:lang w:val="en-US"/>
              </w:rPr>
            </w:pPr>
          </w:p>
        </w:tc>
      </w:tr>
      <w:tr w:rsidR="002B2954" w14:paraId="7EFC286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9B78FC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2146DC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4C4885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2AF670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E0FF67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5702B2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3.66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B340F8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7443C8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2.48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FD1FCF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5E1D92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455B0E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6712732"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DF9A4B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D3114EA" w14:textId="77777777" w:rsidR="002B2954" w:rsidRDefault="002B2954" w:rsidP="002B2954">
            <w:pPr>
              <w:spacing w:after="0"/>
              <w:rPr>
                <w:rFonts w:ascii="Calibri" w:eastAsia="Times New Roman" w:hAnsi="Calibri" w:cs="Calibri"/>
                <w:color w:val="000000"/>
                <w:sz w:val="14"/>
                <w:szCs w:val="16"/>
                <w:lang w:val="en-US"/>
              </w:rPr>
            </w:pPr>
          </w:p>
        </w:tc>
      </w:tr>
      <w:tr w:rsidR="002B2954" w14:paraId="217A031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AA6D7A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DAAF7A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2EBBC6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8A7832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D5E35F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248752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3.35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0C35D1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1D81CB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2.16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AD289F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A04DC99"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1.76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78F8EB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9628746"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3EC7A3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21A995B" w14:textId="77777777" w:rsidR="002B2954" w:rsidRDefault="002B2954" w:rsidP="002B2954">
            <w:pPr>
              <w:spacing w:after="0"/>
              <w:rPr>
                <w:rFonts w:ascii="Calibri" w:eastAsia="Times New Roman" w:hAnsi="Calibri" w:cs="Calibri"/>
                <w:color w:val="000000"/>
                <w:sz w:val="14"/>
                <w:szCs w:val="16"/>
                <w:lang w:val="en-US"/>
              </w:rPr>
            </w:pPr>
          </w:p>
        </w:tc>
      </w:tr>
      <w:tr w:rsidR="002B2954" w14:paraId="4169AD9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0D44FD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C07821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7173CF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189E26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1BFAF7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1BB092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3.22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F59E07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6065A1B"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2.22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CBB92D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2FD954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1.79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553B33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70ED4DE"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F090F9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9A887AC" w14:textId="77777777" w:rsidR="002B2954" w:rsidRDefault="002B2954" w:rsidP="002B2954">
            <w:pPr>
              <w:spacing w:after="0"/>
              <w:rPr>
                <w:rFonts w:ascii="Calibri" w:eastAsia="Times New Roman" w:hAnsi="Calibri" w:cs="Calibri"/>
                <w:color w:val="000000"/>
                <w:sz w:val="14"/>
                <w:szCs w:val="16"/>
                <w:lang w:val="en-US"/>
              </w:rPr>
            </w:pPr>
          </w:p>
        </w:tc>
      </w:tr>
      <w:tr w:rsidR="002B2954" w14:paraId="672B764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E349CF3"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75C0C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770D24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40CF88"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7665C0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CE5B7FB"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3.30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3D01BE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1CB79B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2.20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608FA3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1739AD9"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1.80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B08374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53D3400"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800B27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DCAC66E" w14:textId="77777777" w:rsidR="002B2954" w:rsidRDefault="002B2954" w:rsidP="002B2954">
            <w:pPr>
              <w:spacing w:after="0"/>
              <w:rPr>
                <w:rFonts w:ascii="Calibri" w:eastAsia="Times New Roman" w:hAnsi="Calibri" w:cs="Calibri"/>
                <w:color w:val="000000"/>
                <w:sz w:val="14"/>
                <w:szCs w:val="16"/>
                <w:lang w:val="en-US"/>
              </w:rPr>
            </w:pPr>
          </w:p>
        </w:tc>
      </w:tr>
      <w:tr w:rsidR="002B2954" w14:paraId="5FD00DF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9664A0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433CC0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226492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1D17AF7"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C67441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0AC624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4.50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043068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65F1103"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3.04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81C660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481E1EB"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2.28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5C4DEF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CABA252"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F7EFAC7"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567A012"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374D57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42D101D" w14:textId="77777777" w:rsidR="002B2954" w:rsidRDefault="002B2954" w:rsidP="002B2954">
            <w:pPr>
              <w:spacing w:after="0"/>
              <w:rPr>
                <w:rFonts w:ascii="Calibri" w:eastAsia="Times New Roman" w:hAnsi="Calibri" w:cs="Calibri"/>
                <w:color w:val="000000"/>
                <w:sz w:val="14"/>
                <w:szCs w:val="16"/>
                <w:lang w:val="en-US"/>
              </w:rPr>
            </w:pPr>
          </w:p>
        </w:tc>
      </w:tr>
      <w:tr w:rsidR="002B2954" w14:paraId="68B68E0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BB57A8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29674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B6CD6E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97D454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5D72A6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A819B9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3.48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939B25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57C657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2.20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04D4B3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04C4829"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1.84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979476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CB51395"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9BD1AC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6BA75C0"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A443F0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7321E05" w14:textId="77777777" w:rsidR="002B2954" w:rsidRDefault="002B2954" w:rsidP="002B2954">
            <w:pPr>
              <w:spacing w:after="0"/>
              <w:rPr>
                <w:rFonts w:ascii="Calibri" w:eastAsia="Times New Roman" w:hAnsi="Calibri" w:cs="Calibri"/>
                <w:color w:val="000000"/>
                <w:sz w:val="14"/>
                <w:szCs w:val="16"/>
                <w:lang w:val="en-US"/>
              </w:rPr>
            </w:pPr>
          </w:p>
        </w:tc>
      </w:tr>
      <w:tr w:rsidR="002B2954" w14:paraId="545BF29C"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E7408D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853AC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62D20D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C50A5B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CF1B193" w14:textId="77777777" w:rsidR="002B2954" w:rsidRPr="00F47CC6" w:rsidRDefault="002B2954" w:rsidP="002B2954">
            <w:pPr>
              <w:spacing w:after="0"/>
              <w:rPr>
                <w:color w:val="000000" w:themeColor="text1"/>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F361D4F" w14:textId="77777777" w:rsidR="002B2954" w:rsidRPr="00F47CC6" w:rsidRDefault="002B2954" w:rsidP="002B2954">
            <w:pPr>
              <w:spacing w:after="0"/>
              <w:rPr>
                <w:color w:val="000000" w:themeColor="text1"/>
                <w:sz w:val="16"/>
                <w:szCs w:val="16"/>
              </w:rPr>
            </w:pPr>
            <w:r w:rsidRPr="00F47CC6">
              <w:rPr>
                <w:rFonts w:eastAsia="等线"/>
                <w:color w:val="000000"/>
                <w:sz w:val="16"/>
                <w:szCs w:val="16"/>
              </w:rPr>
              <w:t>3.24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A0F2F6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39B2644"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217C4F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4ECDFE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1.76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E573B8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3944965" w14:textId="77777777" w:rsidR="002B2954" w:rsidRDefault="002B2954" w:rsidP="002B2954">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AD071D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9AD4B1B"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8273582"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3C88E1" w14:textId="77777777" w:rsidR="002B2954" w:rsidRDefault="002B2954" w:rsidP="002B2954">
            <w:pPr>
              <w:spacing w:after="0"/>
              <w:rPr>
                <w:rFonts w:ascii="Calibri" w:eastAsia="Times New Roman" w:hAnsi="Calibri" w:cs="Calibri"/>
                <w:color w:val="000000"/>
                <w:sz w:val="14"/>
                <w:szCs w:val="16"/>
                <w:lang w:val="en-US"/>
              </w:rPr>
            </w:pPr>
          </w:p>
        </w:tc>
      </w:tr>
      <w:tr w:rsidR="002B2954" w14:paraId="7C773E5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6772076"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254E4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93798A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4E75F3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B3C7BB9" w14:textId="77777777" w:rsidR="002B2954" w:rsidRPr="00F47CC6" w:rsidRDefault="002B2954" w:rsidP="002B2954">
            <w:pPr>
              <w:spacing w:after="0"/>
              <w:rPr>
                <w:color w:val="000000" w:themeColor="text1"/>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A6351A2" w14:textId="77777777" w:rsidR="002B2954" w:rsidRPr="00F47CC6" w:rsidRDefault="002B2954" w:rsidP="002B2954">
            <w:pPr>
              <w:spacing w:after="0"/>
              <w:rPr>
                <w:color w:val="000000" w:themeColor="text1"/>
                <w:sz w:val="16"/>
                <w:szCs w:val="16"/>
              </w:rPr>
            </w:pPr>
            <w:r w:rsidRPr="00F47CC6">
              <w:rPr>
                <w:rFonts w:eastAsia="等线"/>
                <w:color w:val="000000"/>
                <w:sz w:val="16"/>
                <w:szCs w:val="16"/>
              </w:rPr>
              <w:t>3.33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F3F7D3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1B32D6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2.20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1E279E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86B5B73"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1.82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9A01E06"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EAC9E73" w14:textId="77777777" w:rsidR="002B2954" w:rsidRDefault="002B2954" w:rsidP="002B2954">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F478C8D"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6E7D0EB"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6469D16"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E054D68" w14:textId="77777777" w:rsidR="002B2954" w:rsidRDefault="002B2954" w:rsidP="002B2954">
            <w:pPr>
              <w:spacing w:after="0"/>
              <w:rPr>
                <w:rFonts w:ascii="Calibri" w:eastAsia="Times New Roman" w:hAnsi="Calibri" w:cs="Calibri"/>
                <w:color w:val="000000"/>
                <w:sz w:val="14"/>
                <w:szCs w:val="16"/>
                <w:lang w:val="en-US"/>
              </w:rPr>
            </w:pPr>
          </w:p>
        </w:tc>
      </w:tr>
    </w:tbl>
    <w:p w14:paraId="05A03661" w14:textId="77777777" w:rsidR="002B2954" w:rsidRDefault="002B2954" w:rsidP="002B2954">
      <w:pPr>
        <w:rPr>
          <w:rFonts w:eastAsiaTheme="minorEastAsia"/>
          <w:i/>
          <w:color w:val="000000" w:themeColor="text1"/>
        </w:rPr>
      </w:pPr>
    </w:p>
    <w:p w14:paraId="6E52CA87" w14:textId="77777777" w:rsidR="002B2954" w:rsidRDefault="002B2954" w:rsidP="002B2954">
      <w:pPr>
        <w:pStyle w:val="RAN4H2"/>
        <w:numPr>
          <w:ilvl w:val="0"/>
          <w:numId w:val="0"/>
        </w:numPr>
      </w:pPr>
      <w:r>
        <w:t xml:space="preserve">Table </w:t>
      </w:r>
      <w:proofErr w:type="gramStart"/>
      <w:r>
        <w:rPr>
          <w:rFonts w:hint="eastAsia"/>
          <w:lang w:eastAsia="zh-CN"/>
        </w:rPr>
        <w:t>4</w:t>
      </w:r>
      <w:r>
        <w:t>:</w:t>
      </w:r>
      <w:r w:rsidRPr="00B21EC6">
        <w:rPr>
          <w:rFonts w:hint="eastAsia"/>
          <w:lang w:eastAsia="zh-CN"/>
        </w:rPr>
        <w:t>OOK</w:t>
      </w:r>
      <w:proofErr w:type="gramEnd"/>
      <w:r w:rsidRPr="00B21EC6">
        <w:rPr>
          <w:lang w:eastAsia="zh-CN"/>
        </w:rPr>
        <w:t>,</w:t>
      </w:r>
      <w:r w:rsidRPr="00B21EC6">
        <w:rPr>
          <w:rFonts w:hint="eastAsia"/>
          <w:lang w:eastAsia="zh-CN"/>
        </w:rPr>
        <w:t>RSR</w:t>
      </w:r>
      <w:r>
        <w:rPr>
          <w:lang w:eastAsia="zh-CN"/>
        </w:rPr>
        <w:t>Q</w:t>
      </w:r>
      <w:r w:rsidRPr="00B21EC6">
        <w:rPr>
          <w:lang w:eastAsia="zh-CN"/>
        </w:rPr>
        <w:t>,</w:t>
      </w:r>
      <w:r>
        <w:rPr>
          <w:rFonts w:hint="eastAsia"/>
          <w:lang w:eastAsia="zh-CN"/>
        </w:rPr>
        <w:t>ideal</w:t>
      </w:r>
      <w:r>
        <w:rPr>
          <w:lang w:eastAsia="zh-CN"/>
        </w:rPr>
        <w:t xml:space="preserve"> </w:t>
      </w:r>
      <w:r>
        <w:rPr>
          <w:rFonts w:hint="eastAsia"/>
          <w:lang w:eastAsia="zh-CN"/>
        </w:rPr>
        <w:t>signal</w:t>
      </w:r>
      <w:r>
        <w:rPr>
          <w:lang w:eastAsia="zh-CN"/>
        </w:rPr>
        <w:t xml:space="preserve"> </w:t>
      </w:r>
      <w:r>
        <w:rPr>
          <w:rFonts w:hint="eastAsia"/>
          <w:lang w:eastAsia="zh-CN"/>
        </w:rPr>
        <w:t>not</w:t>
      </w:r>
      <w:r>
        <w:rPr>
          <w:lang w:eastAsia="zh-CN"/>
        </w:rP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p>
    <w:tbl>
      <w:tblPr>
        <w:tblW w:w="8635" w:type="dxa"/>
        <w:tblInd w:w="-5" w:type="dxa"/>
        <w:tblLook w:val="04A0" w:firstRow="1" w:lastRow="0" w:firstColumn="1" w:lastColumn="0" w:noHBand="0" w:noVBand="1"/>
      </w:tblPr>
      <w:tblGrid>
        <w:gridCol w:w="553"/>
        <w:gridCol w:w="1598"/>
        <w:gridCol w:w="607"/>
        <w:gridCol w:w="496"/>
        <w:gridCol w:w="601"/>
        <w:gridCol w:w="496"/>
        <w:gridCol w:w="601"/>
        <w:gridCol w:w="496"/>
        <w:gridCol w:w="732"/>
        <w:gridCol w:w="674"/>
        <w:gridCol w:w="937"/>
        <w:gridCol w:w="844"/>
      </w:tblGrid>
      <w:tr w:rsidR="002B2954" w14:paraId="1B7D987A" w14:textId="77777777" w:rsidTr="002B2954">
        <w:trPr>
          <w:trHeight w:val="840"/>
        </w:trPr>
        <w:tc>
          <w:tcPr>
            <w:tcW w:w="55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9308C15"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w:t>
            </w:r>
            <w:proofErr w:type="gramStart"/>
            <w:r>
              <w:rPr>
                <w:rFonts w:ascii="Calibri" w:eastAsia="Times New Roman" w:hAnsi="Calibri" w:cs="Calibri"/>
                <w:b/>
                <w:bCs/>
                <w:color w:val="000000"/>
                <w:sz w:val="14"/>
                <w:szCs w:val="16"/>
                <w:lang w:val="en-US"/>
              </w:rPr>
              <w:t>M,L</w:t>
            </w:r>
            <w:proofErr w:type="gramEnd"/>
            <w:r>
              <w:rPr>
                <w:rFonts w:ascii="Calibri" w:eastAsia="Times New Roman" w:hAnsi="Calibri" w:cs="Calibri"/>
                <w:b/>
                <w:bCs/>
                <w:color w:val="000000"/>
                <w:sz w:val="14"/>
                <w:szCs w:val="16"/>
                <w:lang w:val="en-US"/>
              </w:rPr>
              <w:t>}</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67B0953"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298" w:type="dxa"/>
            <w:gridSpan w:val="6"/>
            <w:tcBorders>
              <w:top w:val="single" w:sz="4" w:space="0" w:color="auto"/>
              <w:left w:val="nil"/>
              <w:bottom w:val="single" w:sz="4" w:space="0" w:color="auto"/>
              <w:right w:val="single" w:sz="4" w:space="0" w:color="auto"/>
            </w:tcBorders>
            <w:shd w:val="clear" w:color="000000" w:fill="FCE4D6"/>
            <w:vAlign w:val="center"/>
          </w:tcPr>
          <w:p w14:paraId="49218D31"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w:t>
            </w:r>
            <w:r>
              <w:rPr>
                <w:rFonts w:asciiTheme="minorEastAsia" w:eastAsiaTheme="minorEastAsia" w:hAnsiTheme="minorEastAsia" w:cs="Calibri" w:hint="eastAsia"/>
                <w:b/>
                <w:bCs/>
                <w:color w:val="000000"/>
                <w:sz w:val="14"/>
                <w:szCs w:val="16"/>
                <w:lang w:val="en-US"/>
              </w:rPr>
              <w:t>Q</w:t>
            </w:r>
            <w:r>
              <w:rPr>
                <w:rFonts w:ascii="Calibri" w:eastAsia="Times New Roman" w:hAnsi="Calibri" w:cs="Calibri"/>
                <w:b/>
                <w:bCs/>
                <w:color w:val="000000"/>
                <w:sz w:val="14"/>
                <w:szCs w:val="16"/>
                <w:lang w:val="en-US"/>
              </w:rPr>
              <w:t xml:space="preserve">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7327B0D" w14:textId="77777777" w:rsidR="002B2954" w:rsidRDefault="002B2954" w:rsidP="002B2954">
            <w:pPr>
              <w:spacing w:after="0"/>
              <w:jc w:val="center"/>
              <w:rPr>
                <w:rFonts w:ascii="Calibri" w:eastAsia="Times New Roman" w:hAnsi="Calibri" w:cs="Calibri"/>
                <w:b/>
                <w:bCs/>
                <w:color w:val="000000"/>
                <w:sz w:val="14"/>
                <w:szCs w:val="16"/>
                <w:lang w:val="en-US"/>
              </w:rPr>
            </w:pPr>
            <w:proofErr w:type="gramStart"/>
            <w:r>
              <w:rPr>
                <w:rFonts w:ascii="Calibri" w:eastAsia="Times New Roman" w:hAnsi="Calibri" w:cs="Calibri"/>
                <w:b/>
                <w:bCs/>
                <w:color w:val="000000"/>
                <w:sz w:val="14"/>
                <w:szCs w:val="16"/>
                <w:lang w:val="en-US"/>
              </w:rPr>
              <w:t>SINR(</w:t>
            </w:r>
            <w:proofErr w:type="gramEnd"/>
            <w:r>
              <w:rPr>
                <w:rFonts w:ascii="Calibri" w:eastAsia="Times New Roman" w:hAnsi="Calibri" w:cs="Calibri"/>
                <w:b/>
                <w:bCs/>
                <w:color w:val="000000"/>
                <w:sz w:val="14"/>
                <w:szCs w:val="16"/>
                <w:lang w:val="en-US"/>
              </w:rPr>
              <w:t>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6A76AED"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FBDF1B1"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4EE0D35"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2B2954" w14:paraId="5356ECA0" w14:textId="77777777" w:rsidTr="002B2954">
        <w:trPr>
          <w:trHeight w:val="321"/>
        </w:trPr>
        <w:tc>
          <w:tcPr>
            <w:tcW w:w="552" w:type="dxa"/>
            <w:vMerge/>
            <w:tcBorders>
              <w:top w:val="single" w:sz="4" w:space="0" w:color="auto"/>
              <w:left w:val="single" w:sz="4" w:space="0" w:color="auto"/>
              <w:bottom w:val="single" w:sz="4" w:space="0" w:color="000000"/>
              <w:right w:val="single" w:sz="4" w:space="0" w:color="auto"/>
            </w:tcBorders>
            <w:vAlign w:val="center"/>
          </w:tcPr>
          <w:p w14:paraId="3C4F3B37" w14:textId="77777777" w:rsidR="002B2954" w:rsidRDefault="002B2954" w:rsidP="002B2954">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469F7DFA" w14:textId="77777777" w:rsidR="002B2954" w:rsidRDefault="002B2954" w:rsidP="002B2954">
            <w:pPr>
              <w:spacing w:after="0"/>
              <w:rPr>
                <w:rFonts w:ascii="Calibri" w:eastAsia="Times New Roman" w:hAnsi="Calibri" w:cs="Calibri"/>
                <w:b/>
                <w:bCs/>
                <w:color w:val="000000"/>
                <w:sz w:val="14"/>
                <w:szCs w:val="16"/>
                <w:lang w:val="en-US"/>
              </w:rPr>
            </w:pPr>
          </w:p>
        </w:tc>
        <w:tc>
          <w:tcPr>
            <w:tcW w:w="1108" w:type="dxa"/>
            <w:gridSpan w:val="2"/>
            <w:tcBorders>
              <w:top w:val="single" w:sz="4" w:space="0" w:color="auto"/>
              <w:left w:val="nil"/>
              <w:bottom w:val="single" w:sz="4" w:space="0" w:color="auto"/>
              <w:right w:val="single" w:sz="4" w:space="0" w:color="auto"/>
            </w:tcBorders>
            <w:shd w:val="clear" w:color="000000" w:fill="FCE4D6"/>
            <w:vAlign w:val="bottom"/>
          </w:tcPr>
          <w:p w14:paraId="6FB0C738"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102" w:type="dxa"/>
            <w:gridSpan w:val="2"/>
            <w:tcBorders>
              <w:top w:val="single" w:sz="4" w:space="0" w:color="auto"/>
              <w:left w:val="nil"/>
              <w:bottom w:val="single" w:sz="4" w:space="0" w:color="auto"/>
              <w:right w:val="single" w:sz="4" w:space="0" w:color="auto"/>
            </w:tcBorders>
            <w:shd w:val="clear" w:color="000000" w:fill="FCE4D6"/>
            <w:vAlign w:val="bottom"/>
          </w:tcPr>
          <w:p w14:paraId="6BD7A2A8"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088" w:type="dxa"/>
            <w:gridSpan w:val="2"/>
            <w:tcBorders>
              <w:top w:val="single" w:sz="4" w:space="0" w:color="auto"/>
              <w:left w:val="nil"/>
              <w:bottom w:val="single" w:sz="4" w:space="0" w:color="auto"/>
              <w:right w:val="single" w:sz="4" w:space="0" w:color="auto"/>
            </w:tcBorders>
            <w:shd w:val="clear" w:color="000000" w:fill="FCE4D6"/>
            <w:vAlign w:val="bottom"/>
          </w:tcPr>
          <w:p w14:paraId="4A87F5DA" w14:textId="77777777" w:rsidR="002B2954" w:rsidRPr="00ED06E4"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5CEF788C"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69F07038"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480DFA9F"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5B547D47"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1409E874" w14:textId="77777777" w:rsidTr="002B2954">
        <w:trPr>
          <w:trHeight w:val="288"/>
        </w:trPr>
        <w:tc>
          <w:tcPr>
            <w:tcW w:w="552" w:type="dxa"/>
            <w:vMerge/>
            <w:tcBorders>
              <w:top w:val="single" w:sz="4" w:space="0" w:color="auto"/>
              <w:left w:val="single" w:sz="4" w:space="0" w:color="auto"/>
              <w:bottom w:val="single" w:sz="4" w:space="0" w:color="000000"/>
              <w:right w:val="single" w:sz="4" w:space="0" w:color="auto"/>
            </w:tcBorders>
            <w:vAlign w:val="center"/>
          </w:tcPr>
          <w:p w14:paraId="48C09C2D" w14:textId="77777777" w:rsidR="002B2954" w:rsidRDefault="002B2954" w:rsidP="002B2954">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20345353" w14:textId="77777777" w:rsidR="002B2954" w:rsidRDefault="002B2954" w:rsidP="002B2954">
            <w:pPr>
              <w:spacing w:after="0"/>
              <w:rPr>
                <w:rFonts w:ascii="Calibri" w:eastAsia="Times New Roman" w:hAnsi="Calibri" w:cs="Calibri"/>
                <w:b/>
                <w:bCs/>
                <w:color w:val="000000"/>
                <w:sz w:val="14"/>
                <w:szCs w:val="16"/>
                <w:lang w:val="en-US"/>
              </w:rPr>
            </w:pPr>
          </w:p>
        </w:tc>
        <w:tc>
          <w:tcPr>
            <w:tcW w:w="612" w:type="dxa"/>
            <w:tcBorders>
              <w:top w:val="nil"/>
              <w:left w:val="nil"/>
              <w:bottom w:val="single" w:sz="4" w:space="0" w:color="auto"/>
              <w:right w:val="single" w:sz="4" w:space="0" w:color="auto"/>
            </w:tcBorders>
            <w:shd w:val="clear" w:color="000000" w:fill="FCE4D6"/>
            <w:vAlign w:val="bottom"/>
          </w:tcPr>
          <w:p w14:paraId="126D5CFD"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96" w:type="dxa"/>
            <w:tcBorders>
              <w:top w:val="nil"/>
              <w:left w:val="nil"/>
              <w:bottom w:val="single" w:sz="4" w:space="0" w:color="auto"/>
              <w:right w:val="single" w:sz="4" w:space="0" w:color="auto"/>
            </w:tcBorders>
            <w:shd w:val="clear" w:color="000000" w:fill="FCE4D6"/>
            <w:vAlign w:val="bottom"/>
          </w:tcPr>
          <w:p w14:paraId="0895147B"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06" w:type="dxa"/>
            <w:tcBorders>
              <w:top w:val="nil"/>
              <w:left w:val="nil"/>
              <w:bottom w:val="single" w:sz="4" w:space="0" w:color="auto"/>
              <w:right w:val="single" w:sz="4" w:space="0" w:color="auto"/>
            </w:tcBorders>
            <w:shd w:val="clear" w:color="000000" w:fill="FCE4D6"/>
            <w:vAlign w:val="bottom"/>
          </w:tcPr>
          <w:p w14:paraId="5A3F597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96" w:type="dxa"/>
            <w:tcBorders>
              <w:top w:val="nil"/>
              <w:left w:val="nil"/>
              <w:bottom w:val="single" w:sz="4" w:space="0" w:color="auto"/>
              <w:right w:val="single" w:sz="4" w:space="0" w:color="auto"/>
            </w:tcBorders>
            <w:shd w:val="clear" w:color="000000" w:fill="FCE4D6"/>
            <w:vAlign w:val="bottom"/>
          </w:tcPr>
          <w:p w14:paraId="4B593A6C"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06" w:type="dxa"/>
            <w:tcBorders>
              <w:top w:val="nil"/>
              <w:left w:val="nil"/>
              <w:bottom w:val="single" w:sz="4" w:space="0" w:color="auto"/>
              <w:right w:val="single" w:sz="4" w:space="0" w:color="auto"/>
            </w:tcBorders>
            <w:shd w:val="clear" w:color="000000" w:fill="FCE4D6"/>
            <w:vAlign w:val="bottom"/>
          </w:tcPr>
          <w:p w14:paraId="3923208B"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82" w:type="dxa"/>
            <w:tcBorders>
              <w:top w:val="nil"/>
              <w:left w:val="nil"/>
              <w:bottom w:val="single" w:sz="4" w:space="0" w:color="auto"/>
              <w:right w:val="single" w:sz="4" w:space="0" w:color="auto"/>
            </w:tcBorders>
            <w:shd w:val="clear" w:color="000000" w:fill="FCE4D6"/>
            <w:vAlign w:val="bottom"/>
          </w:tcPr>
          <w:p w14:paraId="13A45023"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21A307D0"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066F79C7"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7D9F7825"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69D10DC3"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78D90BA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B277238" w14:textId="77777777" w:rsidR="002B2954" w:rsidRPr="00ED06E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55C48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C6073D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B49A772" w14:textId="77777777" w:rsidR="002B2954" w:rsidRPr="00066EDB"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3A9A92A"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ECB87B3"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1.28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121B6E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572330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591B6F9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C95304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26ACD2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64CCFBE"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BCA9AEB"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6A5FC9F"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09F66CEC"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9A189E5" w14:textId="77777777" w:rsidR="002B2954" w:rsidRPr="00ED06E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533E9E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3A07F2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F3C001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BDD7B22"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AC980F8"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0.90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F659E1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86E6C5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0F3FF25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341DE0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0EFC99A"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A15D39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264107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3D97F53" w14:textId="77777777" w:rsidR="002B2954" w:rsidRDefault="002B2954" w:rsidP="002B2954">
            <w:pPr>
              <w:spacing w:after="0"/>
              <w:rPr>
                <w:rFonts w:ascii="Calibri" w:eastAsia="Times New Roman" w:hAnsi="Calibri" w:cs="Calibri"/>
                <w:color w:val="000000"/>
                <w:sz w:val="14"/>
                <w:szCs w:val="16"/>
                <w:lang w:val="en-US"/>
              </w:rPr>
            </w:pPr>
          </w:p>
        </w:tc>
      </w:tr>
      <w:tr w:rsidR="002B2954" w14:paraId="66E5A03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DBD3E13"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0033C6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7317C5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07CA4C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8CA011E"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899B6C9"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0.61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C06238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28D91B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7C1CD32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78DC802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E2DA9BE"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8D5B9C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A46279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069D38D" w14:textId="77777777" w:rsidR="002B2954" w:rsidRDefault="002B2954" w:rsidP="002B2954">
            <w:pPr>
              <w:spacing w:after="0"/>
              <w:rPr>
                <w:rFonts w:ascii="Calibri" w:eastAsia="Times New Roman" w:hAnsi="Calibri" w:cs="Calibri"/>
                <w:color w:val="000000"/>
                <w:sz w:val="14"/>
                <w:szCs w:val="16"/>
                <w:lang w:val="en-US"/>
              </w:rPr>
            </w:pPr>
          </w:p>
        </w:tc>
      </w:tr>
      <w:tr w:rsidR="002B2954" w14:paraId="4ECA533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23F34B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DD6442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00210D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A4D058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7DA3527"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93617F3"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0.90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B4185A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BB0BF8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56B0FEC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F2A01F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99B1283"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D220FF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ECC6C6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36758E7" w14:textId="77777777" w:rsidR="002B2954" w:rsidRDefault="002B2954" w:rsidP="002B2954">
            <w:pPr>
              <w:spacing w:after="0"/>
              <w:rPr>
                <w:rFonts w:ascii="Calibri" w:eastAsia="Times New Roman" w:hAnsi="Calibri" w:cs="Calibri"/>
                <w:color w:val="000000"/>
                <w:sz w:val="14"/>
                <w:szCs w:val="16"/>
                <w:lang w:val="en-US"/>
              </w:rPr>
            </w:pPr>
          </w:p>
        </w:tc>
      </w:tr>
      <w:tr w:rsidR="002B2954" w14:paraId="4130551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2E7086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43AEDD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3C39D2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270127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082504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24D975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5B3DA9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FD6BC7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4C08C54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784D01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D2EFA8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E4D415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4D17B7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379F5D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8D93E1A"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34250D1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63D580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A67DED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DDD8CB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76D214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0A35D8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64762E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BAAED0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752D6D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2007E42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9C83F9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23BC5F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A266D3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F38EB09"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459DB57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E47D0E0" w14:textId="77777777" w:rsidR="002B2954" w:rsidRDefault="002B2954" w:rsidP="002B2954">
            <w:pPr>
              <w:spacing w:after="0"/>
              <w:rPr>
                <w:rFonts w:ascii="Calibri" w:eastAsia="Times New Roman" w:hAnsi="Calibri" w:cs="Calibri"/>
                <w:color w:val="000000"/>
                <w:sz w:val="14"/>
                <w:szCs w:val="16"/>
                <w:lang w:val="en-US"/>
              </w:rPr>
            </w:pPr>
          </w:p>
        </w:tc>
      </w:tr>
      <w:tr w:rsidR="002B2954" w14:paraId="5C653B3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C753FB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91B41E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5BCFC2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E2198C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9EF61B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F84655A"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0.57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530E63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FFBBDF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17B48B1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448FF0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F6D355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BA43D7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6D70FF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38C5BB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AA80F71" w14:textId="77777777" w:rsidR="002B2954" w:rsidRDefault="002B2954" w:rsidP="002B2954">
            <w:pPr>
              <w:spacing w:after="0"/>
              <w:rPr>
                <w:rFonts w:ascii="Calibri" w:eastAsia="Times New Roman" w:hAnsi="Calibri" w:cs="Calibri"/>
                <w:color w:val="000000"/>
                <w:sz w:val="14"/>
                <w:szCs w:val="16"/>
                <w:lang w:val="en-US"/>
              </w:rPr>
            </w:pPr>
          </w:p>
        </w:tc>
      </w:tr>
      <w:tr w:rsidR="002B2954" w14:paraId="307C6C9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29D8CA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12A2DD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A2EB53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CEB5D84"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C6F7CE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C18601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E2C5EC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73DBAB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6630A2A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72DD700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420C58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847341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EA66B5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16FB9CD" w14:textId="77777777" w:rsidR="002B2954" w:rsidRDefault="002B2954" w:rsidP="002B2954">
            <w:pPr>
              <w:spacing w:after="0"/>
              <w:ind w:firstLineChars="150" w:firstLine="21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37A9DD" w14:textId="77777777" w:rsidR="002B2954" w:rsidRDefault="002B2954" w:rsidP="002B2954">
            <w:pPr>
              <w:spacing w:after="0"/>
              <w:rPr>
                <w:rFonts w:ascii="Calibri" w:eastAsia="Times New Roman" w:hAnsi="Calibri" w:cs="Calibri"/>
                <w:color w:val="000000"/>
                <w:sz w:val="14"/>
                <w:szCs w:val="16"/>
                <w:lang w:val="en-US"/>
              </w:rPr>
            </w:pPr>
          </w:p>
        </w:tc>
      </w:tr>
      <w:tr w:rsidR="002B2954" w14:paraId="31D37EC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05D8BA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FC3807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A2496F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8C183D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2EB825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FF4C03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B7DD73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5B53FE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0561573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25C7C3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116985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ADED7D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20C01BD"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1ABA24E"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07E3A5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591EC2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A1EB53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71AFFC9" w14:textId="77777777" w:rsidR="002B2954" w:rsidRDefault="002B2954" w:rsidP="002B2954">
            <w:pPr>
              <w:spacing w:after="0"/>
              <w:rPr>
                <w:rFonts w:ascii="Calibri" w:eastAsia="Times New Roman" w:hAnsi="Calibri" w:cs="Calibri"/>
                <w:color w:val="000000"/>
                <w:sz w:val="14"/>
                <w:szCs w:val="16"/>
                <w:lang w:val="en-US"/>
              </w:rPr>
            </w:pPr>
          </w:p>
        </w:tc>
      </w:tr>
      <w:tr w:rsidR="002B2954" w14:paraId="675164C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9B3CAC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176DB0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7BD983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F85A622"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54367F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5F8C4F4"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0.77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3A8841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2E0D3E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562D30E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EBB24A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C790C3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AD701D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56D3BE3"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A9F5D91"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ED53EF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5DC976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AA8AA2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3935C87" w14:textId="77777777" w:rsidR="002B2954" w:rsidRDefault="002B2954" w:rsidP="002B2954">
            <w:pPr>
              <w:spacing w:after="0"/>
              <w:rPr>
                <w:rFonts w:ascii="Calibri" w:eastAsia="Times New Roman" w:hAnsi="Calibri" w:cs="Calibri"/>
                <w:color w:val="000000"/>
                <w:sz w:val="14"/>
                <w:szCs w:val="16"/>
                <w:lang w:val="en-US"/>
              </w:rPr>
            </w:pPr>
          </w:p>
        </w:tc>
      </w:tr>
      <w:tr w:rsidR="002B2954" w14:paraId="5646F7F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894404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A727B5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4F1D3F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C5DF9D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C463C5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D84C46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0.46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96F2FC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988E45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03ADECC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42604C3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3593C0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16125D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6F5C3FB"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D6C5F55"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1920FFA"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B7BCA5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70DD08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806C1D6" w14:textId="77777777" w:rsidR="002B2954" w:rsidRDefault="002B2954" w:rsidP="002B2954">
            <w:pPr>
              <w:spacing w:after="0"/>
              <w:rPr>
                <w:rFonts w:ascii="Calibri" w:eastAsia="Times New Roman" w:hAnsi="Calibri" w:cs="Calibri"/>
                <w:color w:val="000000"/>
                <w:sz w:val="14"/>
                <w:szCs w:val="16"/>
                <w:lang w:val="en-US"/>
              </w:rPr>
            </w:pPr>
          </w:p>
        </w:tc>
      </w:tr>
      <w:tr w:rsidR="002B2954" w14:paraId="13D4AD3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BA2EA82"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40B772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6E6419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A6E5F4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74AB79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8729CB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0.72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FF2BF1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E98DDE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59866C3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4F17C4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F38850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6545F5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DD99757"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F8FDA8B"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CBFDCB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7841B1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21153A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DC2C38C" w14:textId="77777777" w:rsidR="002B2954" w:rsidRPr="005A690B" w:rsidRDefault="002B2954" w:rsidP="002B2954">
            <w:pPr>
              <w:spacing w:after="0"/>
              <w:rPr>
                <w:rFonts w:ascii="Calibri" w:eastAsia="Times New Roman" w:hAnsi="Calibri" w:cs="Calibri"/>
                <w:color w:val="000000"/>
                <w:sz w:val="14"/>
                <w:szCs w:val="16"/>
                <w:lang w:val="en-US"/>
              </w:rPr>
            </w:pPr>
          </w:p>
        </w:tc>
      </w:tr>
      <w:tr w:rsidR="002B2954" w14:paraId="53756FF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105411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19FC93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9F7B22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7A543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5FD97D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CB73FF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D1DC24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9B38FB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789E0D1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268230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015E73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35410F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B1C4B8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789FB2C" w14:textId="77777777" w:rsidR="002B2954" w:rsidRDefault="002B2954" w:rsidP="002B2954">
            <w:pPr>
              <w:spacing w:after="0"/>
              <w:rPr>
                <w:rFonts w:ascii="Calibri" w:eastAsia="Times New Roman" w:hAnsi="Calibri" w:cs="Calibri"/>
                <w:color w:val="000000"/>
                <w:sz w:val="14"/>
                <w:szCs w:val="16"/>
                <w:lang w:val="en-US"/>
              </w:rPr>
            </w:pPr>
          </w:p>
        </w:tc>
      </w:tr>
      <w:tr w:rsidR="002B2954" w14:paraId="25AB333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B5564A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602E8D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8AAF38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14CFB6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154655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DC0C82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7CB1D5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631D21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105563A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6DCF51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5B264E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7D4E9D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E1C091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94A5D9" w14:textId="77777777" w:rsidR="002B2954" w:rsidRDefault="002B2954" w:rsidP="002B2954">
            <w:pPr>
              <w:spacing w:after="0"/>
              <w:rPr>
                <w:rFonts w:ascii="Calibri" w:eastAsia="Times New Roman" w:hAnsi="Calibri" w:cs="Calibri"/>
                <w:color w:val="000000"/>
                <w:sz w:val="14"/>
                <w:szCs w:val="16"/>
                <w:lang w:val="en-US"/>
              </w:rPr>
            </w:pPr>
          </w:p>
        </w:tc>
      </w:tr>
      <w:tr w:rsidR="002B2954" w14:paraId="21E2561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3D7FC4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FF6E87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E411CE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2FEDDE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693B6C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BD85559"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0.56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54F1BB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6E7E46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0932D70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7E6F1E0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7E0A6A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066048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4C94B5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695B682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2B842AA" w14:textId="77777777" w:rsidR="002B2954" w:rsidRDefault="002B2954" w:rsidP="002B2954">
            <w:pPr>
              <w:spacing w:after="0"/>
              <w:rPr>
                <w:rFonts w:ascii="Calibri" w:eastAsia="Times New Roman" w:hAnsi="Calibri" w:cs="Calibri"/>
                <w:color w:val="000000"/>
                <w:sz w:val="14"/>
                <w:szCs w:val="16"/>
                <w:lang w:val="en-US"/>
              </w:rPr>
            </w:pPr>
          </w:p>
        </w:tc>
      </w:tr>
      <w:tr w:rsidR="002B2954" w14:paraId="79BF3E69"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30C89A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092CA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202AE8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BED5F4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C6E285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90FBA13"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B62449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3EE3EF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45F1F84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ECE62E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EB5311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8289B2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8D57E7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16062E8" w14:textId="77777777" w:rsidR="002B2954" w:rsidRDefault="002B2954" w:rsidP="002B2954">
            <w:pPr>
              <w:spacing w:after="0"/>
              <w:rPr>
                <w:rFonts w:ascii="Calibri" w:eastAsia="Times New Roman" w:hAnsi="Calibri" w:cs="Calibri"/>
                <w:color w:val="000000"/>
                <w:sz w:val="14"/>
                <w:szCs w:val="16"/>
                <w:lang w:val="en-US"/>
              </w:rPr>
            </w:pPr>
          </w:p>
        </w:tc>
      </w:tr>
      <w:tr w:rsidR="002B2954" w14:paraId="18F5861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8CA4412"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2A23F2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55E9CF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9B917C8"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CD2424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9446EF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1629C4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F131F4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6BA2959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751BCA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5BF948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1B1156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18E9956"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69D4352"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A2C7AC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76F03E7" w14:textId="77777777" w:rsidR="002B2954" w:rsidRDefault="002B2954" w:rsidP="002B2954">
            <w:pPr>
              <w:spacing w:after="0"/>
              <w:rPr>
                <w:rFonts w:ascii="Calibri" w:eastAsia="Times New Roman" w:hAnsi="Calibri" w:cs="Calibri"/>
                <w:color w:val="000000"/>
                <w:sz w:val="14"/>
                <w:szCs w:val="16"/>
                <w:lang w:val="en-US"/>
              </w:rPr>
            </w:pPr>
          </w:p>
        </w:tc>
      </w:tr>
      <w:tr w:rsidR="002B2954" w14:paraId="1597189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E25092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DDCE1E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DD23DD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9C5247"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90D458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D31672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0.66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B4ED02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9936C1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57A6699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62EEC9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137A2B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E6B21D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EFE5EF7"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F8E218B"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AA9960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EE78A4" w14:textId="77777777" w:rsidR="002B2954" w:rsidRDefault="002B2954" w:rsidP="002B2954">
            <w:pPr>
              <w:spacing w:after="0"/>
              <w:rPr>
                <w:rFonts w:ascii="Calibri" w:eastAsia="Times New Roman" w:hAnsi="Calibri" w:cs="Calibri"/>
                <w:color w:val="000000"/>
                <w:sz w:val="14"/>
                <w:szCs w:val="16"/>
                <w:lang w:val="en-US"/>
              </w:rPr>
            </w:pPr>
          </w:p>
        </w:tc>
      </w:tr>
      <w:tr w:rsidR="002B2954" w14:paraId="0B5F20C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0978A6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0A6B0E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5DD229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F85268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223751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550A73D"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0.36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22C908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2B057F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622B73E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80B12B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BDA5C4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31339E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3A05304"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89D97F9"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0DBE4E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EEA3E26" w14:textId="77777777" w:rsidR="002B2954" w:rsidRDefault="002B2954" w:rsidP="002B2954">
            <w:pPr>
              <w:spacing w:after="0"/>
              <w:rPr>
                <w:rFonts w:ascii="Calibri" w:eastAsia="Times New Roman" w:hAnsi="Calibri" w:cs="Calibri"/>
                <w:color w:val="000000"/>
                <w:sz w:val="14"/>
                <w:szCs w:val="16"/>
                <w:lang w:val="en-US"/>
              </w:rPr>
            </w:pPr>
          </w:p>
        </w:tc>
      </w:tr>
      <w:tr w:rsidR="002B2954" w14:paraId="7424BE2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B795E7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A2AC65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607C4C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31509F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92B41D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B8A708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0.60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90CFD6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262685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344A424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FDD61C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AFBF94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F974CF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A71A68E"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50F8036"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EB65D4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52629F8" w14:textId="77777777" w:rsidR="002B2954" w:rsidRDefault="002B2954" w:rsidP="002B2954">
            <w:pPr>
              <w:spacing w:after="0"/>
              <w:rPr>
                <w:rFonts w:ascii="Calibri" w:eastAsia="Times New Roman" w:hAnsi="Calibri" w:cs="Calibri"/>
                <w:color w:val="000000"/>
                <w:sz w:val="14"/>
                <w:szCs w:val="16"/>
                <w:lang w:val="en-US"/>
              </w:rPr>
            </w:pPr>
          </w:p>
        </w:tc>
      </w:tr>
      <w:tr w:rsidR="002B2954" w14:paraId="5D6EB23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09F945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50AB40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6A97C5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F14AD03"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73E32E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83336C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FC899D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DC21C7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0ACB529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52BE4F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FFA979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B97465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573400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16BB86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C8D8D32" w14:textId="77777777" w:rsidR="002B2954" w:rsidRDefault="002B2954" w:rsidP="002B2954">
            <w:pPr>
              <w:spacing w:after="0"/>
              <w:rPr>
                <w:rFonts w:ascii="Calibri" w:eastAsia="Times New Roman" w:hAnsi="Calibri" w:cs="Calibri"/>
                <w:color w:val="000000"/>
                <w:sz w:val="14"/>
                <w:szCs w:val="16"/>
                <w:lang w:val="en-US"/>
              </w:rPr>
            </w:pPr>
          </w:p>
        </w:tc>
      </w:tr>
      <w:tr w:rsidR="002B2954" w14:paraId="6634356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AB70BE4"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B5020F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C0D766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B83282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1A7390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742ABF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3CCCD7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2F3562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5C3CDCA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5EAAFC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765C0A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59CA75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5CC012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E5430F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EE87097" w14:textId="77777777" w:rsidR="002B2954" w:rsidRDefault="002B2954" w:rsidP="002B2954">
            <w:pPr>
              <w:spacing w:after="0"/>
              <w:rPr>
                <w:rFonts w:ascii="Calibri" w:eastAsia="Times New Roman" w:hAnsi="Calibri" w:cs="Calibri"/>
                <w:color w:val="000000"/>
                <w:sz w:val="14"/>
                <w:szCs w:val="16"/>
                <w:lang w:val="en-US"/>
              </w:rPr>
            </w:pPr>
          </w:p>
        </w:tc>
      </w:tr>
      <w:tr w:rsidR="002B2954" w14:paraId="175582E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BF1CDF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67862B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370C20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7CF75E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CEC15E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8124FE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0.57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191630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1920B1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3AC1617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7C56E8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C2DBF0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20754A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E4758F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22CF4D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1B8BDC9" w14:textId="77777777" w:rsidR="002B2954" w:rsidRDefault="002B2954" w:rsidP="002B2954">
            <w:pPr>
              <w:spacing w:after="0"/>
              <w:rPr>
                <w:rFonts w:ascii="Calibri" w:eastAsia="Times New Roman" w:hAnsi="Calibri" w:cs="Calibri"/>
                <w:color w:val="000000"/>
                <w:sz w:val="14"/>
                <w:szCs w:val="16"/>
                <w:lang w:val="en-US"/>
              </w:rPr>
            </w:pPr>
          </w:p>
        </w:tc>
      </w:tr>
      <w:tr w:rsidR="002B2954" w14:paraId="42EA59F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68C1C0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81B39C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783E12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96183E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D0E6D5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D8496F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29F5F3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714754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66E41CC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82FEA9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1483BF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B32202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D08E17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78BF90B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8208710" w14:textId="77777777" w:rsidR="002B2954" w:rsidRDefault="002B2954" w:rsidP="002B2954">
            <w:pPr>
              <w:spacing w:after="0"/>
              <w:rPr>
                <w:rFonts w:ascii="Calibri" w:eastAsia="Times New Roman" w:hAnsi="Calibri" w:cs="Calibri"/>
                <w:color w:val="000000"/>
                <w:sz w:val="14"/>
                <w:szCs w:val="16"/>
                <w:lang w:val="en-US"/>
              </w:rPr>
            </w:pPr>
          </w:p>
        </w:tc>
      </w:tr>
      <w:tr w:rsidR="002B2954" w14:paraId="7DF35AF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3891FF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E9BD6B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B88123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E30115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515068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2A8221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72FA26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976BE3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6B6BF83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81D77D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D8C7A7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142A92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56118E9"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9057C43"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27CD31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9BB988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CD8996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824DE7" w14:textId="77777777" w:rsidR="002B2954" w:rsidRDefault="002B2954" w:rsidP="002B2954">
            <w:pPr>
              <w:spacing w:after="0"/>
              <w:rPr>
                <w:rFonts w:ascii="Calibri" w:eastAsia="Times New Roman" w:hAnsi="Calibri" w:cs="Calibri"/>
                <w:color w:val="000000"/>
                <w:sz w:val="14"/>
                <w:szCs w:val="16"/>
                <w:lang w:val="en-US"/>
              </w:rPr>
            </w:pPr>
          </w:p>
        </w:tc>
      </w:tr>
      <w:tr w:rsidR="002B2954" w14:paraId="6F85098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BF519C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EAF11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42FB45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525E47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9BA7CE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25765E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DECB4D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CE2943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5B5CE25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563EDB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5A32B3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FBED85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77E743E"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93E6B47"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AA66D3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With</w:t>
            </w:r>
          </w:p>
          <w:p w14:paraId="0DB7C7F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E7E4BE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E32D794" w14:textId="77777777" w:rsidR="002B2954" w:rsidRDefault="002B2954" w:rsidP="002B2954">
            <w:pPr>
              <w:spacing w:after="0"/>
              <w:rPr>
                <w:rFonts w:ascii="Calibri" w:eastAsia="Times New Roman" w:hAnsi="Calibri" w:cs="Calibri"/>
                <w:color w:val="000000"/>
                <w:sz w:val="14"/>
                <w:szCs w:val="16"/>
                <w:lang w:val="en-US"/>
              </w:rPr>
            </w:pPr>
          </w:p>
        </w:tc>
      </w:tr>
      <w:tr w:rsidR="002B2954" w14:paraId="4491BAE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DCA714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A69964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FB6EC9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79E818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6DB952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0F49CE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0.56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3333CA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FABA9F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07A5336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7B14D0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7E6081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ED1842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6C749D8"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668CB8B"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D5578E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30AFA0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7725968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80DCD81" w14:textId="77777777" w:rsidR="002B2954" w:rsidRDefault="002B2954" w:rsidP="002B2954">
            <w:pPr>
              <w:spacing w:after="0"/>
              <w:rPr>
                <w:rFonts w:ascii="Calibri" w:eastAsia="Times New Roman" w:hAnsi="Calibri" w:cs="Calibri"/>
                <w:color w:val="000000"/>
                <w:sz w:val="14"/>
                <w:szCs w:val="16"/>
                <w:lang w:val="en-US"/>
              </w:rPr>
            </w:pPr>
          </w:p>
        </w:tc>
      </w:tr>
      <w:tr w:rsidR="002B2954" w14:paraId="255D2BC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5BB550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EB9E11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BFCBFE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A5B5352"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C98261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3F9134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56527C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4B4558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05424AD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B3E5E1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2AD855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5E0DEF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ED5FEA7"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2970623"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6D352C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41B122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D95348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00D9D6E" w14:textId="77777777" w:rsidR="002B2954" w:rsidRDefault="002B2954" w:rsidP="002B2954">
            <w:pPr>
              <w:spacing w:after="0"/>
              <w:rPr>
                <w:rFonts w:ascii="Calibri" w:eastAsia="Times New Roman" w:hAnsi="Calibri" w:cs="Calibri"/>
                <w:color w:val="000000"/>
                <w:sz w:val="14"/>
                <w:szCs w:val="16"/>
                <w:lang w:val="en-US"/>
              </w:rPr>
            </w:pPr>
          </w:p>
        </w:tc>
      </w:tr>
      <w:tr w:rsidR="002B2954" w14:paraId="5C917FDE"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265283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DC4B2E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E110BF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F05A3E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466CC6C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612AA9D"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5283F9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41BAB8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048FBAE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900E7A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2C31DE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25ED78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B7FEB4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571DF54" w14:textId="77777777" w:rsidR="002B2954" w:rsidRDefault="002B2954" w:rsidP="002B2954">
            <w:pPr>
              <w:spacing w:after="0"/>
              <w:rPr>
                <w:rFonts w:ascii="Calibri" w:eastAsia="Times New Roman" w:hAnsi="Calibri" w:cs="Calibri"/>
                <w:color w:val="000000"/>
                <w:sz w:val="14"/>
                <w:szCs w:val="16"/>
                <w:lang w:val="en-US"/>
              </w:rPr>
            </w:pPr>
          </w:p>
        </w:tc>
      </w:tr>
      <w:tr w:rsidR="002B2954" w14:paraId="135807F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4E34622"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E06621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5ECE63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C49979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E4A39A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09195E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C31870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31600E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5E2D138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2520C3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0AA5C7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2AAF31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33C955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63B1316" w14:textId="77777777" w:rsidR="002B2954" w:rsidRDefault="002B2954" w:rsidP="002B2954">
            <w:pPr>
              <w:spacing w:after="0"/>
              <w:rPr>
                <w:rFonts w:ascii="Calibri" w:eastAsia="Times New Roman" w:hAnsi="Calibri" w:cs="Calibri"/>
                <w:color w:val="000000"/>
                <w:sz w:val="14"/>
                <w:szCs w:val="16"/>
                <w:lang w:val="en-US"/>
              </w:rPr>
            </w:pPr>
          </w:p>
        </w:tc>
      </w:tr>
      <w:tr w:rsidR="002B2954" w14:paraId="410A2AC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336417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379FE3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A1A869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6A9CC9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B1B454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03D8F0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0.56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4A40DE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4B5358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66D325C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4D5D23E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936276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D91C0B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B9B8F8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9DD7CD0" w14:textId="77777777" w:rsidR="002B2954" w:rsidRDefault="002B2954" w:rsidP="002B2954">
            <w:pPr>
              <w:spacing w:after="0"/>
              <w:rPr>
                <w:rFonts w:ascii="Calibri" w:eastAsia="Times New Roman" w:hAnsi="Calibri" w:cs="Calibri"/>
                <w:color w:val="000000"/>
                <w:sz w:val="14"/>
                <w:szCs w:val="16"/>
                <w:lang w:val="en-US"/>
              </w:rPr>
            </w:pPr>
          </w:p>
        </w:tc>
      </w:tr>
      <w:tr w:rsidR="002B2954" w14:paraId="7E29FF8C"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E18E26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BB23A6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F78132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C82C74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023FD6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FBC657A"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98DE11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301458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52D48CB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F27A91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F8FACC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5E52A8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39E93F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59FCA8B" w14:textId="77777777" w:rsidR="002B2954" w:rsidRDefault="002B2954" w:rsidP="002B2954">
            <w:pPr>
              <w:spacing w:after="0"/>
              <w:rPr>
                <w:rFonts w:ascii="Calibri" w:eastAsia="Times New Roman" w:hAnsi="Calibri" w:cs="Calibri"/>
                <w:color w:val="000000"/>
                <w:sz w:val="14"/>
                <w:szCs w:val="16"/>
                <w:lang w:val="en-US"/>
              </w:rPr>
            </w:pPr>
          </w:p>
        </w:tc>
      </w:tr>
      <w:tr w:rsidR="002B2954" w14:paraId="3413558A"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C3DA1E2"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378370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5E44F9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2CEA00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BDE51F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AFC0CCA"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1.19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283458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10E081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1259CE0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A41A15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2D6E27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8BB088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A4283B8"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4C42CE5"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4FB1B1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04C2423" w14:textId="77777777" w:rsidR="002B2954" w:rsidRDefault="002B2954" w:rsidP="002B2954">
            <w:pPr>
              <w:spacing w:after="0"/>
              <w:rPr>
                <w:rFonts w:ascii="Calibri" w:eastAsia="Times New Roman" w:hAnsi="Calibri" w:cs="Calibri"/>
                <w:color w:val="000000"/>
                <w:sz w:val="14"/>
                <w:szCs w:val="16"/>
                <w:lang w:val="en-US"/>
              </w:rPr>
            </w:pPr>
          </w:p>
        </w:tc>
      </w:tr>
      <w:tr w:rsidR="002B2954" w14:paraId="51184EF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4C56EA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533604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F023D1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3ED9FE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E1B210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1CEDC6A"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0.81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7EAA44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FADF6F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3FE919A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C8A226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A56207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5270E8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6652077"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09B63C0"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44E938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57E15D5" w14:textId="77777777" w:rsidR="002B2954" w:rsidRDefault="002B2954" w:rsidP="002B2954">
            <w:pPr>
              <w:spacing w:after="0"/>
              <w:rPr>
                <w:rFonts w:ascii="Calibri" w:eastAsia="Times New Roman" w:hAnsi="Calibri" w:cs="Calibri"/>
                <w:color w:val="000000"/>
                <w:sz w:val="14"/>
                <w:szCs w:val="16"/>
                <w:lang w:val="en-US"/>
              </w:rPr>
            </w:pPr>
          </w:p>
        </w:tc>
      </w:tr>
      <w:tr w:rsidR="002B2954" w14:paraId="52F4C0A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C9B2C1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7F7ECB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D41DBD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9B7E07"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23EB1D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A39D3D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0.51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78071D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59C085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5DF7E2A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9BE97E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FD6491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ABEDED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777655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A78DF1B"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A13D05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2DA3E1" w14:textId="77777777" w:rsidR="002B2954" w:rsidRDefault="002B2954" w:rsidP="002B2954">
            <w:pPr>
              <w:spacing w:after="0"/>
              <w:rPr>
                <w:rFonts w:ascii="Calibri" w:eastAsia="Times New Roman" w:hAnsi="Calibri" w:cs="Calibri"/>
                <w:color w:val="000000"/>
                <w:sz w:val="14"/>
                <w:szCs w:val="16"/>
                <w:lang w:val="en-US"/>
              </w:rPr>
            </w:pPr>
          </w:p>
        </w:tc>
      </w:tr>
      <w:tr w:rsidR="002B2954" w14:paraId="0E9F74A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28EF52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15F74A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60B910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4C66E6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B86A1F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6FF4E53"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0.77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B6CB3B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436A2E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606" w:type="dxa"/>
            <w:tcBorders>
              <w:top w:val="single" w:sz="4" w:space="0" w:color="auto"/>
              <w:left w:val="nil"/>
              <w:bottom w:val="single" w:sz="4" w:space="0" w:color="auto"/>
              <w:right w:val="single" w:sz="4" w:space="0" w:color="auto"/>
            </w:tcBorders>
            <w:shd w:val="clear" w:color="000000" w:fill="F2F2F2"/>
            <w:vAlign w:val="center"/>
          </w:tcPr>
          <w:p w14:paraId="2F157A8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60B30E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65F611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41D578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4B470AD"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9535604"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D17C7F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46054BB" w14:textId="77777777" w:rsidR="002B2954" w:rsidRDefault="002B2954" w:rsidP="002B2954">
            <w:pPr>
              <w:spacing w:after="0"/>
              <w:rPr>
                <w:rFonts w:ascii="Calibri" w:eastAsia="Times New Roman" w:hAnsi="Calibri" w:cs="Calibri"/>
                <w:color w:val="000000"/>
                <w:sz w:val="14"/>
                <w:szCs w:val="16"/>
                <w:lang w:val="en-US"/>
              </w:rPr>
            </w:pPr>
          </w:p>
        </w:tc>
      </w:tr>
      <w:tr w:rsidR="002B2954" w14:paraId="1326AD9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64A3782"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84022B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F815C1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0B6B75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CA58943"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58F8968"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4.48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E975237"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E39F65A"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2.81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0ACA387"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A0A3ACC"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2.15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57E8C4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2D7AC4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6F7D8C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D446015"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3C758DF4"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DDD666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1AE1EE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FE4B1E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389BBE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5FAE769"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58C7419"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3.91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84EAB77"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D14B98B"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2.47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F1EBDA6"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95E4CF8"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1.81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1BB7A6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053464A"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5BC574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56E1DAF" w14:textId="77777777" w:rsidR="002B2954" w:rsidRDefault="002B2954" w:rsidP="002B2954">
            <w:pPr>
              <w:spacing w:after="0"/>
              <w:rPr>
                <w:rFonts w:ascii="Calibri" w:eastAsia="Times New Roman" w:hAnsi="Calibri" w:cs="Calibri"/>
                <w:color w:val="000000"/>
                <w:sz w:val="14"/>
                <w:szCs w:val="16"/>
                <w:lang w:val="en-US"/>
              </w:rPr>
            </w:pPr>
          </w:p>
        </w:tc>
      </w:tr>
      <w:tr w:rsidR="002B2954" w14:paraId="171937C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4D39925"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4A6C93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D81A28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145490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A0F2A31"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2D290CB"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3.84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3096568"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A842053"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2.44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9D8C5F4"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C2EE526"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1.76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E19D5E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02F8C09"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B1BE09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7836728" w14:textId="77777777" w:rsidR="002B2954" w:rsidRDefault="002B2954" w:rsidP="002B2954">
            <w:pPr>
              <w:spacing w:after="0"/>
              <w:rPr>
                <w:rFonts w:ascii="Calibri" w:eastAsia="Times New Roman" w:hAnsi="Calibri" w:cs="Calibri"/>
                <w:color w:val="000000"/>
                <w:sz w:val="14"/>
                <w:szCs w:val="16"/>
                <w:lang w:val="en-US"/>
              </w:rPr>
            </w:pPr>
          </w:p>
        </w:tc>
      </w:tr>
      <w:tr w:rsidR="002B2954" w14:paraId="3448747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D7CD93B"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9A6786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266350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60D2224"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0E37554"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118F57B"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3.90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58E1A9F"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79FFC4F"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2.45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F9F4588" w14:textId="77777777" w:rsidR="002B2954" w:rsidRPr="00F47CC6" w:rsidRDefault="002B2954" w:rsidP="002B2954">
            <w:pPr>
              <w:spacing w:after="0"/>
              <w:rPr>
                <w:rFonts w:ascii="Calibri" w:eastAsiaTheme="minorEastAsia"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C3B3C48" w14:textId="77777777" w:rsidR="002B2954" w:rsidRPr="00F47CC6" w:rsidRDefault="002B2954" w:rsidP="002B2954">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1.77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7849A1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518D2B3"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458158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23E1F6D" w14:textId="77777777" w:rsidR="002B2954" w:rsidRDefault="002B2954" w:rsidP="002B2954">
            <w:pPr>
              <w:spacing w:after="0"/>
              <w:rPr>
                <w:rFonts w:ascii="Calibri" w:eastAsia="Times New Roman" w:hAnsi="Calibri" w:cs="Calibri"/>
                <w:color w:val="000000"/>
                <w:sz w:val="14"/>
                <w:szCs w:val="16"/>
                <w:lang w:val="en-US"/>
              </w:rPr>
            </w:pPr>
          </w:p>
        </w:tc>
      </w:tr>
      <w:tr w:rsidR="002B2954" w14:paraId="5D0AAA8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AA8A0D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23041D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05B6D4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7B8319"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361352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341795A"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4.38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1D95D8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AE5796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3.05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06F463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7E4EDF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2.39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489011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6FC3861"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0BDDB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7344C44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02A2CEF"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3FE6E74C"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D3E12B4"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1606CA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B35978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203648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735196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B1CC714"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3.90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A0E46B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0BBF5C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5D1CE6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4CE92FB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8D7A26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37ECC24"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26A892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C1C4B4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47FA4EC" w14:textId="77777777" w:rsidR="002B2954" w:rsidRDefault="002B2954" w:rsidP="002B2954">
            <w:pPr>
              <w:spacing w:after="0"/>
              <w:rPr>
                <w:rFonts w:ascii="Calibri" w:eastAsia="Times New Roman" w:hAnsi="Calibri" w:cs="Calibri"/>
                <w:color w:val="000000"/>
                <w:sz w:val="14"/>
                <w:szCs w:val="16"/>
                <w:lang w:val="en-US"/>
              </w:rPr>
            </w:pPr>
          </w:p>
        </w:tc>
      </w:tr>
      <w:tr w:rsidR="002B2954" w14:paraId="68E9584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844283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9C7F5D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72EF87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FFFED3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83D137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A2112C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3.71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1D92B0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353F51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6ED8B5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4207F76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6AAFFF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92B5106"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DD00AE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3140055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01962A1" w14:textId="77777777" w:rsidR="002B2954" w:rsidRDefault="002B2954" w:rsidP="002B2954">
            <w:pPr>
              <w:spacing w:after="0"/>
              <w:rPr>
                <w:rFonts w:ascii="Calibri" w:eastAsia="Times New Roman" w:hAnsi="Calibri" w:cs="Calibri"/>
                <w:color w:val="000000"/>
                <w:sz w:val="14"/>
                <w:szCs w:val="16"/>
                <w:lang w:val="en-US"/>
              </w:rPr>
            </w:pPr>
          </w:p>
        </w:tc>
      </w:tr>
      <w:tr w:rsidR="002B2954" w14:paraId="0D9EDF3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AEDB3C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C16C20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01EF74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F019CE2"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BEC837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B7D0FC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3.79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7D3162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8053C8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BF075B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2DFCEE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F12732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1D962B5"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BACA00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38842A6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15C5111" w14:textId="77777777" w:rsidR="002B2954" w:rsidRDefault="002B2954" w:rsidP="002B2954">
            <w:pPr>
              <w:spacing w:after="0"/>
              <w:rPr>
                <w:rFonts w:ascii="Calibri" w:eastAsia="Times New Roman" w:hAnsi="Calibri" w:cs="Calibri"/>
                <w:color w:val="000000"/>
                <w:sz w:val="14"/>
                <w:szCs w:val="16"/>
                <w:lang w:val="en-US"/>
              </w:rPr>
            </w:pPr>
          </w:p>
        </w:tc>
      </w:tr>
      <w:tr w:rsidR="002B2954" w14:paraId="5A8B98E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2E69D0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239B3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5058BB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0CE521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630D97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B133CD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4.40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C10D33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C832AF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3.14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F14EF4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12C0F3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2.42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250B96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DE65B86"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951DDB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4B4DFD3"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9FB69A9"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D114139"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A0016D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07884CD" w14:textId="77777777" w:rsidR="002B2954" w:rsidRDefault="002B2954" w:rsidP="002B2954">
            <w:pPr>
              <w:spacing w:after="0"/>
              <w:rPr>
                <w:rFonts w:ascii="Calibri" w:eastAsia="Times New Roman" w:hAnsi="Calibri" w:cs="Calibri"/>
                <w:color w:val="000000"/>
                <w:sz w:val="14"/>
                <w:szCs w:val="16"/>
                <w:lang w:val="en-US"/>
              </w:rPr>
            </w:pPr>
          </w:p>
        </w:tc>
      </w:tr>
      <w:tr w:rsidR="002B2954" w14:paraId="5147069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8755CBD"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973867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FF9775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06419B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B3BB53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CA48F44"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3.91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019273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001C75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F49191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72546F94"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C49740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8F4324B"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B3A183F"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EC12126"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22176D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8D7D26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AAF357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EA23E91" w14:textId="77777777" w:rsidR="002B2954" w:rsidRDefault="002B2954" w:rsidP="002B2954">
            <w:pPr>
              <w:spacing w:after="0"/>
              <w:rPr>
                <w:rFonts w:ascii="Calibri" w:eastAsia="Times New Roman" w:hAnsi="Calibri" w:cs="Calibri"/>
                <w:color w:val="000000"/>
                <w:sz w:val="14"/>
                <w:szCs w:val="16"/>
                <w:lang w:val="en-US"/>
              </w:rPr>
            </w:pPr>
          </w:p>
        </w:tc>
      </w:tr>
      <w:tr w:rsidR="002B2954" w14:paraId="04EC6B89"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CD46E0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C8DCB9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6C88A3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66C487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324ABD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0E109D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3.85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443091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AC0B9F4"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2.49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EAAB67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6277BC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2.10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3C54FA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38C7309"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E25E5CE"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EEDD8E3"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5A6807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F9C175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238864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D851110" w14:textId="77777777" w:rsidR="002B2954" w:rsidRDefault="002B2954" w:rsidP="002B2954">
            <w:pPr>
              <w:spacing w:after="0"/>
              <w:rPr>
                <w:rFonts w:ascii="Calibri" w:eastAsia="Times New Roman" w:hAnsi="Calibri" w:cs="Calibri"/>
                <w:color w:val="000000"/>
                <w:sz w:val="14"/>
                <w:szCs w:val="16"/>
                <w:lang w:val="en-US"/>
              </w:rPr>
            </w:pPr>
          </w:p>
        </w:tc>
      </w:tr>
      <w:tr w:rsidR="002B2954" w14:paraId="17883169"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CE60D4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0986AE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24B1C5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68AA39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FB3F42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5AB9EB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3.89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3F4C53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03DEC8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2A7B6F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722AC8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2.10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8414A2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BC679DC"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83DAF88"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183E09A"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B4C58E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AFA568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0D73C8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C392689" w14:textId="77777777" w:rsidR="002B2954" w:rsidRDefault="002B2954" w:rsidP="002B2954">
            <w:pPr>
              <w:spacing w:after="0"/>
              <w:rPr>
                <w:rFonts w:ascii="Calibri" w:eastAsia="Times New Roman" w:hAnsi="Calibri" w:cs="Calibri"/>
                <w:color w:val="000000"/>
                <w:sz w:val="14"/>
                <w:szCs w:val="16"/>
                <w:lang w:val="en-US"/>
              </w:rPr>
            </w:pPr>
          </w:p>
        </w:tc>
      </w:tr>
      <w:tr w:rsidR="002B2954" w14:paraId="1547A71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EDC4DB4"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49DD3F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5D8D7C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ADB10F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12595A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9EA6ED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4.44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1AC46F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92C39F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3.01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0B9963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AC3DC99"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2.38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6F2AAB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68C96E9"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A862D5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886C530" w14:textId="77777777" w:rsidR="002B2954" w:rsidRDefault="002B2954" w:rsidP="002B2954">
            <w:pPr>
              <w:spacing w:after="0"/>
              <w:rPr>
                <w:rFonts w:ascii="Calibri" w:eastAsia="Times New Roman" w:hAnsi="Calibri" w:cs="Calibri"/>
                <w:color w:val="000000"/>
                <w:sz w:val="14"/>
                <w:szCs w:val="16"/>
                <w:lang w:val="en-US"/>
              </w:rPr>
            </w:pPr>
          </w:p>
        </w:tc>
      </w:tr>
      <w:tr w:rsidR="002B2954" w14:paraId="5A08E0E3"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8E10ED7"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D033BD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01CDE4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E877AB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E7CB30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0ECCB83"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3.87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74854B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CE7523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2.46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14AD2F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E8B26CA"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B5BF8E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268E147"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C974A8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128F1B" w14:textId="77777777" w:rsidR="002B2954" w:rsidRDefault="002B2954" w:rsidP="002B2954">
            <w:pPr>
              <w:spacing w:after="0"/>
              <w:rPr>
                <w:rFonts w:ascii="Calibri" w:eastAsia="Times New Roman" w:hAnsi="Calibri" w:cs="Calibri"/>
                <w:color w:val="000000"/>
                <w:sz w:val="14"/>
                <w:szCs w:val="16"/>
                <w:lang w:val="en-US"/>
              </w:rPr>
            </w:pPr>
          </w:p>
        </w:tc>
      </w:tr>
      <w:tr w:rsidR="002B2954" w14:paraId="433C9775"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1A85BC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2D4B52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5379D26"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19482D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96B2E6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FDFA17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3.69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141860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9BF9ECB"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2.49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73BD34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4D25E69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20D3DB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104D100"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0D29FB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2B467B4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9F47BC2" w14:textId="77777777" w:rsidR="002B2954" w:rsidRDefault="002B2954" w:rsidP="002B2954">
            <w:pPr>
              <w:spacing w:after="0"/>
              <w:rPr>
                <w:rFonts w:ascii="Calibri" w:eastAsia="Times New Roman" w:hAnsi="Calibri" w:cs="Calibri"/>
                <w:color w:val="000000"/>
                <w:sz w:val="14"/>
                <w:szCs w:val="16"/>
                <w:lang w:val="en-US"/>
              </w:rPr>
            </w:pPr>
          </w:p>
        </w:tc>
      </w:tr>
      <w:tr w:rsidR="002B2954" w14:paraId="38C5E7C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68B3AB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6588F2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E7934C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AEB3738"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CB259A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12539B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3.79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C25407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C25B95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E432DD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242940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F34D0B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837DAF8"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1D8117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922027A" w14:textId="77777777" w:rsidR="002B2954" w:rsidRDefault="002B2954" w:rsidP="002B2954">
            <w:pPr>
              <w:spacing w:after="0"/>
              <w:rPr>
                <w:rFonts w:ascii="Calibri" w:eastAsia="Times New Roman" w:hAnsi="Calibri" w:cs="Calibri"/>
                <w:color w:val="000000"/>
                <w:sz w:val="14"/>
                <w:szCs w:val="16"/>
                <w:lang w:val="en-US"/>
              </w:rPr>
            </w:pPr>
          </w:p>
        </w:tc>
      </w:tr>
      <w:tr w:rsidR="002B2954" w14:paraId="3516121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B596E8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0F1CB1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70A1FD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A73F15E"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CFF657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CE4303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4.77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91996D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5BCF4D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3.31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D0AFA6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934669B"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A511C7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4BD674F"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130FB04"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F1AC6EE"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14E89A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D049D5E" w14:textId="77777777" w:rsidR="002B2954" w:rsidRDefault="002B2954" w:rsidP="002B2954">
            <w:pPr>
              <w:spacing w:after="0"/>
              <w:rPr>
                <w:rFonts w:ascii="Calibri" w:eastAsia="Times New Roman" w:hAnsi="Calibri" w:cs="Calibri"/>
                <w:color w:val="000000"/>
                <w:sz w:val="14"/>
                <w:szCs w:val="16"/>
                <w:lang w:val="en-US"/>
              </w:rPr>
            </w:pPr>
          </w:p>
        </w:tc>
      </w:tr>
      <w:tr w:rsidR="002B2954" w14:paraId="3018463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AC0C869"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0D525A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C11884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7A4D544"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9967F9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DAAE28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4.01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FC076B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596E3A9"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2.62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8A87F1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431FA39D"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FD4A23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B5FEC34"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9F540A8"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0BE6EF5"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4B385A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61AE035" w14:textId="77777777" w:rsidR="002B2954" w:rsidRDefault="002B2954" w:rsidP="002B2954">
            <w:pPr>
              <w:spacing w:after="0"/>
              <w:rPr>
                <w:rFonts w:ascii="Calibri" w:eastAsia="Times New Roman" w:hAnsi="Calibri" w:cs="Calibri"/>
                <w:color w:val="000000"/>
                <w:sz w:val="14"/>
                <w:szCs w:val="16"/>
                <w:lang w:val="en-US"/>
              </w:rPr>
            </w:pPr>
          </w:p>
        </w:tc>
      </w:tr>
      <w:tr w:rsidR="002B2954" w14:paraId="14B57D1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E4A9A93"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F18D72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7023C7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BD6B10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651D62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C92292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4.06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E41AED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8DD105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3C9008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126C90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2.25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7FA3CE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5FE2D79"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3235B77"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E78BC46"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8DB8D5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9C925A1" w14:textId="77777777" w:rsidR="002B2954" w:rsidRDefault="002B2954" w:rsidP="002B2954">
            <w:pPr>
              <w:spacing w:after="0"/>
              <w:rPr>
                <w:rFonts w:ascii="Calibri" w:eastAsia="Times New Roman" w:hAnsi="Calibri" w:cs="Calibri"/>
                <w:color w:val="000000"/>
                <w:sz w:val="14"/>
                <w:szCs w:val="16"/>
                <w:lang w:val="en-US"/>
              </w:rPr>
            </w:pPr>
          </w:p>
        </w:tc>
      </w:tr>
      <w:tr w:rsidR="002B2954" w14:paraId="3D88C74D"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18C888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75EDDE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D74344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E071CBB"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1E5F29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D98A80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4.09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473FE1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0E6E25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485E95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05672B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2.13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F7CDAA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3DE487C"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18F9FE0"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DF5449E"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5563EF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8BB1E5D" w14:textId="77777777" w:rsidR="002B2954" w:rsidRDefault="002B2954" w:rsidP="002B2954">
            <w:pPr>
              <w:spacing w:after="0"/>
              <w:rPr>
                <w:rFonts w:ascii="Calibri" w:eastAsia="Times New Roman" w:hAnsi="Calibri" w:cs="Calibri"/>
                <w:color w:val="000000"/>
                <w:sz w:val="14"/>
                <w:szCs w:val="16"/>
                <w:lang w:val="en-US"/>
              </w:rPr>
            </w:pPr>
          </w:p>
        </w:tc>
      </w:tr>
      <w:tr w:rsidR="002B2954" w14:paraId="3AE51ED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352B60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71D26D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46713B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16B392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97B79F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101A29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4.34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6C7296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18B8D1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3.00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1B061D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6A5DDE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2.36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43DCEB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23105DE"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DBB145A"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D08A08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F034117" w14:textId="77777777" w:rsidR="002B2954" w:rsidRDefault="002B2954" w:rsidP="002B2954">
            <w:pPr>
              <w:spacing w:after="0"/>
              <w:rPr>
                <w:rFonts w:ascii="Calibri" w:eastAsia="Times New Roman" w:hAnsi="Calibri" w:cs="Calibri"/>
                <w:color w:val="000000"/>
                <w:sz w:val="14"/>
                <w:szCs w:val="16"/>
                <w:lang w:val="en-US"/>
              </w:rPr>
            </w:pPr>
          </w:p>
        </w:tc>
      </w:tr>
      <w:tr w:rsidR="002B2954" w14:paraId="7AC7B8D7"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2DD185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6FA98B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6C194A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B7091ED"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89B00F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D811C1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3.95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D1E4FD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EEA475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CBEE89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2EC92A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8C2452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FE34C52"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DF3C24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B6FF0A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06F5974" w14:textId="77777777" w:rsidR="002B2954" w:rsidRDefault="002B2954" w:rsidP="002B2954">
            <w:pPr>
              <w:spacing w:after="0"/>
              <w:rPr>
                <w:rFonts w:ascii="Calibri" w:eastAsia="Times New Roman" w:hAnsi="Calibri" w:cs="Calibri"/>
                <w:color w:val="000000"/>
                <w:sz w:val="14"/>
                <w:szCs w:val="16"/>
                <w:lang w:val="en-US"/>
              </w:rPr>
            </w:pPr>
          </w:p>
        </w:tc>
      </w:tr>
      <w:tr w:rsidR="002B2954" w14:paraId="36BC60F9"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B0AFA21"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F2A9EB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1181E2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548F30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A9FB32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BA98D34"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3.72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29AE52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B55B3C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1DFA6F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5C148C3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B5344C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482BF10"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6E8C62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B07350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E8A9D2B" w14:textId="77777777" w:rsidR="002B2954" w:rsidRDefault="002B2954" w:rsidP="002B2954">
            <w:pPr>
              <w:spacing w:after="0"/>
              <w:rPr>
                <w:rFonts w:ascii="Calibri" w:eastAsia="Times New Roman" w:hAnsi="Calibri" w:cs="Calibri"/>
                <w:color w:val="000000"/>
                <w:sz w:val="14"/>
                <w:szCs w:val="16"/>
                <w:lang w:val="en-US"/>
              </w:rPr>
            </w:pPr>
          </w:p>
        </w:tc>
      </w:tr>
      <w:tr w:rsidR="002B2954" w14:paraId="2E9B128C"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3E10EF0"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C070F4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5E163C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BD3BA8"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0A6739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CAE819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3.87</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DAD533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4D5F5AD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2.62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E2E05A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269D0143"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2.12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046366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0A16601"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AD31FE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707B140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CBCB5E6" w14:textId="77777777" w:rsidR="002B2954" w:rsidRDefault="002B2954" w:rsidP="002B2954">
            <w:pPr>
              <w:spacing w:after="0"/>
              <w:rPr>
                <w:rFonts w:ascii="Calibri" w:eastAsia="Times New Roman" w:hAnsi="Calibri" w:cs="Calibri"/>
                <w:color w:val="000000"/>
                <w:sz w:val="14"/>
                <w:szCs w:val="16"/>
                <w:lang w:val="en-US"/>
              </w:rPr>
            </w:pPr>
          </w:p>
        </w:tc>
      </w:tr>
      <w:tr w:rsidR="002B2954" w14:paraId="1AB17620"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E233E1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91262F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16B1FF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5B6A50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AE66E1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5193834"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4.46</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38DD4F2"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32F084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3.13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E5D66C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03BE7BD"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2.41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535E73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FF52E75"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C041EC9"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51DEE85"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854349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17166C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67FF04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531986D" w14:textId="77777777" w:rsidR="002B2954" w:rsidRDefault="002B2954" w:rsidP="002B2954">
            <w:pPr>
              <w:spacing w:after="0"/>
              <w:rPr>
                <w:rFonts w:ascii="Calibri" w:eastAsia="Times New Roman" w:hAnsi="Calibri" w:cs="Calibri"/>
                <w:color w:val="000000"/>
                <w:sz w:val="14"/>
                <w:szCs w:val="16"/>
                <w:lang w:val="en-US"/>
              </w:rPr>
            </w:pPr>
          </w:p>
        </w:tc>
      </w:tr>
      <w:tr w:rsidR="002B2954" w14:paraId="0780CD2F"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50D6C03"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EF5866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C31288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4ECB576"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7FA316F"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4472054"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3.90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7B0086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73F927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CE1BAE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7ACC6FE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FED190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5E5F8FD"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28DB46A"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14F0A52"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04BAE06"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With</w:t>
            </w:r>
          </w:p>
          <w:p w14:paraId="02600BE7"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9B5553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C91FC16" w14:textId="77777777" w:rsidR="002B2954" w:rsidRDefault="002B2954" w:rsidP="002B2954">
            <w:pPr>
              <w:spacing w:after="0"/>
              <w:rPr>
                <w:rFonts w:ascii="Calibri" w:eastAsia="Times New Roman" w:hAnsi="Calibri" w:cs="Calibri"/>
                <w:color w:val="000000"/>
                <w:sz w:val="14"/>
                <w:szCs w:val="16"/>
                <w:lang w:val="en-US"/>
              </w:rPr>
            </w:pPr>
          </w:p>
        </w:tc>
      </w:tr>
      <w:tr w:rsidR="002B2954" w14:paraId="1F2247A6"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34C3AD8"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E7A6834"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8FC76E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86B0205"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C393BD4"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1AB90ED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3.73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87ABA8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7537D6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8FEAB83"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D06AB49"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3E6028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9FC14B8"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6B38D3D"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13E586A"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FD2D31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5F816F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99672E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C3BC78" w14:textId="77777777" w:rsidR="002B2954" w:rsidRDefault="002B2954" w:rsidP="002B2954">
            <w:pPr>
              <w:spacing w:after="0"/>
              <w:rPr>
                <w:rFonts w:ascii="Calibri" w:eastAsia="Times New Roman" w:hAnsi="Calibri" w:cs="Calibri"/>
                <w:color w:val="000000"/>
                <w:sz w:val="14"/>
                <w:szCs w:val="16"/>
                <w:lang w:val="en-US"/>
              </w:rPr>
            </w:pPr>
          </w:p>
        </w:tc>
      </w:tr>
      <w:tr w:rsidR="002B2954" w14:paraId="05447A2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1236F1E"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76A942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EC1CC1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BBEAD2C"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6D065AA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7CFD70A"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3.89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B795A8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993846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2.61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B4A36B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921A3CF"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A95FEC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75D3766"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E23029E"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0285AF0"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73586A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B7A6F0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4301731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9AA4C79" w14:textId="77777777" w:rsidR="002B2954" w:rsidRDefault="002B2954" w:rsidP="002B2954">
            <w:pPr>
              <w:spacing w:after="0"/>
              <w:rPr>
                <w:rFonts w:ascii="Calibri" w:eastAsia="Times New Roman" w:hAnsi="Calibri" w:cs="Calibri"/>
                <w:color w:val="000000"/>
                <w:sz w:val="14"/>
                <w:szCs w:val="16"/>
                <w:lang w:val="en-US"/>
              </w:rPr>
            </w:pPr>
          </w:p>
        </w:tc>
      </w:tr>
      <w:tr w:rsidR="002B2954" w14:paraId="4E7E604B"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F0DF1F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5098B5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A33824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51A2A1F"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17CECDE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3BE5E00"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4.35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929179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87AE3C7"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2.95</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4D81470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738E8313"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2.39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D475E3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5F58C63"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817A53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E29A3D0" w14:textId="77777777" w:rsidR="002B2954" w:rsidRDefault="002B2954" w:rsidP="002B2954">
            <w:pPr>
              <w:spacing w:after="0"/>
              <w:rPr>
                <w:rFonts w:ascii="Calibri" w:eastAsia="Times New Roman" w:hAnsi="Calibri" w:cs="Calibri"/>
                <w:color w:val="000000"/>
                <w:sz w:val="14"/>
                <w:szCs w:val="16"/>
                <w:lang w:val="en-US"/>
              </w:rPr>
            </w:pPr>
          </w:p>
        </w:tc>
      </w:tr>
      <w:tr w:rsidR="002B2954" w14:paraId="2BC0FE7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140EF4A"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28E61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310C68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59CA9F1"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6306348"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95DAE1A"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3.84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9ECF97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32BBBF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FD6321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74B997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A4AEAE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722921C"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44C0F1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4ECCEA9" w14:textId="77777777" w:rsidR="002B2954" w:rsidRDefault="002B2954" w:rsidP="002B2954">
            <w:pPr>
              <w:spacing w:after="0"/>
              <w:rPr>
                <w:rFonts w:ascii="Calibri" w:eastAsia="Times New Roman" w:hAnsi="Calibri" w:cs="Calibri"/>
                <w:color w:val="000000"/>
                <w:sz w:val="14"/>
                <w:szCs w:val="16"/>
                <w:lang w:val="en-US"/>
              </w:rPr>
            </w:pPr>
          </w:p>
        </w:tc>
      </w:tr>
      <w:tr w:rsidR="002B2954" w14:paraId="1751A741"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5EDEEBF"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3ECE9F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2D91ECC"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7F3F10"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72A34989"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D490F5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3.71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76DF7A1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65AADD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2.48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0FCB54C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6809AD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EC0A1D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F0E75E0"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8CCDD0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64745E8" w14:textId="77777777" w:rsidR="002B2954" w:rsidRDefault="002B2954" w:rsidP="002B2954">
            <w:pPr>
              <w:spacing w:after="0"/>
              <w:rPr>
                <w:rFonts w:ascii="Calibri" w:eastAsia="Times New Roman" w:hAnsi="Calibri" w:cs="Calibri"/>
                <w:color w:val="000000"/>
                <w:sz w:val="14"/>
                <w:szCs w:val="16"/>
                <w:lang w:val="en-US"/>
              </w:rPr>
            </w:pPr>
          </w:p>
        </w:tc>
      </w:tr>
      <w:tr w:rsidR="002B2954" w14:paraId="59749F48"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28A3784"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B8080B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BD5F9EB"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AE16A57"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4B94766"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72F4EBF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3.84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90C7F3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F79A585"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2.61</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8CFA3CC"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0CBCA11"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2.12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513927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AE5CF97"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D59D7B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AB47EE3" w14:textId="77777777" w:rsidR="002B2954" w:rsidRDefault="002B2954" w:rsidP="002B2954">
            <w:pPr>
              <w:spacing w:after="0"/>
              <w:rPr>
                <w:rFonts w:ascii="Calibri" w:eastAsia="Times New Roman" w:hAnsi="Calibri" w:cs="Calibri"/>
                <w:color w:val="000000"/>
                <w:sz w:val="14"/>
                <w:szCs w:val="16"/>
                <w:lang w:val="en-US"/>
              </w:rPr>
            </w:pPr>
          </w:p>
        </w:tc>
      </w:tr>
      <w:tr w:rsidR="002B2954" w14:paraId="43B4FDC2"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A0F7EAC"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F7B6D7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D22638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B5176BA"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5F44B66E"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6A177346"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4.84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0AE320D"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55C2EC9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3.38</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1FB7530"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16CB707B"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5A6E17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E23A62F"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8AB35C2"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B3A47C4"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5E0007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D7DF1E0" w14:textId="77777777" w:rsidR="002B2954" w:rsidRDefault="002B2954" w:rsidP="002B2954">
            <w:pPr>
              <w:spacing w:after="0"/>
              <w:rPr>
                <w:rFonts w:ascii="Calibri" w:eastAsia="Times New Roman" w:hAnsi="Calibri" w:cs="Calibri"/>
                <w:color w:val="000000"/>
                <w:sz w:val="14"/>
                <w:szCs w:val="16"/>
                <w:lang w:val="en-US"/>
              </w:rPr>
            </w:pPr>
          </w:p>
        </w:tc>
      </w:tr>
      <w:tr w:rsidR="002B2954" w14:paraId="297F3CB9"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177DE16" w14:textId="77777777" w:rsidR="002B2954" w:rsidRPr="00ED06E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E8FA6F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8053BAE"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BCF55E7" w14:textId="77777777" w:rsidR="002B2954" w:rsidRDefault="002B2954" w:rsidP="002B2954">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0C1F7B01"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2EBE810C"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3.89</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5D697F3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342B40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2.54</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21024AB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6FF908D9"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FD559C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6E20553" w14:textId="77777777" w:rsidR="002B2954" w:rsidRDefault="002B2954" w:rsidP="002B2954">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7F33FC8"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9E2B499"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9371C5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247D9E6" w14:textId="77777777" w:rsidR="002B2954" w:rsidRDefault="002B2954" w:rsidP="002B2954">
            <w:pPr>
              <w:spacing w:after="0"/>
              <w:rPr>
                <w:rFonts w:ascii="Calibri" w:eastAsia="Times New Roman" w:hAnsi="Calibri" w:cs="Calibri"/>
                <w:color w:val="000000"/>
                <w:sz w:val="14"/>
                <w:szCs w:val="16"/>
                <w:lang w:val="en-US"/>
              </w:rPr>
            </w:pPr>
          </w:p>
        </w:tc>
      </w:tr>
      <w:tr w:rsidR="002B2954" w14:paraId="0143786C"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1495BD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654869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3BC400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7EFFE1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2CF48EA1" w14:textId="77777777" w:rsidR="002B2954" w:rsidRPr="00F47CC6" w:rsidRDefault="002B2954" w:rsidP="002B2954">
            <w:pPr>
              <w:spacing w:after="0"/>
              <w:rPr>
                <w:color w:val="000000" w:themeColor="text1"/>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D108623" w14:textId="77777777" w:rsidR="002B2954" w:rsidRPr="00F47CC6" w:rsidRDefault="002B2954" w:rsidP="002B2954">
            <w:pPr>
              <w:spacing w:after="0"/>
              <w:rPr>
                <w:color w:val="000000" w:themeColor="text1"/>
                <w:sz w:val="16"/>
                <w:szCs w:val="16"/>
              </w:rPr>
            </w:pPr>
            <w:r w:rsidRPr="00F47CC6">
              <w:rPr>
                <w:rFonts w:eastAsia="等线"/>
                <w:color w:val="000000"/>
                <w:sz w:val="16"/>
                <w:szCs w:val="16"/>
              </w:rPr>
              <w:t>3.50</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DF6C9C7"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FA7A1B2"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2.32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1CF311AB"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33F98518"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1.87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673B78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0534B72" w14:textId="77777777" w:rsidR="002B2954" w:rsidRDefault="002B2954" w:rsidP="002B2954">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68212C1"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71654C0"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EBE0D08"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06F075" w14:textId="77777777" w:rsidR="002B2954" w:rsidRDefault="002B2954" w:rsidP="002B2954">
            <w:pPr>
              <w:spacing w:after="0"/>
              <w:rPr>
                <w:rFonts w:ascii="Calibri" w:eastAsia="Times New Roman" w:hAnsi="Calibri" w:cs="Calibri"/>
                <w:color w:val="000000"/>
                <w:sz w:val="14"/>
                <w:szCs w:val="16"/>
                <w:lang w:val="en-US"/>
              </w:rPr>
            </w:pPr>
          </w:p>
        </w:tc>
      </w:tr>
      <w:tr w:rsidR="002B2954" w14:paraId="723D9B14" w14:textId="77777777" w:rsidTr="002B295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46F786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6A4DCD"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0377CA9"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BB65705"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2" w:type="dxa"/>
            <w:tcBorders>
              <w:top w:val="single" w:sz="4" w:space="0" w:color="auto"/>
              <w:left w:val="nil"/>
              <w:bottom w:val="single" w:sz="4" w:space="0" w:color="auto"/>
              <w:right w:val="single" w:sz="4" w:space="0" w:color="auto"/>
            </w:tcBorders>
            <w:shd w:val="clear" w:color="000000" w:fill="F2F2F2"/>
            <w:vAlign w:val="center"/>
          </w:tcPr>
          <w:p w14:paraId="3D35212D" w14:textId="77777777" w:rsidR="002B2954" w:rsidRPr="00F47CC6" w:rsidRDefault="002B2954" w:rsidP="002B2954">
            <w:pPr>
              <w:spacing w:after="0"/>
              <w:rPr>
                <w:color w:val="000000" w:themeColor="text1"/>
                <w:sz w:val="16"/>
                <w:szCs w:val="16"/>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3A468454" w14:textId="77777777" w:rsidR="002B2954" w:rsidRPr="00F47CC6" w:rsidRDefault="002B2954" w:rsidP="002B2954">
            <w:pPr>
              <w:spacing w:after="0"/>
              <w:rPr>
                <w:color w:val="000000" w:themeColor="text1"/>
                <w:sz w:val="16"/>
                <w:szCs w:val="16"/>
              </w:rPr>
            </w:pPr>
            <w:r w:rsidRPr="00F47CC6">
              <w:rPr>
                <w:rFonts w:eastAsia="等线"/>
                <w:color w:val="000000"/>
                <w:sz w:val="16"/>
                <w:szCs w:val="16"/>
              </w:rPr>
              <w:t>3.73</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3E4F6135"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96" w:type="dxa"/>
            <w:tcBorders>
              <w:top w:val="single" w:sz="4" w:space="0" w:color="auto"/>
              <w:left w:val="nil"/>
              <w:bottom w:val="single" w:sz="4" w:space="0" w:color="auto"/>
              <w:right w:val="single" w:sz="4" w:space="0" w:color="auto"/>
            </w:tcBorders>
            <w:shd w:val="clear" w:color="000000" w:fill="F2F2F2"/>
            <w:vAlign w:val="center"/>
          </w:tcPr>
          <w:p w14:paraId="06510E2A"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2.42</w:t>
            </w:r>
          </w:p>
        </w:tc>
        <w:tc>
          <w:tcPr>
            <w:tcW w:w="606" w:type="dxa"/>
            <w:tcBorders>
              <w:top w:val="single" w:sz="4" w:space="0" w:color="auto"/>
              <w:left w:val="nil"/>
              <w:bottom w:val="single" w:sz="4" w:space="0" w:color="auto"/>
              <w:right w:val="single" w:sz="4" w:space="0" w:color="auto"/>
            </w:tcBorders>
            <w:shd w:val="clear" w:color="000000" w:fill="F2F2F2"/>
            <w:vAlign w:val="center"/>
          </w:tcPr>
          <w:p w14:paraId="6E9927EA" w14:textId="77777777" w:rsidR="002B2954" w:rsidRPr="00F47CC6" w:rsidRDefault="002B2954" w:rsidP="002B2954">
            <w:pPr>
              <w:spacing w:after="0"/>
              <w:rPr>
                <w:rFonts w:ascii="Calibri" w:eastAsia="Times New Roman" w:hAnsi="Calibri" w:cs="Calibri"/>
                <w:color w:val="000000" w:themeColor="text1"/>
                <w:sz w:val="16"/>
                <w:szCs w:val="16"/>
                <w:lang w:val="en-US"/>
              </w:rPr>
            </w:pPr>
          </w:p>
        </w:tc>
        <w:tc>
          <w:tcPr>
            <w:tcW w:w="482" w:type="dxa"/>
            <w:tcBorders>
              <w:top w:val="single" w:sz="4" w:space="0" w:color="auto"/>
              <w:left w:val="nil"/>
              <w:bottom w:val="single" w:sz="4" w:space="0" w:color="auto"/>
              <w:right w:val="single" w:sz="4" w:space="0" w:color="auto"/>
            </w:tcBorders>
            <w:shd w:val="clear" w:color="000000" w:fill="F2F2F2"/>
            <w:vAlign w:val="center"/>
          </w:tcPr>
          <w:p w14:paraId="049D20DE" w14:textId="77777777" w:rsidR="002B2954" w:rsidRPr="00F47CC6" w:rsidRDefault="002B2954" w:rsidP="002B2954">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2.06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B0284A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AA776EC" w14:textId="77777777" w:rsidR="002B2954" w:rsidRDefault="002B2954" w:rsidP="002B2954">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58A126E"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CF1BF81" w14:textId="77777777" w:rsidR="002B2954" w:rsidRDefault="002B2954" w:rsidP="002B2954">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14CA4E3" w14:textId="77777777" w:rsidR="002B2954" w:rsidRDefault="002B2954" w:rsidP="002B2954">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45E5708" w14:textId="77777777" w:rsidR="002B2954" w:rsidRDefault="002B2954" w:rsidP="002B2954">
            <w:pPr>
              <w:spacing w:after="0"/>
              <w:rPr>
                <w:rFonts w:ascii="Calibri" w:eastAsia="Times New Roman" w:hAnsi="Calibri" w:cs="Calibri"/>
                <w:color w:val="000000"/>
                <w:sz w:val="14"/>
                <w:szCs w:val="16"/>
                <w:lang w:val="en-US"/>
              </w:rPr>
            </w:pPr>
          </w:p>
        </w:tc>
      </w:tr>
    </w:tbl>
    <w:p w14:paraId="407351EA" w14:textId="77777777" w:rsidR="002B2954" w:rsidRPr="00B17260" w:rsidRDefault="002B2954" w:rsidP="002B2954">
      <w:pPr>
        <w:rPr>
          <w:rFonts w:eastAsiaTheme="minorEastAsia"/>
          <w:i/>
          <w:color w:val="000000" w:themeColor="text1"/>
        </w:rPr>
      </w:pPr>
    </w:p>
    <w:p w14:paraId="231A5D65" w14:textId="77777777" w:rsidR="002B2954" w:rsidRDefault="002B2954" w:rsidP="002B2954">
      <w:pPr>
        <w:rPr>
          <w:rFonts w:eastAsiaTheme="minorEastAsia"/>
          <w:i/>
          <w:color w:val="000000" w:themeColor="text1"/>
        </w:rPr>
      </w:pPr>
    </w:p>
    <w:p w14:paraId="457DA7EF" w14:textId="77777777" w:rsidR="002B2954" w:rsidRDefault="002B2954" w:rsidP="002B2954">
      <w:pPr>
        <w:pStyle w:val="RAN4H2"/>
        <w:numPr>
          <w:ilvl w:val="0"/>
          <w:numId w:val="0"/>
        </w:numPr>
      </w:pPr>
      <w:r>
        <w:t xml:space="preserve">Table </w:t>
      </w:r>
      <w:r>
        <w:rPr>
          <w:rFonts w:hint="eastAsia"/>
          <w:lang w:eastAsia="zh-CN"/>
        </w:rPr>
        <w:t>5</w:t>
      </w:r>
      <w:r>
        <w:rPr>
          <w:lang w:eastAsia="zh-CN"/>
        </w:rPr>
        <w:t>:</w:t>
      </w:r>
      <w:r>
        <w:t xml:space="preserve"> </w:t>
      </w:r>
      <w:proofErr w:type="spellStart"/>
      <w:proofErr w:type="gramStart"/>
      <w:r>
        <w:rPr>
          <w:rFonts w:hint="eastAsia"/>
          <w:lang w:eastAsia="zh-CN"/>
        </w:rPr>
        <w:t>SSB</w:t>
      </w:r>
      <w:bookmarkStart w:id="6" w:name="OLE_LINK327"/>
      <w:bookmarkStart w:id="7" w:name="OLE_LINK328"/>
      <w:r>
        <w:rPr>
          <w:rFonts w:ascii="微软雅黑" w:eastAsia="微软雅黑" w:hAnsi="微软雅黑" w:cs="微软雅黑" w:hint="eastAsia"/>
          <w:lang w:eastAsia="zh-CN"/>
        </w:rPr>
        <w:t>,</w:t>
      </w:r>
      <w:r>
        <w:rPr>
          <w:rFonts w:ascii="微软雅黑" w:eastAsia="微软雅黑" w:hAnsi="微软雅黑" w:cs="微软雅黑"/>
          <w:lang w:eastAsia="zh-CN"/>
        </w:rPr>
        <w:t>RSRQ</w:t>
      </w:r>
      <w:proofErr w:type="gramEnd"/>
      <w:r>
        <w:rPr>
          <w:rFonts w:ascii="微软雅黑" w:eastAsia="微软雅黑" w:hAnsi="微软雅黑" w:cs="微软雅黑"/>
          <w:lang w:eastAsia="zh-CN"/>
        </w:rPr>
        <w:t>,</w:t>
      </w:r>
      <w:bookmarkEnd w:id="6"/>
      <w:bookmarkEnd w:id="7"/>
      <w:r>
        <w:rPr>
          <w:rFonts w:hint="eastAsia"/>
          <w:lang w:eastAsia="zh-CN"/>
        </w:rPr>
        <w:t>ideal</w:t>
      </w:r>
      <w:proofErr w:type="spellEnd"/>
      <w:r>
        <w:t xml:space="preserve"> </w:t>
      </w:r>
      <w:r>
        <w:rPr>
          <w:rFonts w:hint="eastAsia"/>
          <w:lang w:eastAsia="zh-CN"/>
        </w:rPr>
        <w:t>signal</w:t>
      </w:r>
      <w:r>
        <w:rPr>
          <w:lang w:eastAsia="zh-CN"/>
        </w:rP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p>
    <w:tbl>
      <w:tblPr>
        <w:tblW w:w="8801" w:type="dxa"/>
        <w:tblLook w:val="04A0" w:firstRow="1" w:lastRow="0" w:firstColumn="1" w:lastColumn="0" w:noHBand="0" w:noVBand="1"/>
      </w:tblPr>
      <w:tblGrid>
        <w:gridCol w:w="1866"/>
        <w:gridCol w:w="1766"/>
        <w:gridCol w:w="545"/>
        <w:gridCol w:w="396"/>
        <w:gridCol w:w="545"/>
        <w:gridCol w:w="396"/>
        <w:gridCol w:w="732"/>
        <w:gridCol w:w="770"/>
        <w:gridCol w:w="941"/>
        <w:gridCol w:w="844"/>
      </w:tblGrid>
      <w:tr w:rsidR="002B2954" w14:paraId="5B75D3D8" w14:textId="77777777" w:rsidTr="002B2954">
        <w:trPr>
          <w:trHeight w:val="840"/>
        </w:trPr>
        <w:tc>
          <w:tcPr>
            <w:tcW w:w="5514" w:type="dxa"/>
            <w:gridSpan w:val="6"/>
            <w:tcBorders>
              <w:top w:val="single" w:sz="4" w:space="0" w:color="auto"/>
              <w:left w:val="nil"/>
              <w:bottom w:val="single" w:sz="4" w:space="0" w:color="auto"/>
              <w:right w:val="single" w:sz="4" w:space="0" w:color="auto"/>
            </w:tcBorders>
            <w:shd w:val="clear" w:color="000000" w:fill="FCE4D6"/>
            <w:vAlign w:val="center"/>
          </w:tcPr>
          <w:p w14:paraId="00A0572A"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w:t>
            </w:r>
            <w:r>
              <w:rPr>
                <w:rFonts w:asciiTheme="minorEastAsia" w:eastAsiaTheme="minorEastAsia" w:hAnsiTheme="minorEastAsia" w:cs="Calibri" w:hint="eastAsia"/>
                <w:b/>
                <w:bCs/>
                <w:color w:val="000000"/>
                <w:sz w:val="14"/>
                <w:szCs w:val="16"/>
                <w:lang w:val="en-US"/>
              </w:rPr>
              <w:t>Q</w:t>
            </w:r>
            <w:r>
              <w:rPr>
                <w:rFonts w:ascii="Calibri" w:eastAsia="Times New Roman" w:hAnsi="Calibri" w:cs="Calibri"/>
                <w:b/>
                <w:bCs/>
                <w:color w:val="000000"/>
                <w:sz w:val="14"/>
                <w:szCs w:val="16"/>
                <w:lang w:val="en-US"/>
              </w:rPr>
              <w:t xml:space="preserve">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23CA9D8" w14:textId="77777777" w:rsidR="002B2954" w:rsidRDefault="002B2954" w:rsidP="002B2954">
            <w:pPr>
              <w:spacing w:after="0"/>
              <w:jc w:val="center"/>
              <w:rPr>
                <w:rFonts w:ascii="Calibri" w:eastAsia="Times New Roman" w:hAnsi="Calibri" w:cs="Calibri"/>
                <w:b/>
                <w:bCs/>
                <w:color w:val="000000"/>
                <w:sz w:val="14"/>
                <w:szCs w:val="16"/>
                <w:lang w:val="en-US"/>
              </w:rPr>
            </w:pPr>
            <w:proofErr w:type="gramStart"/>
            <w:r>
              <w:rPr>
                <w:rFonts w:ascii="Calibri" w:eastAsia="Times New Roman" w:hAnsi="Calibri" w:cs="Calibri"/>
                <w:b/>
                <w:bCs/>
                <w:color w:val="000000"/>
                <w:sz w:val="14"/>
                <w:szCs w:val="16"/>
                <w:lang w:val="en-US"/>
              </w:rPr>
              <w:t>SINR(</w:t>
            </w:r>
            <w:proofErr w:type="gramEnd"/>
            <w:r>
              <w:rPr>
                <w:rFonts w:ascii="Calibri" w:eastAsia="Times New Roman" w:hAnsi="Calibri" w:cs="Calibri"/>
                <w:b/>
                <w:bCs/>
                <w:color w:val="000000"/>
                <w:sz w:val="14"/>
                <w:szCs w:val="16"/>
                <w:lang w:val="en-US"/>
              </w:rPr>
              <w:t>dB)</w:t>
            </w:r>
          </w:p>
        </w:tc>
        <w:tc>
          <w:tcPr>
            <w:tcW w:w="77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C4C972B"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4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1500779"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63BB404"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2B2954" w14:paraId="7B74B67F" w14:textId="77777777" w:rsidTr="002B2954">
        <w:trPr>
          <w:trHeight w:val="321"/>
        </w:trPr>
        <w:tc>
          <w:tcPr>
            <w:tcW w:w="3632" w:type="dxa"/>
            <w:gridSpan w:val="2"/>
            <w:tcBorders>
              <w:top w:val="single" w:sz="4" w:space="0" w:color="auto"/>
              <w:left w:val="nil"/>
              <w:bottom w:val="single" w:sz="4" w:space="0" w:color="auto"/>
              <w:right w:val="single" w:sz="4" w:space="0" w:color="auto"/>
            </w:tcBorders>
            <w:shd w:val="clear" w:color="000000" w:fill="FCE4D6"/>
            <w:vAlign w:val="bottom"/>
          </w:tcPr>
          <w:p w14:paraId="524CEFD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6C9AEECA"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0EC79EBE" w14:textId="77777777" w:rsidR="002B2954" w:rsidRPr="00ED06E4"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1B218D1B" w14:textId="77777777" w:rsidR="002B2954" w:rsidRDefault="002B2954" w:rsidP="002B2954">
            <w:pPr>
              <w:spacing w:after="0"/>
              <w:rPr>
                <w:rFonts w:ascii="Calibri" w:eastAsia="Times New Roman" w:hAnsi="Calibri" w:cs="Calibri"/>
                <w:b/>
                <w:bCs/>
                <w:color w:val="000000"/>
                <w:sz w:val="14"/>
                <w:szCs w:val="16"/>
                <w:lang w:val="en-US"/>
              </w:rPr>
            </w:pPr>
          </w:p>
        </w:tc>
        <w:tc>
          <w:tcPr>
            <w:tcW w:w="770" w:type="dxa"/>
            <w:vMerge/>
            <w:tcBorders>
              <w:top w:val="single" w:sz="4" w:space="0" w:color="auto"/>
              <w:left w:val="single" w:sz="4" w:space="0" w:color="auto"/>
              <w:bottom w:val="single" w:sz="4" w:space="0" w:color="000000"/>
              <w:right w:val="single" w:sz="4" w:space="0" w:color="auto"/>
            </w:tcBorders>
            <w:vAlign w:val="center"/>
          </w:tcPr>
          <w:p w14:paraId="712F137B" w14:textId="77777777" w:rsidR="002B2954" w:rsidRDefault="002B2954" w:rsidP="002B2954">
            <w:pPr>
              <w:spacing w:after="0"/>
              <w:rPr>
                <w:rFonts w:ascii="Calibri" w:eastAsia="Times New Roman" w:hAnsi="Calibri" w:cs="Calibri"/>
                <w:b/>
                <w:bCs/>
                <w:color w:val="000000"/>
                <w:sz w:val="14"/>
                <w:szCs w:val="16"/>
                <w:lang w:val="en-US"/>
              </w:rPr>
            </w:pPr>
          </w:p>
        </w:tc>
        <w:tc>
          <w:tcPr>
            <w:tcW w:w="941" w:type="dxa"/>
            <w:vMerge/>
            <w:tcBorders>
              <w:top w:val="single" w:sz="4" w:space="0" w:color="auto"/>
              <w:left w:val="single" w:sz="4" w:space="0" w:color="auto"/>
              <w:bottom w:val="single" w:sz="4" w:space="0" w:color="000000"/>
              <w:right w:val="single" w:sz="4" w:space="0" w:color="auto"/>
            </w:tcBorders>
            <w:vAlign w:val="center"/>
          </w:tcPr>
          <w:p w14:paraId="360B4B3F"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6A528993"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3F4219BB" w14:textId="77777777" w:rsidTr="002B2954">
        <w:trPr>
          <w:trHeight w:val="288"/>
        </w:trPr>
        <w:tc>
          <w:tcPr>
            <w:tcW w:w="1866" w:type="dxa"/>
            <w:tcBorders>
              <w:top w:val="nil"/>
              <w:left w:val="nil"/>
              <w:bottom w:val="single" w:sz="4" w:space="0" w:color="auto"/>
              <w:right w:val="single" w:sz="4" w:space="0" w:color="auto"/>
            </w:tcBorders>
            <w:shd w:val="clear" w:color="000000" w:fill="FCE4D6"/>
            <w:vAlign w:val="bottom"/>
          </w:tcPr>
          <w:p w14:paraId="478A2E22"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1766" w:type="dxa"/>
            <w:tcBorders>
              <w:top w:val="nil"/>
              <w:left w:val="nil"/>
              <w:bottom w:val="single" w:sz="4" w:space="0" w:color="auto"/>
              <w:right w:val="single" w:sz="4" w:space="0" w:color="auto"/>
            </w:tcBorders>
            <w:shd w:val="clear" w:color="000000" w:fill="FCE4D6"/>
            <w:vAlign w:val="bottom"/>
          </w:tcPr>
          <w:p w14:paraId="1B189BE8"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1A21C6A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1CCFF248"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708E6B4D"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22B75D3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6F7EC9C9" w14:textId="77777777" w:rsidR="002B2954" w:rsidRDefault="002B2954" w:rsidP="002B2954">
            <w:pPr>
              <w:spacing w:after="0"/>
              <w:rPr>
                <w:rFonts w:ascii="Calibri" w:eastAsia="Times New Roman" w:hAnsi="Calibri" w:cs="Calibri"/>
                <w:b/>
                <w:bCs/>
                <w:color w:val="000000"/>
                <w:sz w:val="14"/>
                <w:szCs w:val="16"/>
                <w:lang w:val="en-US"/>
              </w:rPr>
            </w:pPr>
          </w:p>
        </w:tc>
        <w:tc>
          <w:tcPr>
            <w:tcW w:w="770" w:type="dxa"/>
            <w:vMerge/>
            <w:tcBorders>
              <w:top w:val="single" w:sz="4" w:space="0" w:color="auto"/>
              <w:left w:val="single" w:sz="4" w:space="0" w:color="auto"/>
              <w:bottom w:val="single" w:sz="4" w:space="0" w:color="000000"/>
              <w:right w:val="single" w:sz="4" w:space="0" w:color="auto"/>
            </w:tcBorders>
            <w:vAlign w:val="center"/>
          </w:tcPr>
          <w:p w14:paraId="6E100B91" w14:textId="77777777" w:rsidR="002B2954" w:rsidRDefault="002B2954" w:rsidP="002B2954">
            <w:pPr>
              <w:spacing w:after="0"/>
              <w:rPr>
                <w:rFonts w:ascii="Calibri" w:eastAsia="Times New Roman" w:hAnsi="Calibri" w:cs="Calibri"/>
                <w:b/>
                <w:bCs/>
                <w:color w:val="000000"/>
                <w:sz w:val="14"/>
                <w:szCs w:val="16"/>
                <w:lang w:val="en-US"/>
              </w:rPr>
            </w:pPr>
          </w:p>
        </w:tc>
        <w:tc>
          <w:tcPr>
            <w:tcW w:w="941" w:type="dxa"/>
            <w:vMerge/>
            <w:tcBorders>
              <w:top w:val="single" w:sz="4" w:space="0" w:color="auto"/>
              <w:left w:val="single" w:sz="4" w:space="0" w:color="auto"/>
              <w:bottom w:val="single" w:sz="4" w:space="0" w:color="000000"/>
              <w:right w:val="single" w:sz="4" w:space="0" w:color="auto"/>
            </w:tcBorders>
            <w:vAlign w:val="center"/>
          </w:tcPr>
          <w:p w14:paraId="7898BB13"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164DBC6B"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08A7853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5E1F200"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280DC663"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3809C6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7FC1BF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DC9ADB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D194CC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EA309DD"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2FBE5D7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35158E6E"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1705DBC5"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CCC4D2"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6581E0B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DAEF337"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BB5431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3DBDFD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525FE3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D963AA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755EF9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6D6420A"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34B0319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66BD51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1DA754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4D2C950" w14:textId="77777777" w:rsidR="002B2954" w:rsidRDefault="002B2954" w:rsidP="002B2954">
            <w:pPr>
              <w:spacing w:after="0"/>
              <w:rPr>
                <w:rFonts w:ascii="Calibri" w:eastAsia="Times New Roman" w:hAnsi="Calibri" w:cs="Calibri"/>
                <w:color w:val="000000"/>
                <w:sz w:val="14"/>
                <w:szCs w:val="16"/>
                <w:lang w:val="en-US"/>
              </w:rPr>
            </w:pPr>
          </w:p>
        </w:tc>
      </w:tr>
      <w:tr w:rsidR="002B2954" w14:paraId="5C51D08F"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295F650"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E173940"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BFC0C1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F689EE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6BA4E7D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0603BD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6E47B3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36591F6A" w14:textId="77777777" w:rsidR="002B2954" w:rsidRDefault="002B2954" w:rsidP="002B2954">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417055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5234C0A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CFD601" w14:textId="77777777" w:rsidR="002B2954" w:rsidRDefault="002B2954" w:rsidP="002B2954">
            <w:pPr>
              <w:spacing w:after="0"/>
              <w:rPr>
                <w:rFonts w:ascii="Calibri" w:eastAsia="Times New Roman" w:hAnsi="Calibri" w:cs="Calibri"/>
                <w:color w:val="000000"/>
                <w:sz w:val="14"/>
                <w:szCs w:val="16"/>
                <w:lang w:val="en-US"/>
              </w:rPr>
            </w:pPr>
          </w:p>
        </w:tc>
      </w:tr>
      <w:tr w:rsidR="002B2954" w14:paraId="09A424CF"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9BAE2E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219E9EEB"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D43544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B05A08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1ED433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638C13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A5A31B3"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2131997D" w14:textId="77777777" w:rsidR="002B2954" w:rsidRDefault="002B2954" w:rsidP="002B2954">
            <w:pPr>
              <w:spacing w:after="0"/>
              <w:ind w:firstLineChars="100" w:firstLine="14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06DA14C0"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775AB00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D204280"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4E87F025"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924D9DC"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15C6C3C3"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550C69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6E0466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64F9E7A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2391D1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41E5F1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5C31C2E0"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7C0DF1F3"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3E07EAA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0C27178"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6062313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0149654"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0D7FB05"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8C5B4E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3B8C8D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2FDEDA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292B15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0AA9E7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0C8D193D"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C0DF7E1"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EEB277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E56BB73"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7DC7385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2064646"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5C2AF9E"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8D7FF1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162D6A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7D1735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942FD6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9FFB9E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328C6F59"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5098704A"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0318A14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2EEC9F9"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63D8168E"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ECA2FA2"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D9250C4"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1312CC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6904D6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8F714B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9E3245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9F7339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3B82209C"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0A29DFD6"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037CBC1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w:t>
            </w:r>
            <w:proofErr w:type="gramStart"/>
            <w:r>
              <w:rPr>
                <w:rFonts w:ascii="Calibri" w:eastAsiaTheme="minorEastAsia" w:hAnsi="Calibri" w:cs="Calibri" w:hint="eastAsia"/>
                <w:color w:val="000000"/>
                <w:sz w:val="14"/>
                <w:szCs w:val="16"/>
                <w:lang w:val="en-US"/>
              </w:rPr>
              <w:t>2</w:t>
            </w:r>
            <w:r>
              <w:rPr>
                <w:rFonts w:ascii="Calibri" w:eastAsiaTheme="minorEastAsia" w:hAnsi="Calibri" w:cs="Calibri"/>
                <w:color w:val="000000"/>
                <w:sz w:val="14"/>
                <w:szCs w:val="16"/>
                <w:lang w:val="en-US"/>
              </w:rPr>
              <w:t xml:space="preserve">  delay</w:t>
            </w:r>
            <w:proofErr w:type="gramEnd"/>
            <w:r>
              <w:rPr>
                <w:rFonts w:ascii="Calibri" w:eastAsiaTheme="minorEastAsia" w:hAnsi="Calibri" w:cs="Calibri"/>
                <w:color w:val="000000"/>
                <w:sz w:val="14"/>
                <w:szCs w:val="16"/>
                <w:lang w:val="en-US"/>
              </w:rPr>
              <w:t xml:space="preserve">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4832F7"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44D1EF4D"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3E623D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EFA02A3"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8441A1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7A95C9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750DE5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46ED49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ADECA6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200681B8"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34AB3634"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274B31D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AC50EB5"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1423DE3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4D623A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621BC57"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743422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A4E99C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46D600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30A8B8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6973B0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42BFF027"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586CF0FE"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66661E8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AE3493"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5D7F6279"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F0FE22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F62EE25"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156D95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BDC6E3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27C1F3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EC79EB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B216CE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0C5B0B19"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BC56E43"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0023D25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94815F5"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0C14B6CF"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AF19797"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215181AE"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EE8B39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03DCD3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6DF5B2E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5DC590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1501B9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2940271C"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D29255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4E89DE4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A215709"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200478DF"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1B5E21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9AE68DE"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2F9B31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05833C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2C80D0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FA88FF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0A71EE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4659D558"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7F5A5EBE"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8F18DB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D5A414"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63A181A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69DC22D"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D2F16E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28EA4F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55B53A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BA5D35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3A8782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115828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713E18A9"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7645097F"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18A41F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010E803"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524F907A"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5F8815F"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987E3D7"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D3C902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772712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C6C726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76D0BC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D6A3DB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0FCD8C11"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5B8316B4"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F0AEFE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A14135"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513FE339"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1668CD5"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635B28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50EB52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048069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631808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41CCBA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FBDB53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2BDEAA65"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83BB83D"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4617C3F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w:t>
            </w:r>
            <w:proofErr w:type="gramStart"/>
            <w:r>
              <w:rPr>
                <w:rFonts w:ascii="Calibri" w:eastAsiaTheme="minorEastAsia" w:hAnsi="Calibri" w:cs="Calibri" w:hint="eastAsia"/>
                <w:color w:val="000000"/>
                <w:sz w:val="14"/>
                <w:szCs w:val="16"/>
                <w:lang w:val="en-US"/>
              </w:rPr>
              <w:t>2</w:t>
            </w:r>
            <w:r>
              <w:rPr>
                <w:rFonts w:ascii="Calibri" w:eastAsiaTheme="minorEastAsia" w:hAnsi="Calibri" w:cs="Calibri"/>
                <w:color w:val="000000"/>
                <w:sz w:val="14"/>
                <w:szCs w:val="16"/>
                <w:lang w:val="en-US"/>
              </w:rPr>
              <w:t xml:space="preserve">  delay</w:t>
            </w:r>
            <w:proofErr w:type="gramEnd"/>
            <w:r>
              <w:rPr>
                <w:rFonts w:ascii="Calibri" w:eastAsiaTheme="minorEastAsia" w:hAnsi="Calibri" w:cs="Calibri"/>
                <w:color w:val="000000"/>
                <w:sz w:val="14"/>
                <w:szCs w:val="16"/>
                <w:lang w:val="en-US"/>
              </w:rPr>
              <w:t xml:space="preserve">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8C4CED8" w14:textId="77777777" w:rsidR="002B2954" w:rsidRPr="00347637" w:rsidRDefault="002B2954" w:rsidP="002B2954">
            <w:pPr>
              <w:spacing w:after="0"/>
              <w:rPr>
                <w:rFonts w:ascii="Calibri" w:eastAsiaTheme="minorEastAsia" w:hAnsi="Calibri" w:cs="Calibri"/>
                <w:color w:val="000000"/>
                <w:sz w:val="14"/>
                <w:szCs w:val="16"/>
                <w:lang w:val="en-US"/>
              </w:rPr>
            </w:pPr>
          </w:p>
        </w:tc>
      </w:tr>
    </w:tbl>
    <w:p w14:paraId="1AFCE8BC" w14:textId="77777777" w:rsidR="002B2954" w:rsidRDefault="002B2954" w:rsidP="002B2954">
      <w:pPr>
        <w:rPr>
          <w:rFonts w:eastAsiaTheme="minorEastAsia"/>
          <w:i/>
          <w:color w:val="000000" w:themeColor="text1"/>
        </w:rPr>
      </w:pPr>
    </w:p>
    <w:p w14:paraId="737944C4" w14:textId="77777777" w:rsidR="002B2954" w:rsidRDefault="002B2954" w:rsidP="002B2954">
      <w:pPr>
        <w:pStyle w:val="RAN4H2"/>
        <w:numPr>
          <w:ilvl w:val="0"/>
          <w:numId w:val="0"/>
        </w:numPr>
        <w:ind w:left="360"/>
      </w:pPr>
      <w:r>
        <w:t xml:space="preserve">Table </w:t>
      </w:r>
      <w:r>
        <w:rPr>
          <w:rFonts w:hint="eastAsia"/>
          <w:lang w:eastAsia="zh-CN"/>
        </w:rPr>
        <w:t>6</w:t>
      </w:r>
      <w:r>
        <w:rPr>
          <w:lang w:eastAsia="zh-CN"/>
        </w:rPr>
        <w:t>:</w:t>
      </w:r>
      <w:r>
        <w:t xml:space="preserve"> </w:t>
      </w:r>
      <w:proofErr w:type="spellStart"/>
      <w:proofErr w:type="gramStart"/>
      <w:r>
        <w:rPr>
          <w:rFonts w:hint="eastAsia"/>
          <w:lang w:eastAsia="zh-CN"/>
        </w:rPr>
        <w:t>SSB</w:t>
      </w:r>
      <w:r>
        <w:rPr>
          <w:rFonts w:ascii="微软雅黑" w:eastAsia="微软雅黑" w:hAnsi="微软雅黑" w:cs="微软雅黑" w:hint="eastAsia"/>
          <w:lang w:eastAsia="zh-CN"/>
        </w:rPr>
        <w:t>,</w:t>
      </w:r>
      <w:r>
        <w:rPr>
          <w:rFonts w:ascii="微软雅黑" w:eastAsia="微软雅黑" w:hAnsi="微软雅黑" w:cs="微软雅黑"/>
          <w:lang w:eastAsia="zh-CN"/>
        </w:rPr>
        <w:t>RSRQ</w:t>
      </w:r>
      <w:proofErr w:type="gramEnd"/>
      <w:r>
        <w:rPr>
          <w:rFonts w:ascii="微软雅黑" w:eastAsia="微软雅黑" w:hAnsi="微软雅黑" w:cs="微软雅黑"/>
          <w:lang w:eastAsia="zh-CN"/>
        </w:rPr>
        <w:t>,</w:t>
      </w:r>
      <w:r>
        <w:rPr>
          <w:rFonts w:hint="eastAsia"/>
          <w:lang w:eastAsia="zh-CN"/>
        </w:rPr>
        <w:t>ideal</w:t>
      </w:r>
      <w:proofErr w:type="spellEnd"/>
      <w:r>
        <w:t xml:space="preserve"> </w:t>
      </w:r>
      <w:r>
        <w:rPr>
          <w:rFonts w:hint="eastAsia"/>
          <w:lang w:eastAsia="zh-CN"/>
        </w:rPr>
        <w:t>signal</w:t>
      </w:r>
      <w:r>
        <w:rPr>
          <w:lang w:eastAsia="zh-CN"/>
        </w:rPr>
        <w:t xml:space="preserve"> </w:t>
      </w:r>
      <w:r>
        <w:rPr>
          <w:rFonts w:hint="eastAsia"/>
          <w:lang w:eastAsia="zh-CN"/>
        </w:rPr>
        <w:t>not</w:t>
      </w:r>
      <w:r>
        <w:rPr>
          <w:lang w:eastAsia="zh-CN"/>
        </w:rP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p>
    <w:tbl>
      <w:tblPr>
        <w:tblW w:w="8701" w:type="dxa"/>
        <w:tblLook w:val="04A0" w:firstRow="1" w:lastRow="0" w:firstColumn="1" w:lastColumn="0" w:noHBand="0" w:noVBand="1"/>
      </w:tblPr>
      <w:tblGrid>
        <w:gridCol w:w="1866"/>
        <w:gridCol w:w="1766"/>
        <w:gridCol w:w="545"/>
        <w:gridCol w:w="396"/>
        <w:gridCol w:w="545"/>
        <w:gridCol w:w="396"/>
        <w:gridCol w:w="732"/>
        <w:gridCol w:w="674"/>
        <w:gridCol w:w="937"/>
        <w:gridCol w:w="844"/>
      </w:tblGrid>
      <w:tr w:rsidR="002B2954" w14:paraId="6BD61DB9" w14:textId="77777777" w:rsidTr="002B2954">
        <w:trPr>
          <w:trHeight w:val="840"/>
        </w:trPr>
        <w:tc>
          <w:tcPr>
            <w:tcW w:w="5514" w:type="dxa"/>
            <w:gridSpan w:val="6"/>
            <w:tcBorders>
              <w:top w:val="single" w:sz="4" w:space="0" w:color="auto"/>
              <w:left w:val="nil"/>
              <w:bottom w:val="single" w:sz="4" w:space="0" w:color="auto"/>
              <w:right w:val="single" w:sz="4" w:space="0" w:color="auto"/>
            </w:tcBorders>
            <w:shd w:val="clear" w:color="000000" w:fill="FCE4D6"/>
            <w:vAlign w:val="center"/>
          </w:tcPr>
          <w:p w14:paraId="0E50168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w:t>
            </w:r>
            <w:r>
              <w:rPr>
                <w:rFonts w:asciiTheme="minorEastAsia" w:eastAsiaTheme="minorEastAsia" w:hAnsiTheme="minorEastAsia" w:cs="Calibri" w:hint="eastAsia"/>
                <w:b/>
                <w:bCs/>
                <w:color w:val="000000"/>
                <w:sz w:val="14"/>
                <w:szCs w:val="16"/>
                <w:lang w:val="en-US"/>
              </w:rPr>
              <w:t>Q</w:t>
            </w:r>
            <w:r>
              <w:rPr>
                <w:rFonts w:ascii="Calibri" w:eastAsia="Times New Roman" w:hAnsi="Calibri" w:cs="Calibri"/>
                <w:b/>
                <w:bCs/>
                <w:color w:val="000000"/>
                <w:sz w:val="14"/>
                <w:szCs w:val="16"/>
                <w:lang w:val="en-US"/>
              </w:rPr>
              <w:t xml:space="preserve">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17E0919" w14:textId="77777777" w:rsidR="002B2954" w:rsidRDefault="002B2954" w:rsidP="002B2954">
            <w:pPr>
              <w:spacing w:after="0"/>
              <w:jc w:val="center"/>
              <w:rPr>
                <w:rFonts w:ascii="Calibri" w:eastAsia="Times New Roman" w:hAnsi="Calibri" w:cs="Calibri"/>
                <w:b/>
                <w:bCs/>
                <w:color w:val="000000"/>
                <w:sz w:val="14"/>
                <w:szCs w:val="16"/>
                <w:lang w:val="en-US"/>
              </w:rPr>
            </w:pPr>
            <w:proofErr w:type="gramStart"/>
            <w:r>
              <w:rPr>
                <w:rFonts w:ascii="Calibri" w:eastAsia="Times New Roman" w:hAnsi="Calibri" w:cs="Calibri"/>
                <w:b/>
                <w:bCs/>
                <w:color w:val="000000"/>
                <w:sz w:val="14"/>
                <w:szCs w:val="16"/>
                <w:lang w:val="en-US"/>
              </w:rPr>
              <w:t>SINR(</w:t>
            </w:r>
            <w:proofErr w:type="gramEnd"/>
            <w:r>
              <w:rPr>
                <w:rFonts w:ascii="Calibri" w:eastAsia="Times New Roman" w:hAnsi="Calibri" w:cs="Calibri"/>
                <w:b/>
                <w:bCs/>
                <w:color w:val="000000"/>
                <w:sz w:val="14"/>
                <w:szCs w:val="16"/>
                <w:lang w:val="en-US"/>
              </w:rPr>
              <w:t>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B2FD0C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46A6F0B"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232A44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2B2954" w14:paraId="5C988382" w14:textId="77777777" w:rsidTr="002B2954">
        <w:trPr>
          <w:trHeight w:val="321"/>
        </w:trPr>
        <w:tc>
          <w:tcPr>
            <w:tcW w:w="3632" w:type="dxa"/>
            <w:gridSpan w:val="2"/>
            <w:tcBorders>
              <w:top w:val="single" w:sz="4" w:space="0" w:color="auto"/>
              <w:left w:val="nil"/>
              <w:bottom w:val="single" w:sz="4" w:space="0" w:color="auto"/>
              <w:right w:val="single" w:sz="4" w:space="0" w:color="auto"/>
            </w:tcBorders>
            <w:shd w:val="clear" w:color="000000" w:fill="FCE4D6"/>
            <w:vAlign w:val="bottom"/>
          </w:tcPr>
          <w:p w14:paraId="103F36CD"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642612F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23B1716F" w14:textId="77777777" w:rsidR="002B2954" w:rsidRPr="00ED06E4"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6959668B"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25BFDDAE"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4CA8275D"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69FAFBBD"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7AD46C6C" w14:textId="77777777" w:rsidTr="002B2954">
        <w:trPr>
          <w:trHeight w:val="288"/>
        </w:trPr>
        <w:tc>
          <w:tcPr>
            <w:tcW w:w="1866" w:type="dxa"/>
            <w:tcBorders>
              <w:top w:val="nil"/>
              <w:left w:val="nil"/>
              <w:bottom w:val="single" w:sz="4" w:space="0" w:color="auto"/>
              <w:right w:val="single" w:sz="4" w:space="0" w:color="auto"/>
            </w:tcBorders>
            <w:shd w:val="clear" w:color="000000" w:fill="FCE4D6"/>
            <w:vAlign w:val="bottom"/>
          </w:tcPr>
          <w:p w14:paraId="61FA0A1C"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1766" w:type="dxa"/>
            <w:tcBorders>
              <w:top w:val="nil"/>
              <w:left w:val="nil"/>
              <w:bottom w:val="single" w:sz="4" w:space="0" w:color="auto"/>
              <w:right w:val="single" w:sz="4" w:space="0" w:color="auto"/>
            </w:tcBorders>
            <w:shd w:val="clear" w:color="000000" w:fill="FCE4D6"/>
            <w:vAlign w:val="bottom"/>
          </w:tcPr>
          <w:p w14:paraId="5062C5FD"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7852516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0908C13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2FEA3A9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47D7AA19"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37A54DBC"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5BA3F82B"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3C745F6A"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577D3E86"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487DBE18"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25071F5"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23308E43"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8CE540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E7AEA3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C77E6A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ED8174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302596E"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C2DD25D"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4EC07EF"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2DF946F9"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248E8E"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54984D67"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AF276C3"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2C2DAB9"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84DDAC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DCEC98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116139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6FA4FA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BCDFA81"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80FFBF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842B33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61E1EF1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39E2258" w14:textId="77777777" w:rsidR="002B2954" w:rsidRDefault="002B2954" w:rsidP="002B2954">
            <w:pPr>
              <w:spacing w:after="0"/>
              <w:rPr>
                <w:rFonts w:ascii="Calibri" w:eastAsia="Times New Roman" w:hAnsi="Calibri" w:cs="Calibri"/>
                <w:color w:val="000000"/>
                <w:sz w:val="14"/>
                <w:szCs w:val="16"/>
                <w:lang w:val="en-US"/>
              </w:rPr>
            </w:pPr>
          </w:p>
        </w:tc>
      </w:tr>
      <w:tr w:rsidR="002B2954" w14:paraId="50882D0D"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1DE5489"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95E1017"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89C3A2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C70482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A8DEE4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1FA939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4FC4552"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CFC293E" w14:textId="77777777" w:rsidR="002B2954" w:rsidRDefault="002B2954" w:rsidP="002B2954">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0C6E9D2"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3A04DCE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9B6BEC" w14:textId="77777777" w:rsidR="002B2954" w:rsidRDefault="002B2954" w:rsidP="002B2954">
            <w:pPr>
              <w:spacing w:after="0"/>
              <w:rPr>
                <w:rFonts w:ascii="Calibri" w:eastAsia="Times New Roman" w:hAnsi="Calibri" w:cs="Calibri"/>
                <w:color w:val="000000"/>
                <w:sz w:val="14"/>
                <w:szCs w:val="16"/>
                <w:lang w:val="en-US"/>
              </w:rPr>
            </w:pPr>
          </w:p>
        </w:tc>
      </w:tr>
      <w:tr w:rsidR="002B2954" w14:paraId="4380FD7A"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335304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A89E47D"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70F814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8E0446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EAD370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624DAF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EF00965"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9A54A3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51D4113"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7E5663F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461ADA" w14:textId="77777777" w:rsidR="002B2954" w:rsidRDefault="002B2954" w:rsidP="002B2954">
            <w:pPr>
              <w:spacing w:after="0"/>
              <w:rPr>
                <w:rFonts w:ascii="Calibri" w:eastAsia="Times New Roman" w:hAnsi="Calibri" w:cs="Calibri"/>
                <w:color w:val="000000"/>
                <w:sz w:val="14"/>
                <w:szCs w:val="16"/>
                <w:lang w:val="en-US"/>
              </w:rPr>
            </w:pPr>
          </w:p>
        </w:tc>
      </w:tr>
      <w:tr w:rsidR="002B2954" w14:paraId="35D08E96"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6891AD2"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14D6BA8A"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CBF083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7AAF5C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4A3BE4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8C8056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C844F88"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AEBEBB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7BDFCF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3E9E0F0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0B473F0" w14:textId="77777777" w:rsidR="002B2954" w:rsidRDefault="002B2954" w:rsidP="002B2954">
            <w:pPr>
              <w:spacing w:after="0"/>
              <w:rPr>
                <w:rFonts w:ascii="Calibri" w:eastAsia="Times New Roman" w:hAnsi="Calibri" w:cs="Calibri"/>
                <w:color w:val="000000"/>
                <w:sz w:val="14"/>
                <w:szCs w:val="16"/>
                <w:lang w:val="en-US"/>
              </w:rPr>
            </w:pPr>
          </w:p>
        </w:tc>
      </w:tr>
      <w:tr w:rsidR="002B2954" w14:paraId="6D73BD74"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CFAE683"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069F725"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C3B323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6013CE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88AE94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423FD7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3BFB2AB"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C362E4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9B1431"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69627BE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2395B64" w14:textId="77777777" w:rsidR="002B2954" w:rsidRDefault="002B2954" w:rsidP="002B2954">
            <w:pPr>
              <w:spacing w:after="0"/>
              <w:rPr>
                <w:rFonts w:ascii="Calibri" w:eastAsia="Times New Roman" w:hAnsi="Calibri" w:cs="Calibri"/>
                <w:color w:val="000000"/>
                <w:sz w:val="14"/>
                <w:szCs w:val="16"/>
                <w:lang w:val="en-US"/>
              </w:rPr>
            </w:pPr>
          </w:p>
        </w:tc>
      </w:tr>
      <w:tr w:rsidR="002B2954" w14:paraId="636A8DD8"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C37F8D7"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A5217A9"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A629A2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3C0388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046ABD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23BA53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53EBCD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2E09B32" w14:textId="77777777" w:rsidR="002B2954" w:rsidRDefault="002B2954" w:rsidP="002B2954">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DAE9206"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3D24C73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6FC9846" w14:textId="77777777" w:rsidR="002B2954" w:rsidRDefault="002B2954" w:rsidP="002B2954">
            <w:pPr>
              <w:spacing w:after="0"/>
              <w:rPr>
                <w:rFonts w:ascii="Calibri" w:eastAsia="Times New Roman" w:hAnsi="Calibri" w:cs="Calibri"/>
                <w:color w:val="000000"/>
                <w:sz w:val="14"/>
                <w:szCs w:val="16"/>
                <w:lang w:val="en-US"/>
              </w:rPr>
            </w:pPr>
          </w:p>
        </w:tc>
      </w:tr>
      <w:tr w:rsidR="002B2954" w14:paraId="6BD00C9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9D07E33"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1E861F2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A64FC1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F280D0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E884CA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DF1D30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13A6388"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80908A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D9E1456"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447EFD7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w:t>
            </w:r>
            <w:proofErr w:type="gramStart"/>
            <w:r>
              <w:rPr>
                <w:rFonts w:ascii="Calibri" w:eastAsiaTheme="minorEastAsia" w:hAnsi="Calibri" w:cs="Calibri" w:hint="eastAsia"/>
                <w:color w:val="000000"/>
                <w:sz w:val="14"/>
                <w:szCs w:val="16"/>
                <w:lang w:val="en-US"/>
              </w:rPr>
              <w:t>2</w:t>
            </w:r>
            <w:r>
              <w:rPr>
                <w:rFonts w:ascii="Calibri" w:eastAsiaTheme="minorEastAsia" w:hAnsi="Calibri" w:cs="Calibri"/>
                <w:color w:val="000000"/>
                <w:sz w:val="14"/>
                <w:szCs w:val="16"/>
                <w:lang w:val="en-US"/>
              </w:rPr>
              <w:t xml:space="preserve">  delay</w:t>
            </w:r>
            <w:proofErr w:type="gramEnd"/>
            <w:r>
              <w:rPr>
                <w:rFonts w:ascii="Calibri" w:eastAsiaTheme="minorEastAsia" w:hAnsi="Calibri" w:cs="Calibri"/>
                <w:color w:val="000000"/>
                <w:sz w:val="14"/>
                <w:szCs w:val="16"/>
                <w:lang w:val="en-US"/>
              </w:rPr>
              <w:t xml:space="preserve">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CF5A82" w14:textId="77777777" w:rsidR="002B2954" w:rsidRDefault="002B2954" w:rsidP="002B2954">
            <w:pPr>
              <w:spacing w:after="0"/>
              <w:rPr>
                <w:rFonts w:ascii="Calibri" w:eastAsia="Times New Roman" w:hAnsi="Calibri" w:cs="Calibri"/>
                <w:color w:val="000000"/>
                <w:sz w:val="14"/>
                <w:szCs w:val="16"/>
                <w:lang w:val="en-US"/>
              </w:rPr>
            </w:pPr>
          </w:p>
        </w:tc>
      </w:tr>
      <w:tr w:rsidR="002B2954" w14:paraId="4993CA50"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27809F4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C6B4222"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9D4D5F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5202BE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E4052D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4B6145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836FD2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09BDB0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62E650D"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3CE75E7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31FE4A8" w14:textId="77777777" w:rsidR="002B2954" w:rsidRDefault="002B2954" w:rsidP="002B2954">
            <w:pPr>
              <w:spacing w:after="0"/>
              <w:rPr>
                <w:rFonts w:ascii="Calibri" w:eastAsia="Times New Roman" w:hAnsi="Calibri" w:cs="Calibri"/>
                <w:color w:val="000000"/>
                <w:sz w:val="14"/>
                <w:szCs w:val="16"/>
                <w:lang w:val="en-US"/>
              </w:rPr>
            </w:pPr>
          </w:p>
        </w:tc>
      </w:tr>
      <w:tr w:rsidR="002B2954" w14:paraId="79BF71FE"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5C52B44"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8199F2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9FA7D2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99FCB3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243972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609B5E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D93AAB1"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508315B"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65A1680"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691DE6F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B319F77" w14:textId="77777777" w:rsidR="002B2954" w:rsidRDefault="002B2954" w:rsidP="002B2954">
            <w:pPr>
              <w:spacing w:after="0"/>
              <w:rPr>
                <w:rFonts w:ascii="Calibri" w:eastAsia="Times New Roman" w:hAnsi="Calibri" w:cs="Calibri"/>
                <w:color w:val="000000"/>
                <w:sz w:val="14"/>
                <w:szCs w:val="16"/>
                <w:lang w:val="en-US"/>
              </w:rPr>
            </w:pPr>
          </w:p>
        </w:tc>
      </w:tr>
      <w:tr w:rsidR="002B2954" w14:paraId="498D6AA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0850E57"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B83FD3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195159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F6B3FE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07FD4F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319E35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3346C9B"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D376B59"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21E0487"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04A0AF0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36735F3" w14:textId="77777777" w:rsidR="002B2954" w:rsidRDefault="002B2954" w:rsidP="002B2954">
            <w:pPr>
              <w:spacing w:after="0"/>
              <w:rPr>
                <w:rFonts w:ascii="Calibri" w:eastAsia="Times New Roman" w:hAnsi="Calibri" w:cs="Calibri"/>
                <w:color w:val="000000"/>
                <w:sz w:val="14"/>
                <w:szCs w:val="16"/>
                <w:lang w:val="en-US"/>
              </w:rPr>
            </w:pPr>
          </w:p>
        </w:tc>
      </w:tr>
      <w:tr w:rsidR="002B2954" w14:paraId="0C48701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141EF39"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983340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96FAD9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C6414E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683F7C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FC671B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B05C8E1"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7F8578C"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D4380C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1B05A3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81B6A3" w14:textId="77777777" w:rsidR="002B2954" w:rsidRDefault="002B2954" w:rsidP="002B2954">
            <w:pPr>
              <w:spacing w:after="0"/>
              <w:rPr>
                <w:rFonts w:ascii="Calibri" w:eastAsia="Times New Roman" w:hAnsi="Calibri" w:cs="Calibri"/>
                <w:color w:val="000000"/>
                <w:sz w:val="14"/>
                <w:szCs w:val="16"/>
                <w:lang w:val="en-US"/>
              </w:rPr>
            </w:pPr>
          </w:p>
        </w:tc>
      </w:tr>
      <w:tr w:rsidR="002B2954" w14:paraId="4302DF8D"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20028E5"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B2DC88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673067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5CBBCD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418C4D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5438D0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B85E5C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ACC47BA"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9E874E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65D97C9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8D6905" w14:textId="77777777" w:rsidR="002B2954" w:rsidRDefault="002B2954" w:rsidP="002B2954">
            <w:pPr>
              <w:spacing w:after="0"/>
              <w:rPr>
                <w:rFonts w:ascii="Calibri" w:eastAsia="Times New Roman" w:hAnsi="Calibri" w:cs="Calibri"/>
                <w:color w:val="000000"/>
                <w:sz w:val="14"/>
                <w:szCs w:val="16"/>
                <w:lang w:val="en-US"/>
              </w:rPr>
            </w:pPr>
          </w:p>
        </w:tc>
      </w:tr>
      <w:tr w:rsidR="002B2954" w14:paraId="57958A9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046EBED"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1BD5DCC9"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683BDE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718E0D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076929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FE36A3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26E0637"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1F11DCF"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A116006"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779D9E2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4C8D4B8" w14:textId="77777777" w:rsidR="002B2954" w:rsidRDefault="002B2954" w:rsidP="002B2954">
            <w:pPr>
              <w:spacing w:after="0"/>
              <w:rPr>
                <w:rFonts w:ascii="Calibri" w:eastAsia="Times New Roman" w:hAnsi="Calibri" w:cs="Calibri"/>
                <w:color w:val="000000"/>
                <w:sz w:val="14"/>
                <w:szCs w:val="16"/>
                <w:lang w:val="en-US"/>
              </w:rPr>
            </w:pPr>
          </w:p>
        </w:tc>
      </w:tr>
      <w:tr w:rsidR="002B2954" w14:paraId="7A805C45"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EF34E94"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71A3750"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3C8F71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FBB1C8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841EFE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49C9B9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7093482"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73064D3"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698C76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3E26583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014013D" w14:textId="77777777" w:rsidR="002B2954" w:rsidRDefault="002B2954" w:rsidP="002B2954">
            <w:pPr>
              <w:spacing w:after="0"/>
              <w:rPr>
                <w:rFonts w:ascii="Calibri" w:eastAsia="Times New Roman" w:hAnsi="Calibri" w:cs="Calibri"/>
                <w:color w:val="000000"/>
                <w:sz w:val="14"/>
                <w:szCs w:val="16"/>
                <w:lang w:val="en-US"/>
              </w:rPr>
            </w:pPr>
          </w:p>
        </w:tc>
      </w:tr>
      <w:tr w:rsidR="002B2954" w14:paraId="0143ABA0"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2960BE7A"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F78081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ADB35E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6B0510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520B55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2DA590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D960369"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F0DB0E2"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B478A7F"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2298ED0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w:t>
            </w:r>
            <w:proofErr w:type="gramStart"/>
            <w:r>
              <w:rPr>
                <w:rFonts w:ascii="Calibri" w:eastAsiaTheme="minorEastAsia" w:hAnsi="Calibri" w:cs="Calibri" w:hint="eastAsia"/>
                <w:color w:val="000000"/>
                <w:sz w:val="14"/>
                <w:szCs w:val="16"/>
                <w:lang w:val="en-US"/>
              </w:rPr>
              <w:t>2</w:t>
            </w:r>
            <w:r>
              <w:rPr>
                <w:rFonts w:ascii="Calibri" w:eastAsiaTheme="minorEastAsia" w:hAnsi="Calibri" w:cs="Calibri"/>
                <w:color w:val="000000"/>
                <w:sz w:val="14"/>
                <w:szCs w:val="16"/>
                <w:lang w:val="en-US"/>
              </w:rPr>
              <w:t xml:space="preserve">  delay</w:t>
            </w:r>
            <w:proofErr w:type="gramEnd"/>
            <w:r>
              <w:rPr>
                <w:rFonts w:ascii="Calibri" w:eastAsiaTheme="minorEastAsia" w:hAnsi="Calibri" w:cs="Calibri"/>
                <w:color w:val="000000"/>
                <w:sz w:val="14"/>
                <w:szCs w:val="16"/>
                <w:lang w:val="en-US"/>
              </w:rPr>
              <w:t xml:space="preserve">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CAC710" w14:textId="77777777" w:rsidR="002B2954" w:rsidRDefault="002B2954" w:rsidP="002B2954">
            <w:pPr>
              <w:spacing w:after="0"/>
              <w:rPr>
                <w:rFonts w:ascii="Calibri" w:eastAsia="Times New Roman" w:hAnsi="Calibri" w:cs="Calibri"/>
                <w:color w:val="000000"/>
                <w:sz w:val="14"/>
                <w:szCs w:val="16"/>
                <w:lang w:val="en-US"/>
              </w:rPr>
            </w:pPr>
          </w:p>
        </w:tc>
      </w:tr>
    </w:tbl>
    <w:p w14:paraId="1C1BC170" w14:textId="77777777" w:rsidR="002B2954" w:rsidRDefault="002B2954" w:rsidP="002B2954">
      <w:pPr>
        <w:rPr>
          <w:rFonts w:eastAsiaTheme="minorEastAsia"/>
          <w:i/>
          <w:color w:val="000000" w:themeColor="text1"/>
        </w:rPr>
      </w:pPr>
    </w:p>
    <w:p w14:paraId="6FD8B4E3" w14:textId="77777777" w:rsidR="002B2954" w:rsidRDefault="002B2954" w:rsidP="002B2954">
      <w:pPr>
        <w:rPr>
          <w:rFonts w:eastAsiaTheme="minorEastAsia"/>
          <w:i/>
          <w:color w:val="000000" w:themeColor="text1"/>
        </w:rPr>
      </w:pPr>
    </w:p>
    <w:p w14:paraId="67A04D94" w14:textId="77777777" w:rsidR="002B2954" w:rsidRDefault="002B2954" w:rsidP="002B2954">
      <w:pPr>
        <w:rPr>
          <w:rFonts w:eastAsiaTheme="minorEastAsia"/>
          <w:i/>
          <w:color w:val="000000" w:themeColor="text1"/>
        </w:rPr>
      </w:pPr>
    </w:p>
    <w:p w14:paraId="0BCD1896" w14:textId="77777777" w:rsidR="002B2954" w:rsidRDefault="002B2954" w:rsidP="002B2954">
      <w:pPr>
        <w:pStyle w:val="RAN4H2"/>
        <w:numPr>
          <w:ilvl w:val="0"/>
          <w:numId w:val="0"/>
        </w:numPr>
      </w:pPr>
      <w:r>
        <w:lastRenderedPageBreak/>
        <w:t xml:space="preserve">Table </w:t>
      </w:r>
      <w:r>
        <w:rPr>
          <w:lang w:eastAsia="zh-CN"/>
        </w:rPr>
        <w:t>7:</w:t>
      </w:r>
      <w:r>
        <w:t xml:space="preserve"> </w:t>
      </w:r>
      <w:proofErr w:type="spellStart"/>
      <w:proofErr w:type="gramStart"/>
      <w:r>
        <w:rPr>
          <w:rFonts w:hint="eastAsia"/>
          <w:lang w:eastAsia="zh-CN"/>
        </w:rPr>
        <w:t>SSB</w:t>
      </w:r>
      <w:r>
        <w:rPr>
          <w:rFonts w:ascii="微软雅黑" w:eastAsia="微软雅黑" w:hAnsi="微软雅黑" w:cs="微软雅黑" w:hint="eastAsia"/>
          <w:lang w:eastAsia="zh-CN"/>
        </w:rPr>
        <w:t>,</w:t>
      </w:r>
      <w:r>
        <w:rPr>
          <w:rFonts w:ascii="微软雅黑" w:eastAsia="微软雅黑" w:hAnsi="微软雅黑" w:cs="微软雅黑"/>
          <w:lang w:eastAsia="zh-CN"/>
        </w:rPr>
        <w:t>RSRP</w:t>
      </w:r>
      <w:proofErr w:type="gramEnd"/>
      <w:r>
        <w:rPr>
          <w:rFonts w:ascii="微软雅黑" w:eastAsia="微软雅黑" w:hAnsi="微软雅黑" w:cs="微软雅黑"/>
          <w:lang w:eastAsia="zh-CN"/>
        </w:rPr>
        <w:t>,</w:t>
      </w:r>
      <w:r>
        <w:rPr>
          <w:lang w:eastAsia="zh-CN"/>
        </w:rPr>
        <w:t>ideal</w:t>
      </w:r>
      <w:proofErr w:type="spellEnd"/>
      <w:r>
        <w:rPr>
          <w:lang w:eastAsia="zh-CN"/>
        </w:rPr>
        <w:t xml:space="preserve"> signal pass the fading channel</w:t>
      </w:r>
    </w:p>
    <w:tbl>
      <w:tblPr>
        <w:tblW w:w="8701" w:type="dxa"/>
        <w:tblLook w:val="04A0" w:firstRow="1" w:lastRow="0" w:firstColumn="1" w:lastColumn="0" w:noHBand="0" w:noVBand="1"/>
      </w:tblPr>
      <w:tblGrid>
        <w:gridCol w:w="1866"/>
        <w:gridCol w:w="1766"/>
        <w:gridCol w:w="545"/>
        <w:gridCol w:w="396"/>
        <w:gridCol w:w="545"/>
        <w:gridCol w:w="396"/>
        <w:gridCol w:w="732"/>
        <w:gridCol w:w="674"/>
        <w:gridCol w:w="937"/>
        <w:gridCol w:w="844"/>
      </w:tblGrid>
      <w:tr w:rsidR="002B2954" w14:paraId="11CD38F6" w14:textId="77777777" w:rsidTr="002B2954">
        <w:trPr>
          <w:trHeight w:val="840"/>
        </w:trPr>
        <w:tc>
          <w:tcPr>
            <w:tcW w:w="5514" w:type="dxa"/>
            <w:gridSpan w:val="6"/>
            <w:tcBorders>
              <w:top w:val="single" w:sz="4" w:space="0" w:color="auto"/>
              <w:left w:val="nil"/>
              <w:bottom w:val="single" w:sz="4" w:space="0" w:color="auto"/>
              <w:right w:val="single" w:sz="4" w:space="0" w:color="auto"/>
            </w:tcBorders>
            <w:shd w:val="clear" w:color="000000" w:fill="FCE4D6"/>
            <w:vAlign w:val="center"/>
          </w:tcPr>
          <w:p w14:paraId="5634E298"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w:t>
            </w:r>
            <w:r>
              <w:rPr>
                <w:rFonts w:asciiTheme="minorEastAsia" w:eastAsiaTheme="minorEastAsia" w:hAnsiTheme="minorEastAsia" w:cs="Calibri" w:hint="eastAsia"/>
                <w:b/>
                <w:bCs/>
                <w:color w:val="000000"/>
                <w:sz w:val="14"/>
                <w:szCs w:val="16"/>
                <w:lang w:val="en-US"/>
              </w:rPr>
              <w:t>P</w:t>
            </w:r>
            <w:r>
              <w:rPr>
                <w:rFonts w:ascii="Calibri" w:eastAsia="Times New Roman" w:hAnsi="Calibri" w:cs="Calibri"/>
                <w:b/>
                <w:bCs/>
                <w:color w:val="000000"/>
                <w:sz w:val="14"/>
                <w:szCs w:val="16"/>
                <w:lang w:val="en-US"/>
              </w:rPr>
              <w:t xml:space="preserve">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5E5D296" w14:textId="77777777" w:rsidR="002B2954" w:rsidRDefault="002B2954" w:rsidP="002B2954">
            <w:pPr>
              <w:spacing w:after="0"/>
              <w:jc w:val="center"/>
              <w:rPr>
                <w:rFonts w:ascii="Calibri" w:eastAsia="Times New Roman" w:hAnsi="Calibri" w:cs="Calibri"/>
                <w:b/>
                <w:bCs/>
                <w:color w:val="000000"/>
                <w:sz w:val="14"/>
                <w:szCs w:val="16"/>
                <w:lang w:val="en-US"/>
              </w:rPr>
            </w:pPr>
            <w:proofErr w:type="gramStart"/>
            <w:r>
              <w:rPr>
                <w:rFonts w:ascii="Calibri" w:eastAsia="Times New Roman" w:hAnsi="Calibri" w:cs="Calibri"/>
                <w:b/>
                <w:bCs/>
                <w:color w:val="000000"/>
                <w:sz w:val="14"/>
                <w:szCs w:val="16"/>
                <w:lang w:val="en-US"/>
              </w:rPr>
              <w:t>SINR(</w:t>
            </w:r>
            <w:proofErr w:type="gramEnd"/>
            <w:r>
              <w:rPr>
                <w:rFonts w:ascii="Calibri" w:eastAsia="Times New Roman" w:hAnsi="Calibri" w:cs="Calibri"/>
                <w:b/>
                <w:bCs/>
                <w:color w:val="000000"/>
                <w:sz w:val="14"/>
                <w:szCs w:val="16"/>
                <w:lang w:val="en-US"/>
              </w:rPr>
              <w:t>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CCC9784"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FDD6051"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AC4FA9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2B2954" w14:paraId="4DC14E4A" w14:textId="77777777" w:rsidTr="002B2954">
        <w:trPr>
          <w:trHeight w:val="321"/>
        </w:trPr>
        <w:tc>
          <w:tcPr>
            <w:tcW w:w="3632" w:type="dxa"/>
            <w:gridSpan w:val="2"/>
            <w:tcBorders>
              <w:top w:val="single" w:sz="4" w:space="0" w:color="auto"/>
              <w:left w:val="nil"/>
              <w:bottom w:val="single" w:sz="4" w:space="0" w:color="auto"/>
              <w:right w:val="single" w:sz="4" w:space="0" w:color="auto"/>
            </w:tcBorders>
            <w:shd w:val="clear" w:color="000000" w:fill="FCE4D6"/>
            <w:vAlign w:val="bottom"/>
          </w:tcPr>
          <w:p w14:paraId="090EF642"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1E0A00F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00D4E0E7" w14:textId="77777777" w:rsidR="002B2954" w:rsidRPr="00ED06E4"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01C49C1E"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6EA5E617"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6D78F8B9"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54EAC62B"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66DBAB73" w14:textId="77777777" w:rsidTr="002B2954">
        <w:trPr>
          <w:trHeight w:val="288"/>
        </w:trPr>
        <w:tc>
          <w:tcPr>
            <w:tcW w:w="1866" w:type="dxa"/>
            <w:tcBorders>
              <w:top w:val="nil"/>
              <w:left w:val="nil"/>
              <w:bottom w:val="single" w:sz="4" w:space="0" w:color="auto"/>
              <w:right w:val="single" w:sz="4" w:space="0" w:color="auto"/>
            </w:tcBorders>
            <w:shd w:val="clear" w:color="000000" w:fill="FCE4D6"/>
            <w:vAlign w:val="bottom"/>
          </w:tcPr>
          <w:p w14:paraId="0BE55197"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1766" w:type="dxa"/>
            <w:tcBorders>
              <w:top w:val="nil"/>
              <w:left w:val="nil"/>
              <w:bottom w:val="single" w:sz="4" w:space="0" w:color="auto"/>
              <w:right w:val="single" w:sz="4" w:space="0" w:color="auto"/>
            </w:tcBorders>
            <w:shd w:val="clear" w:color="000000" w:fill="FCE4D6"/>
            <w:vAlign w:val="bottom"/>
          </w:tcPr>
          <w:p w14:paraId="7777C62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48F8A346"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059C92C5"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62B736FA"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29C5037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0623B71E"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2334B22C"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37A40545"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2A6B0641"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2B32731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44D51B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543B0E4"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0E6008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2AE416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21120B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62184D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EF317D0"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EE544E7"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C91308D"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69007AD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2769B58"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5B628427"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976C17A"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BE94A0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FC9A6D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611634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41ACCC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32DA47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90A297D"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5E6813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6F80EE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1560410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8ABA194" w14:textId="77777777" w:rsidR="002B2954" w:rsidRDefault="002B2954" w:rsidP="002B2954">
            <w:pPr>
              <w:spacing w:after="0"/>
              <w:rPr>
                <w:rFonts w:ascii="Calibri" w:eastAsia="Times New Roman" w:hAnsi="Calibri" w:cs="Calibri"/>
                <w:color w:val="000000"/>
                <w:sz w:val="14"/>
                <w:szCs w:val="16"/>
                <w:lang w:val="en-US"/>
              </w:rPr>
            </w:pPr>
          </w:p>
        </w:tc>
      </w:tr>
      <w:tr w:rsidR="002B2954" w14:paraId="0D844A6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D74C0C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3139E3B"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2AA097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03AC1E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92D64F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D86BAA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4B3ACF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BFED207" w14:textId="77777777" w:rsidR="002B2954" w:rsidRDefault="002B2954" w:rsidP="002B2954">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9CC11AA"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4CE664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374CA6" w14:textId="77777777" w:rsidR="002B2954" w:rsidRDefault="002B2954" w:rsidP="002B2954">
            <w:pPr>
              <w:spacing w:after="0"/>
              <w:rPr>
                <w:rFonts w:ascii="Calibri" w:eastAsia="Times New Roman" w:hAnsi="Calibri" w:cs="Calibri"/>
                <w:color w:val="000000"/>
                <w:sz w:val="14"/>
                <w:szCs w:val="16"/>
                <w:lang w:val="en-US"/>
              </w:rPr>
            </w:pPr>
          </w:p>
        </w:tc>
      </w:tr>
      <w:tr w:rsidR="002B2954" w14:paraId="2A2A6107"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27264F6B"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3C1901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3C1A27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68370F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B91D8F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53CA99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3439C8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D83B7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96CF61A"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142A290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07596E3" w14:textId="77777777" w:rsidR="002B2954" w:rsidRDefault="002B2954" w:rsidP="002B2954">
            <w:pPr>
              <w:spacing w:after="0"/>
              <w:rPr>
                <w:rFonts w:ascii="Calibri" w:eastAsia="Times New Roman" w:hAnsi="Calibri" w:cs="Calibri"/>
                <w:color w:val="000000"/>
                <w:sz w:val="14"/>
                <w:szCs w:val="16"/>
                <w:lang w:val="en-US"/>
              </w:rPr>
            </w:pPr>
          </w:p>
        </w:tc>
      </w:tr>
      <w:tr w:rsidR="002B2954" w14:paraId="38020FE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6D905DC"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EC2AB3A"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D2FB5E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A620CA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E8B285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B96B59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FC15FF5"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88B2EB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E8D08DD"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1399D7F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FFEAB66" w14:textId="77777777" w:rsidR="002B2954" w:rsidRDefault="002B2954" w:rsidP="002B2954">
            <w:pPr>
              <w:spacing w:after="0"/>
              <w:rPr>
                <w:rFonts w:ascii="Calibri" w:eastAsia="Times New Roman" w:hAnsi="Calibri" w:cs="Calibri"/>
                <w:color w:val="000000"/>
                <w:sz w:val="14"/>
                <w:szCs w:val="16"/>
                <w:lang w:val="en-US"/>
              </w:rPr>
            </w:pPr>
          </w:p>
        </w:tc>
      </w:tr>
      <w:tr w:rsidR="002B2954" w14:paraId="3F6107C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2297620"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BA5759A"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59D75D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4BE1A8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C0CCF6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27DE09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21DB47B"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8A1B24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E41CF66"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2DBE41F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F56643" w14:textId="77777777" w:rsidR="002B2954" w:rsidRDefault="002B2954" w:rsidP="002B2954">
            <w:pPr>
              <w:spacing w:after="0"/>
              <w:rPr>
                <w:rFonts w:ascii="Calibri" w:eastAsia="Times New Roman" w:hAnsi="Calibri" w:cs="Calibri"/>
                <w:color w:val="000000"/>
                <w:sz w:val="14"/>
                <w:szCs w:val="16"/>
                <w:lang w:val="en-US"/>
              </w:rPr>
            </w:pPr>
          </w:p>
        </w:tc>
      </w:tr>
      <w:tr w:rsidR="002B2954" w14:paraId="3CB10F5E"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8737B37"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14AA95F"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8508AC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4E922B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EE60E0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AB47E2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9578756"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DEFD5CC" w14:textId="77777777" w:rsidR="002B2954" w:rsidRDefault="002B2954" w:rsidP="002B2954">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4E9A7A2"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52D0D85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108E11E" w14:textId="77777777" w:rsidR="002B2954" w:rsidRDefault="002B2954" w:rsidP="002B2954">
            <w:pPr>
              <w:spacing w:after="0"/>
              <w:rPr>
                <w:rFonts w:ascii="Calibri" w:eastAsia="Times New Roman" w:hAnsi="Calibri" w:cs="Calibri"/>
                <w:color w:val="000000"/>
                <w:sz w:val="14"/>
                <w:szCs w:val="16"/>
                <w:lang w:val="en-US"/>
              </w:rPr>
            </w:pPr>
          </w:p>
        </w:tc>
      </w:tr>
      <w:tr w:rsidR="002B2954" w14:paraId="4CCE2364"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FA77052"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58CFE9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D0EAF0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75E96A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2C5A9E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414EA9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177DE72"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E9D9B7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F62458D"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8130ED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w:t>
            </w:r>
            <w:proofErr w:type="gramStart"/>
            <w:r>
              <w:rPr>
                <w:rFonts w:ascii="Calibri" w:eastAsiaTheme="minorEastAsia" w:hAnsi="Calibri" w:cs="Calibri" w:hint="eastAsia"/>
                <w:color w:val="000000"/>
                <w:sz w:val="14"/>
                <w:szCs w:val="16"/>
                <w:lang w:val="en-US"/>
              </w:rPr>
              <w:t>2</w:t>
            </w:r>
            <w:r>
              <w:rPr>
                <w:rFonts w:ascii="Calibri" w:eastAsiaTheme="minorEastAsia" w:hAnsi="Calibri" w:cs="Calibri"/>
                <w:color w:val="000000"/>
                <w:sz w:val="14"/>
                <w:szCs w:val="16"/>
                <w:lang w:val="en-US"/>
              </w:rPr>
              <w:t xml:space="preserve">  delay</w:t>
            </w:r>
            <w:proofErr w:type="gramEnd"/>
            <w:r>
              <w:rPr>
                <w:rFonts w:ascii="Calibri" w:eastAsiaTheme="minorEastAsia" w:hAnsi="Calibri" w:cs="Calibri"/>
                <w:color w:val="000000"/>
                <w:sz w:val="14"/>
                <w:szCs w:val="16"/>
                <w:lang w:val="en-US"/>
              </w:rPr>
              <w:t xml:space="preserve">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E2CEEB2" w14:textId="77777777" w:rsidR="002B2954" w:rsidRDefault="002B2954" w:rsidP="002B2954">
            <w:pPr>
              <w:spacing w:after="0"/>
              <w:rPr>
                <w:rFonts w:ascii="Calibri" w:eastAsia="Times New Roman" w:hAnsi="Calibri" w:cs="Calibri"/>
                <w:color w:val="000000"/>
                <w:sz w:val="14"/>
                <w:szCs w:val="16"/>
                <w:lang w:val="en-US"/>
              </w:rPr>
            </w:pPr>
          </w:p>
        </w:tc>
      </w:tr>
      <w:tr w:rsidR="002B2954" w14:paraId="63D1D56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B308F9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100782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A0E5F2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4649BE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2BEC79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BFC96D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432C68A"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AF7643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FCC61C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ECFFA5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BC4B148" w14:textId="77777777" w:rsidR="002B2954" w:rsidRDefault="002B2954" w:rsidP="002B2954">
            <w:pPr>
              <w:spacing w:after="0"/>
              <w:rPr>
                <w:rFonts w:ascii="Calibri" w:eastAsia="Times New Roman" w:hAnsi="Calibri" w:cs="Calibri"/>
                <w:color w:val="000000"/>
                <w:sz w:val="14"/>
                <w:szCs w:val="16"/>
                <w:lang w:val="en-US"/>
              </w:rPr>
            </w:pPr>
          </w:p>
        </w:tc>
      </w:tr>
      <w:tr w:rsidR="002B2954" w14:paraId="0F55052D"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3F567E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89FD052"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607DDF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6DB101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6D05278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9C9884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37F0FB2"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C8A0723"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640C3FF"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0DABF84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95FE807" w14:textId="77777777" w:rsidR="002B2954" w:rsidRDefault="002B2954" w:rsidP="002B2954">
            <w:pPr>
              <w:spacing w:after="0"/>
              <w:rPr>
                <w:rFonts w:ascii="Calibri" w:eastAsia="Times New Roman" w:hAnsi="Calibri" w:cs="Calibri"/>
                <w:color w:val="000000"/>
                <w:sz w:val="14"/>
                <w:szCs w:val="16"/>
                <w:lang w:val="en-US"/>
              </w:rPr>
            </w:pPr>
          </w:p>
        </w:tc>
      </w:tr>
      <w:tr w:rsidR="002B2954" w14:paraId="009EC476"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BB43E67"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CCAD1F4"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BE563F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A39E5C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A301F4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32C3AB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2D61FA0"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B883B75"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45DB492"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29E5204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150CF4" w14:textId="77777777" w:rsidR="002B2954" w:rsidRDefault="002B2954" w:rsidP="002B2954">
            <w:pPr>
              <w:spacing w:after="0"/>
              <w:rPr>
                <w:rFonts w:ascii="Calibri" w:eastAsia="Times New Roman" w:hAnsi="Calibri" w:cs="Calibri"/>
                <w:color w:val="000000"/>
                <w:sz w:val="14"/>
                <w:szCs w:val="16"/>
                <w:lang w:val="en-US"/>
              </w:rPr>
            </w:pPr>
          </w:p>
        </w:tc>
      </w:tr>
      <w:tr w:rsidR="002B2954" w14:paraId="7027FEAD"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5E391D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65F076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6ABC9F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770EB5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20243A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BEB051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22FE51A"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274FFCB"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D85F76C"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771BA8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10ECF00" w14:textId="77777777" w:rsidR="002B2954" w:rsidRDefault="002B2954" w:rsidP="002B2954">
            <w:pPr>
              <w:spacing w:after="0"/>
              <w:rPr>
                <w:rFonts w:ascii="Calibri" w:eastAsia="Times New Roman" w:hAnsi="Calibri" w:cs="Calibri"/>
                <w:color w:val="000000"/>
                <w:sz w:val="14"/>
                <w:szCs w:val="16"/>
                <w:lang w:val="en-US"/>
              </w:rPr>
            </w:pPr>
          </w:p>
        </w:tc>
      </w:tr>
      <w:tr w:rsidR="002B2954" w14:paraId="054D28F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9621E3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42E2F6C"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ADE1D5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618B46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CCCA6E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22CF36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1832C8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05137E0"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6D9629F"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5CA923D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D18E4E" w14:textId="77777777" w:rsidR="002B2954" w:rsidRDefault="002B2954" w:rsidP="002B2954">
            <w:pPr>
              <w:spacing w:after="0"/>
              <w:rPr>
                <w:rFonts w:ascii="Calibri" w:eastAsia="Times New Roman" w:hAnsi="Calibri" w:cs="Calibri"/>
                <w:color w:val="000000"/>
                <w:sz w:val="14"/>
                <w:szCs w:val="16"/>
                <w:lang w:val="en-US"/>
              </w:rPr>
            </w:pPr>
          </w:p>
        </w:tc>
      </w:tr>
      <w:tr w:rsidR="002B2954" w14:paraId="5F625C19"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C2880E3"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8E56E6A"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4C9AC5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7E5DC5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843328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4F52F1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D1D6AD7"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C9884E3"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22EB694"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051F3BD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A483693" w14:textId="77777777" w:rsidR="002B2954" w:rsidRDefault="002B2954" w:rsidP="002B2954">
            <w:pPr>
              <w:spacing w:after="0"/>
              <w:rPr>
                <w:rFonts w:ascii="Calibri" w:eastAsia="Times New Roman" w:hAnsi="Calibri" w:cs="Calibri"/>
                <w:color w:val="000000"/>
                <w:sz w:val="14"/>
                <w:szCs w:val="16"/>
                <w:lang w:val="en-US"/>
              </w:rPr>
            </w:pPr>
          </w:p>
        </w:tc>
      </w:tr>
      <w:tr w:rsidR="002B2954" w14:paraId="083E008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B741BD9"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105D3BD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3CD38B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305924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7C8B64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A05CCD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B90F28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2B61B3D"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F3FAAFB"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088F456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65B782" w14:textId="77777777" w:rsidR="002B2954" w:rsidRDefault="002B2954" w:rsidP="002B2954">
            <w:pPr>
              <w:spacing w:after="0"/>
              <w:rPr>
                <w:rFonts w:ascii="Calibri" w:eastAsia="Times New Roman" w:hAnsi="Calibri" w:cs="Calibri"/>
                <w:color w:val="000000"/>
                <w:sz w:val="14"/>
                <w:szCs w:val="16"/>
                <w:lang w:val="en-US"/>
              </w:rPr>
            </w:pPr>
          </w:p>
        </w:tc>
      </w:tr>
      <w:tr w:rsidR="002B2954" w14:paraId="3CAC91C9"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DA7BA53"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6A3D639"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65E1AE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33AF3B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7A4D7F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9FD53A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67F075C"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24A183B"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F90780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6459BA9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w:t>
            </w:r>
            <w:proofErr w:type="gramStart"/>
            <w:r>
              <w:rPr>
                <w:rFonts w:ascii="Calibri" w:eastAsiaTheme="minorEastAsia" w:hAnsi="Calibri" w:cs="Calibri" w:hint="eastAsia"/>
                <w:color w:val="000000"/>
                <w:sz w:val="14"/>
                <w:szCs w:val="16"/>
                <w:lang w:val="en-US"/>
              </w:rPr>
              <w:t>2</w:t>
            </w:r>
            <w:r>
              <w:rPr>
                <w:rFonts w:ascii="Calibri" w:eastAsiaTheme="minorEastAsia" w:hAnsi="Calibri" w:cs="Calibri"/>
                <w:color w:val="000000"/>
                <w:sz w:val="14"/>
                <w:szCs w:val="16"/>
                <w:lang w:val="en-US"/>
              </w:rPr>
              <w:t xml:space="preserve">  delay</w:t>
            </w:r>
            <w:proofErr w:type="gramEnd"/>
            <w:r>
              <w:rPr>
                <w:rFonts w:ascii="Calibri" w:eastAsiaTheme="minorEastAsia" w:hAnsi="Calibri" w:cs="Calibri"/>
                <w:color w:val="000000"/>
                <w:sz w:val="14"/>
                <w:szCs w:val="16"/>
                <w:lang w:val="en-US"/>
              </w:rPr>
              <w:t xml:space="preserve">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1595F5E" w14:textId="77777777" w:rsidR="002B2954" w:rsidRDefault="002B2954" w:rsidP="002B2954">
            <w:pPr>
              <w:spacing w:after="0"/>
              <w:rPr>
                <w:rFonts w:ascii="Calibri" w:eastAsia="Times New Roman" w:hAnsi="Calibri" w:cs="Calibri"/>
                <w:color w:val="000000"/>
                <w:sz w:val="14"/>
                <w:szCs w:val="16"/>
                <w:lang w:val="en-US"/>
              </w:rPr>
            </w:pPr>
          </w:p>
        </w:tc>
      </w:tr>
    </w:tbl>
    <w:p w14:paraId="4361906E" w14:textId="77777777" w:rsidR="002B2954" w:rsidRPr="00B17260" w:rsidRDefault="002B2954" w:rsidP="002B2954">
      <w:pPr>
        <w:rPr>
          <w:rFonts w:eastAsiaTheme="minorEastAsia"/>
          <w:i/>
          <w:color w:val="000000" w:themeColor="text1"/>
        </w:rPr>
      </w:pPr>
    </w:p>
    <w:p w14:paraId="10EE9F96" w14:textId="77777777" w:rsidR="002B2954" w:rsidRDefault="002B2954" w:rsidP="002B2954">
      <w:pPr>
        <w:pStyle w:val="RAN4H2"/>
        <w:numPr>
          <w:ilvl w:val="0"/>
          <w:numId w:val="0"/>
        </w:numPr>
      </w:pPr>
      <w:r>
        <w:t xml:space="preserve">Table </w:t>
      </w:r>
      <w:r>
        <w:rPr>
          <w:lang w:eastAsia="zh-CN"/>
        </w:rPr>
        <w:t>8:</w:t>
      </w:r>
      <w:r>
        <w:t xml:space="preserve"> </w:t>
      </w:r>
      <w:proofErr w:type="spellStart"/>
      <w:proofErr w:type="gramStart"/>
      <w:r>
        <w:rPr>
          <w:rFonts w:hint="eastAsia"/>
          <w:lang w:eastAsia="zh-CN"/>
        </w:rPr>
        <w:t>SSB</w:t>
      </w:r>
      <w:r>
        <w:rPr>
          <w:rFonts w:ascii="微软雅黑" w:eastAsia="微软雅黑" w:hAnsi="微软雅黑" w:cs="微软雅黑" w:hint="eastAsia"/>
          <w:lang w:eastAsia="zh-CN"/>
        </w:rPr>
        <w:t>,</w:t>
      </w:r>
      <w:r>
        <w:rPr>
          <w:rFonts w:ascii="微软雅黑" w:eastAsia="微软雅黑" w:hAnsi="微软雅黑" w:cs="微软雅黑"/>
          <w:lang w:eastAsia="zh-CN"/>
        </w:rPr>
        <w:t>RSRP</w:t>
      </w:r>
      <w:proofErr w:type="gramEnd"/>
      <w:r>
        <w:rPr>
          <w:rFonts w:ascii="微软雅黑" w:eastAsia="微软雅黑" w:hAnsi="微软雅黑" w:cs="微软雅黑"/>
          <w:lang w:eastAsia="zh-CN"/>
        </w:rPr>
        <w:t>,</w:t>
      </w:r>
      <w:r>
        <w:rPr>
          <w:lang w:eastAsia="zh-CN"/>
        </w:rPr>
        <w:t>ideal</w:t>
      </w:r>
      <w:proofErr w:type="spellEnd"/>
      <w:r>
        <w:rPr>
          <w:lang w:eastAsia="zh-CN"/>
        </w:rPr>
        <w:t xml:space="preserve"> signal not pass the fading channel</w:t>
      </w:r>
    </w:p>
    <w:tbl>
      <w:tblPr>
        <w:tblW w:w="8801" w:type="dxa"/>
        <w:tblLook w:val="04A0" w:firstRow="1" w:lastRow="0" w:firstColumn="1" w:lastColumn="0" w:noHBand="0" w:noVBand="1"/>
      </w:tblPr>
      <w:tblGrid>
        <w:gridCol w:w="1866"/>
        <w:gridCol w:w="1766"/>
        <w:gridCol w:w="545"/>
        <w:gridCol w:w="396"/>
        <w:gridCol w:w="545"/>
        <w:gridCol w:w="396"/>
        <w:gridCol w:w="732"/>
        <w:gridCol w:w="770"/>
        <w:gridCol w:w="941"/>
        <w:gridCol w:w="844"/>
      </w:tblGrid>
      <w:tr w:rsidR="002B2954" w14:paraId="519E7C72" w14:textId="77777777" w:rsidTr="002B2954">
        <w:trPr>
          <w:trHeight w:val="840"/>
        </w:trPr>
        <w:tc>
          <w:tcPr>
            <w:tcW w:w="5514" w:type="dxa"/>
            <w:gridSpan w:val="6"/>
            <w:tcBorders>
              <w:top w:val="single" w:sz="4" w:space="0" w:color="auto"/>
              <w:left w:val="nil"/>
              <w:bottom w:val="single" w:sz="4" w:space="0" w:color="auto"/>
              <w:right w:val="single" w:sz="4" w:space="0" w:color="auto"/>
            </w:tcBorders>
            <w:shd w:val="clear" w:color="000000" w:fill="FCE4D6"/>
            <w:vAlign w:val="center"/>
          </w:tcPr>
          <w:p w14:paraId="2D6CE5E1"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w:t>
            </w:r>
            <w:r>
              <w:rPr>
                <w:rFonts w:asciiTheme="minorEastAsia" w:eastAsiaTheme="minorEastAsia" w:hAnsiTheme="minorEastAsia" w:cs="Calibri" w:hint="eastAsia"/>
                <w:b/>
                <w:bCs/>
                <w:color w:val="000000"/>
                <w:sz w:val="14"/>
                <w:szCs w:val="16"/>
                <w:lang w:val="en-US"/>
              </w:rPr>
              <w:t>P</w:t>
            </w:r>
            <w:r>
              <w:rPr>
                <w:rFonts w:ascii="Calibri" w:eastAsia="Times New Roman" w:hAnsi="Calibri" w:cs="Calibri"/>
                <w:b/>
                <w:bCs/>
                <w:color w:val="000000"/>
                <w:sz w:val="14"/>
                <w:szCs w:val="16"/>
                <w:lang w:val="en-US"/>
              </w:rPr>
              <w:t xml:space="preserve">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5BBBEE8" w14:textId="77777777" w:rsidR="002B2954" w:rsidRDefault="002B2954" w:rsidP="002B2954">
            <w:pPr>
              <w:spacing w:after="0"/>
              <w:jc w:val="center"/>
              <w:rPr>
                <w:rFonts w:ascii="Calibri" w:eastAsia="Times New Roman" w:hAnsi="Calibri" w:cs="Calibri"/>
                <w:b/>
                <w:bCs/>
                <w:color w:val="000000"/>
                <w:sz w:val="14"/>
                <w:szCs w:val="16"/>
                <w:lang w:val="en-US"/>
              </w:rPr>
            </w:pPr>
            <w:proofErr w:type="gramStart"/>
            <w:r>
              <w:rPr>
                <w:rFonts w:ascii="Calibri" w:eastAsia="Times New Roman" w:hAnsi="Calibri" w:cs="Calibri"/>
                <w:b/>
                <w:bCs/>
                <w:color w:val="000000"/>
                <w:sz w:val="14"/>
                <w:szCs w:val="16"/>
                <w:lang w:val="en-US"/>
              </w:rPr>
              <w:t>SINR(</w:t>
            </w:r>
            <w:proofErr w:type="gramEnd"/>
            <w:r>
              <w:rPr>
                <w:rFonts w:ascii="Calibri" w:eastAsia="Times New Roman" w:hAnsi="Calibri" w:cs="Calibri"/>
                <w:b/>
                <w:bCs/>
                <w:color w:val="000000"/>
                <w:sz w:val="14"/>
                <w:szCs w:val="16"/>
                <w:lang w:val="en-US"/>
              </w:rPr>
              <w:t>dB)</w:t>
            </w:r>
          </w:p>
        </w:tc>
        <w:tc>
          <w:tcPr>
            <w:tcW w:w="77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E979FC6"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4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9D9527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13C4E8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2B2954" w14:paraId="49EF138E" w14:textId="77777777" w:rsidTr="002B2954">
        <w:trPr>
          <w:trHeight w:val="321"/>
        </w:trPr>
        <w:tc>
          <w:tcPr>
            <w:tcW w:w="3632" w:type="dxa"/>
            <w:gridSpan w:val="2"/>
            <w:tcBorders>
              <w:top w:val="single" w:sz="4" w:space="0" w:color="auto"/>
              <w:left w:val="nil"/>
              <w:bottom w:val="single" w:sz="4" w:space="0" w:color="auto"/>
              <w:right w:val="single" w:sz="4" w:space="0" w:color="auto"/>
            </w:tcBorders>
            <w:shd w:val="clear" w:color="000000" w:fill="FCE4D6"/>
            <w:vAlign w:val="bottom"/>
          </w:tcPr>
          <w:p w14:paraId="4818F99B"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012C8122"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2362B651" w14:textId="77777777" w:rsidR="002B2954" w:rsidRPr="00ED06E4"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1CF9076A" w14:textId="77777777" w:rsidR="002B2954" w:rsidRDefault="002B2954" w:rsidP="002B2954">
            <w:pPr>
              <w:spacing w:after="0"/>
              <w:rPr>
                <w:rFonts w:ascii="Calibri" w:eastAsia="Times New Roman" w:hAnsi="Calibri" w:cs="Calibri"/>
                <w:b/>
                <w:bCs/>
                <w:color w:val="000000"/>
                <w:sz w:val="14"/>
                <w:szCs w:val="16"/>
                <w:lang w:val="en-US"/>
              </w:rPr>
            </w:pPr>
          </w:p>
        </w:tc>
        <w:tc>
          <w:tcPr>
            <w:tcW w:w="770" w:type="dxa"/>
            <w:vMerge/>
            <w:tcBorders>
              <w:top w:val="single" w:sz="4" w:space="0" w:color="auto"/>
              <w:left w:val="single" w:sz="4" w:space="0" w:color="auto"/>
              <w:bottom w:val="single" w:sz="4" w:space="0" w:color="000000"/>
              <w:right w:val="single" w:sz="4" w:space="0" w:color="auto"/>
            </w:tcBorders>
            <w:vAlign w:val="center"/>
          </w:tcPr>
          <w:p w14:paraId="189E1F27" w14:textId="77777777" w:rsidR="002B2954" w:rsidRDefault="002B2954" w:rsidP="002B2954">
            <w:pPr>
              <w:spacing w:after="0"/>
              <w:rPr>
                <w:rFonts w:ascii="Calibri" w:eastAsia="Times New Roman" w:hAnsi="Calibri" w:cs="Calibri"/>
                <w:b/>
                <w:bCs/>
                <w:color w:val="000000"/>
                <w:sz w:val="14"/>
                <w:szCs w:val="16"/>
                <w:lang w:val="en-US"/>
              </w:rPr>
            </w:pPr>
          </w:p>
        </w:tc>
        <w:tc>
          <w:tcPr>
            <w:tcW w:w="941" w:type="dxa"/>
            <w:vMerge/>
            <w:tcBorders>
              <w:top w:val="single" w:sz="4" w:space="0" w:color="auto"/>
              <w:left w:val="single" w:sz="4" w:space="0" w:color="auto"/>
              <w:bottom w:val="single" w:sz="4" w:space="0" w:color="000000"/>
              <w:right w:val="single" w:sz="4" w:space="0" w:color="auto"/>
            </w:tcBorders>
            <w:vAlign w:val="center"/>
          </w:tcPr>
          <w:p w14:paraId="051DC864"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629D5C69"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6D9F233E" w14:textId="77777777" w:rsidTr="002B2954">
        <w:trPr>
          <w:trHeight w:val="288"/>
        </w:trPr>
        <w:tc>
          <w:tcPr>
            <w:tcW w:w="1866" w:type="dxa"/>
            <w:tcBorders>
              <w:top w:val="nil"/>
              <w:left w:val="nil"/>
              <w:bottom w:val="single" w:sz="4" w:space="0" w:color="auto"/>
              <w:right w:val="single" w:sz="4" w:space="0" w:color="auto"/>
            </w:tcBorders>
            <w:shd w:val="clear" w:color="000000" w:fill="FCE4D6"/>
            <w:vAlign w:val="bottom"/>
          </w:tcPr>
          <w:p w14:paraId="73CE03DA"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1766" w:type="dxa"/>
            <w:tcBorders>
              <w:top w:val="nil"/>
              <w:left w:val="nil"/>
              <w:bottom w:val="single" w:sz="4" w:space="0" w:color="auto"/>
              <w:right w:val="single" w:sz="4" w:space="0" w:color="auto"/>
            </w:tcBorders>
            <w:shd w:val="clear" w:color="000000" w:fill="FCE4D6"/>
            <w:vAlign w:val="bottom"/>
          </w:tcPr>
          <w:p w14:paraId="4176B729"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025D6834"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5473513B"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67002311"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0B4E43D5"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548CF122" w14:textId="77777777" w:rsidR="002B2954" w:rsidRDefault="002B2954" w:rsidP="002B2954">
            <w:pPr>
              <w:spacing w:after="0"/>
              <w:rPr>
                <w:rFonts w:ascii="Calibri" w:eastAsia="Times New Roman" w:hAnsi="Calibri" w:cs="Calibri"/>
                <w:b/>
                <w:bCs/>
                <w:color w:val="000000"/>
                <w:sz w:val="14"/>
                <w:szCs w:val="16"/>
                <w:lang w:val="en-US"/>
              </w:rPr>
            </w:pPr>
          </w:p>
        </w:tc>
        <w:tc>
          <w:tcPr>
            <w:tcW w:w="770" w:type="dxa"/>
            <w:vMerge/>
            <w:tcBorders>
              <w:top w:val="single" w:sz="4" w:space="0" w:color="auto"/>
              <w:left w:val="single" w:sz="4" w:space="0" w:color="auto"/>
              <w:bottom w:val="single" w:sz="4" w:space="0" w:color="000000"/>
              <w:right w:val="single" w:sz="4" w:space="0" w:color="auto"/>
            </w:tcBorders>
            <w:vAlign w:val="center"/>
          </w:tcPr>
          <w:p w14:paraId="3E0B8C61" w14:textId="77777777" w:rsidR="002B2954" w:rsidRDefault="002B2954" w:rsidP="002B2954">
            <w:pPr>
              <w:spacing w:after="0"/>
              <w:rPr>
                <w:rFonts w:ascii="Calibri" w:eastAsia="Times New Roman" w:hAnsi="Calibri" w:cs="Calibri"/>
                <w:b/>
                <w:bCs/>
                <w:color w:val="000000"/>
                <w:sz w:val="14"/>
                <w:szCs w:val="16"/>
                <w:lang w:val="en-US"/>
              </w:rPr>
            </w:pPr>
          </w:p>
        </w:tc>
        <w:tc>
          <w:tcPr>
            <w:tcW w:w="941" w:type="dxa"/>
            <w:vMerge/>
            <w:tcBorders>
              <w:top w:val="single" w:sz="4" w:space="0" w:color="auto"/>
              <w:left w:val="single" w:sz="4" w:space="0" w:color="auto"/>
              <w:bottom w:val="single" w:sz="4" w:space="0" w:color="000000"/>
              <w:right w:val="single" w:sz="4" w:space="0" w:color="auto"/>
            </w:tcBorders>
            <w:vAlign w:val="center"/>
          </w:tcPr>
          <w:p w14:paraId="5C1535B6"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34BA641B"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52A0C27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D17EDA6"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A04B0F9"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1063F1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7AF07C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0CA66D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FD8F2A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0E16CED"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631C706D"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5511E582"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2A9E7E59"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D61F92C"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14823AB4"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C51DD0B"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B99F29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BFBA36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FB7A01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284B89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8AA61D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B77EE36"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52FA728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D09320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14D1608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F7206F8" w14:textId="77777777" w:rsidR="002B2954" w:rsidRDefault="002B2954" w:rsidP="002B2954">
            <w:pPr>
              <w:spacing w:after="0"/>
              <w:rPr>
                <w:rFonts w:ascii="Calibri" w:eastAsia="Times New Roman" w:hAnsi="Calibri" w:cs="Calibri"/>
                <w:color w:val="000000"/>
                <w:sz w:val="14"/>
                <w:szCs w:val="16"/>
                <w:lang w:val="en-US"/>
              </w:rPr>
            </w:pPr>
          </w:p>
        </w:tc>
      </w:tr>
      <w:tr w:rsidR="002B2954" w14:paraId="75185DC7"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312C05D"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16A99BB"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19894F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598A9F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CBE475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AC2EAA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2B10F0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1D99DA15" w14:textId="77777777" w:rsidR="002B2954" w:rsidRDefault="002B2954" w:rsidP="002B2954">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32501200"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4CF509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0534203" w14:textId="77777777" w:rsidR="002B2954" w:rsidRDefault="002B2954" w:rsidP="002B2954">
            <w:pPr>
              <w:spacing w:after="0"/>
              <w:rPr>
                <w:rFonts w:ascii="Calibri" w:eastAsia="Times New Roman" w:hAnsi="Calibri" w:cs="Calibri"/>
                <w:color w:val="000000"/>
                <w:sz w:val="14"/>
                <w:szCs w:val="16"/>
                <w:lang w:val="en-US"/>
              </w:rPr>
            </w:pPr>
          </w:p>
        </w:tc>
      </w:tr>
      <w:tr w:rsidR="002B2954" w14:paraId="63939BEE"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2D2A2B0"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25B81C7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328FBF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656FA6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1D26E0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0D31BF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DE4B963"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0AA8CF99" w14:textId="77777777" w:rsidR="002B2954" w:rsidRDefault="002B2954" w:rsidP="002B2954">
            <w:pPr>
              <w:spacing w:after="0"/>
              <w:ind w:firstLineChars="100" w:firstLine="14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0930CFA4"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309A7CC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1B0B81A"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188837B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0D1D52D"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CEBDF6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FE6A49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E45595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580939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0AB5B9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8E608E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7BF127BD"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D8E6DFA"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0C1DF47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437B784"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68482B4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CCD5B24"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2D2E45C0"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336B02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410234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A27331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CDFC55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FA22EC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0BE8C35D"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7B9B7610"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160D354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3C0D8C1"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27357F6D"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3B1CB84"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6D956AD"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ADF0EE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A4A940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A1D6C3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5CC6EB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EBF3C7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497E811C"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52BE2A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FA294C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B318E86"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485117A9"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A663CC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F36A9BC"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F1A6C6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3BDCD3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3758A9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F51DE9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2D5927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765F9A04"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4CA488A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F1B82F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w:t>
            </w:r>
            <w:proofErr w:type="gramStart"/>
            <w:r>
              <w:rPr>
                <w:rFonts w:ascii="Calibri" w:eastAsiaTheme="minorEastAsia" w:hAnsi="Calibri" w:cs="Calibri" w:hint="eastAsia"/>
                <w:color w:val="000000"/>
                <w:sz w:val="14"/>
                <w:szCs w:val="16"/>
                <w:lang w:val="en-US"/>
              </w:rPr>
              <w:t>2</w:t>
            </w:r>
            <w:r>
              <w:rPr>
                <w:rFonts w:ascii="Calibri" w:eastAsiaTheme="minorEastAsia" w:hAnsi="Calibri" w:cs="Calibri"/>
                <w:color w:val="000000"/>
                <w:sz w:val="14"/>
                <w:szCs w:val="16"/>
                <w:lang w:val="en-US"/>
              </w:rPr>
              <w:t xml:space="preserve">  delay</w:t>
            </w:r>
            <w:proofErr w:type="gramEnd"/>
            <w:r>
              <w:rPr>
                <w:rFonts w:ascii="Calibri" w:eastAsiaTheme="minorEastAsia" w:hAnsi="Calibri" w:cs="Calibri"/>
                <w:color w:val="000000"/>
                <w:sz w:val="14"/>
                <w:szCs w:val="16"/>
                <w:lang w:val="en-US"/>
              </w:rPr>
              <w:t xml:space="preserve">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7B9006"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1CAA67B3"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A05944B"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31702A5"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4CD686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72A359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955DDD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E2C0C4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ADF8F6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3D8C4DB0"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4A8D1D6C"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22AE92D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E437349"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1D1E4620"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0591000"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3C79EE7"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C27C1A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C3D3DA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472C73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250A45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ABDECB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232EB7B1"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5249D64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75ADEE2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C964D3F"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771603A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2D75041B"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D2B4869"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2.89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085E4B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BA45B5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B519D3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508D5D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F00FB6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03B8F416"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978B1C7"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56490B9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B4D7F35"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2C137F26"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2297BB26"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1F3566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2.90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F459C3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C86765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D76E6B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57CA3C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9A52D0A"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60BDC7C0"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BA4F8E6"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32ED7BD4"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BB4399F"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64704ED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301AE59"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28A422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D17D5D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674630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A07613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829C09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4CD53F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241BFE88"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1007747"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69ECD0C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1186E2"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692B3033"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38E480E"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46F1DC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5D602D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E3861C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40CD20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AE17D1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78846B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420F0F76"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56D1084B"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2C380AB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CFF4C9D"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4631AF47"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8E4F676"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2CFCFDA"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2.90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965C6D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08B295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5BD974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561E3E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771C01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11E3B0D1"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702EFB4"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76B2CBE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445D60E"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1B879071"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B1E089D"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A3D565C"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2.90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E26F3D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76578F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ADD765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D12AC3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064CEE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666284D4"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C8E9E3E"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3659999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w:t>
            </w:r>
            <w:proofErr w:type="gramStart"/>
            <w:r>
              <w:rPr>
                <w:rFonts w:ascii="Calibri" w:eastAsiaTheme="minorEastAsia" w:hAnsi="Calibri" w:cs="Calibri" w:hint="eastAsia"/>
                <w:color w:val="000000"/>
                <w:sz w:val="14"/>
                <w:szCs w:val="16"/>
                <w:lang w:val="en-US"/>
              </w:rPr>
              <w:t>2</w:t>
            </w:r>
            <w:r>
              <w:rPr>
                <w:rFonts w:ascii="Calibri" w:eastAsiaTheme="minorEastAsia" w:hAnsi="Calibri" w:cs="Calibri"/>
                <w:color w:val="000000"/>
                <w:sz w:val="14"/>
                <w:szCs w:val="16"/>
                <w:lang w:val="en-US"/>
              </w:rPr>
              <w:t xml:space="preserve">  delay</w:t>
            </w:r>
            <w:proofErr w:type="gramEnd"/>
            <w:r>
              <w:rPr>
                <w:rFonts w:ascii="Calibri" w:eastAsiaTheme="minorEastAsia" w:hAnsi="Calibri" w:cs="Calibri"/>
                <w:color w:val="000000"/>
                <w:sz w:val="14"/>
                <w:szCs w:val="16"/>
                <w:lang w:val="en-US"/>
              </w:rPr>
              <w:t xml:space="preserve">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665695B" w14:textId="77777777" w:rsidR="002B2954" w:rsidRPr="00347637" w:rsidRDefault="002B2954" w:rsidP="002B2954">
            <w:pPr>
              <w:spacing w:after="0"/>
              <w:rPr>
                <w:rFonts w:ascii="Calibri" w:eastAsiaTheme="minorEastAsia" w:hAnsi="Calibri" w:cs="Calibri"/>
                <w:color w:val="000000"/>
                <w:sz w:val="14"/>
                <w:szCs w:val="16"/>
                <w:lang w:val="en-US"/>
              </w:rPr>
            </w:pPr>
          </w:p>
        </w:tc>
      </w:tr>
    </w:tbl>
    <w:p w14:paraId="3ABD045C" w14:textId="77777777" w:rsidR="002B2954" w:rsidRDefault="002B2954" w:rsidP="002B2954">
      <w:pPr>
        <w:rPr>
          <w:rFonts w:eastAsiaTheme="minorEastAsia"/>
          <w:i/>
          <w:color w:val="000000" w:themeColor="text1"/>
        </w:rPr>
      </w:pPr>
    </w:p>
    <w:p w14:paraId="022087E1" w14:textId="77777777" w:rsidR="002B2954" w:rsidRDefault="002B2954" w:rsidP="00756CC5">
      <w:pPr>
        <w:tabs>
          <w:tab w:val="left" w:pos="2127"/>
        </w:tabs>
        <w:ind w:left="2126" w:hanging="2126"/>
        <w:outlineLvl w:val="0"/>
        <w:rPr>
          <w:sz w:val="24"/>
          <w:szCs w:val="22"/>
        </w:rPr>
      </w:pPr>
    </w:p>
    <w:sectPr w:rsidR="002B2954" w:rsidSect="00F24C78">
      <w:footerReference w:type="default" r:id="rId9"/>
      <w:pgSz w:w="11906" w:h="16838"/>
      <w:pgMar w:top="1416" w:right="1133" w:bottom="1133" w:left="1133" w:header="720"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350E4" w14:textId="77777777" w:rsidR="00404DCF" w:rsidRDefault="00404DCF">
      <w:pPr>
        <w:spacing w:after="0"/>
      </w:pPr>
      <w:r>
        <w:separator/>
      </w:r>
    </w:p>
  </w:endnote>
  <w:endnote w:type="continuationSeparator" w:id="0">
    <w:p w14:paraId="30A22AD1" w14:textId="77777777" w:rsidR="00404DCF" w:rsidRDefault="00404D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5B4BF" w14:textId="77777777" w:rsidR="002B2954" w:rsidRDefault="002B2954">
    <w:pPr>
      <w:pStyle w:val="TOC5"/>
    </w:pPr>
  </w:p>
  <w:p w14:paraId="59140D7A" w14:textId="77777777" w:rsidR="002B2954" w:rsidRDefault="002B2954"/>
  <w:p w14:paraId="7155F887" w14:textId="77777777" w:rsidR="002B2954" w:rsidRDefault="002B2954">
    <w:pPr>
      <w:pStyle w:val="TAL0"/>
    </w:pPr>
  </w:p>
  <w:p w14:paraId="0A2C52E0" w14:textId="77777777" w:rsidR="002B2954" w:rsidRDefault="002B2954"/>
  <w:p w14:paraId="61740A5A" w14:textId="77777777" w:rsidR="002B2954" w:rsidRDefault="002B2954">
    <w:pPr>
      <w:pStyle w:val="TAL0"/>
    </w:pPr>
    <w:r>
      <w:rPr>
        <w:rFonts w:eastAsia="Arial"/>
        <w:lang w:val="zh-CN"/>
      </w:rPr>
      <w:t xml:space="preserve"> </w:t>
    </w:r>
    <w:r>
      <w:rPr>
        <w:b/>
        <w:bCs/>
        <w:sz w:val="24"/>
        <w:szCs w:val="24"/>
      </w:rPr>
      <w:fldChar w:fldCharType="begin"/>
    </w:r>
    <w:r>
      <w:rPr>
        <w:b/>
        <w:bCs/>
        <w:sz w:val="24"/>
        <w:szCs w:val="24"/>
      </w:rPr>
      <w:instrText xml:space="preserve"> PAGE </w:instrText>
    </w:r>
    <w:r>
      <w:rPr>
        <w:b/>
        <w:bCs/>
        <w:sz w:val="24"/>
        <w:szCs w:val="24"/>
      </w:rPr>
      <w:fldChar w:fldCharType="separate"/>
    </w:r>
    <w:r>
      <w:rPr>
        <w:b/>
        <w:bCs/>
        <w:noProof/>
        <w:sz w:val="24"/>
        <w:szCs w:val="24"/>
      </w:rPr>
      <w:t>27</w:t>
    </w:r>
    <w:r>
      <w:rPr>
        <w:b/>
        <w:bCs/>
        <w:sz w:val="24"/>
        <w:szCs w:val="24"/>
      </w:rPr>
      <w:fldChar w:fldCharType="end"/>
    </w:r>
    <w:r>
      <w:rPr>
        <w:rFonts w:eastAsia="Arial"/>
        <w:lang w:val="zh-CN"/>
      </w:rPr>
      <w:t xml:space="preserve"> </w:t>
    </w:r>
    <w:r>
      <w:rPr>
        <w:lang w:val="zh-CN"/>
      </w:rPr>
      <w:t xml:space="preserve">/ </w:t>
    </w:r>
    <w:r>
      <w:rPr>
        <w:b/>
        <w:bCs/>
        <w:sz w:val="24"/>
        <w:szCs w:val="24"/>
      </w:rPr>
      <w:fldChar w:fldCharType="begin"/>
    </w:r>
    <w:r>
      <w:rPr>
        <w:b/>
        <w:bCs/>
        <w:sz w:val="24"/>
        <w:szCs w:val="24"/>
      </w:rPr>
      <w:instrText xml:space="preserve"> NUMPAGES \* ARABIC </w:instrText>
    </w:r>
    <w:r>
      <w:rPr>
        <w:b/>
        <w:bCs/>
        <w:sz w:val="24"/>
        <w:szCs w:val="24"/>
      </w:rPr>
      <w:fldChar w:fldCharType="separate"/>
    </w:r>
    <w:r>
      <w:rPr>
        <w:b/>
        <w:bCs/>
        <w:noProof/>
        <w:sz w:val="24"/>
        <w:szCs w:val="24"/>
      </w:rPr>
      <w:t>27</w:t>
    </w:r>
    <w:r>
      <w:rPr>
        <w:b/>
        <w:bCs/>
        <w:sz w:val="24"/>
        <w:szCs w:val="24"/>
      </w:rPr>
      <w:fldChar w:fldCharType="end"/>
    </w:r>
  </w:p>
  <w:p w14:paraId="3BBE1AA1" w14:textId="77777777" w:rsidR="002B2954" w:rsidRDefault="002B2954">
    <w:pPr>
      <w:pStyle w:val="T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1F733" w14:textId="77777777" w:rsidR="00404DCF" w:rsidRDefault="00404DCF">
      <w:pPr>
        <w:spacing w:after="0"/>
      </w:pPr>
      <w:r>
        <w:separator/>
      </w:r>
    </w:p>
  </w:footnote>
  <w:footnote w:type="continuationSeparator" w:id="0">
    <w:p w14:paraId="24CC6D1E" w14:textId="77777777" w:rsidR="00404DCF" w:rsidRDefault="00404D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10AA7779"/>
    <w:multiLevelType w:val="hybridMultilevel"/>
    <w:tmpl w:val="7A1E5340"/>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8E0A6E"/>
    <w:multiLevelType w:val="hybridMultilevel"/>
    <w:tmpl w:val="ADA0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893B73"/>
    <w:multiLevelType w:val="hybridMultilevel"/>
    <w:tmpl w:val="7A1E5340"/>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4"/>
  </w:num>
  <w:num w:numId="21">
    <w:abstractNumId w:val="30"/>
  </w:num>
  <w:num w:numId="22">
    <w:abstractNumId w:val="26"/>
  </w:num>
  <w:num w:numId="23">
    <w:abstractNumId w:val="0"/>
  </w:num>
  <w:num w:numId="24">
    <w:abstractNumId w:val="23"/>
  </w:num>
  <w:num w:numId="25">
    <w:abstractNumId w:val="32"/>
  </w:num>
  <w:num w:numId="26">
    <w:abstractNumId w:val="33"/>
  </w:num>
  <w:num w:numId="27">
    <w:abstractNumId w:val="28"/>
  </w:num>
  <w:num w:numId="28">
    <w:abstractNumId w:val="27"/>
  </w:num>
  <w:num w:numId="29">
    <w:abstractNumId w:val="29"/>
  </w:num>
  <w:num w:numId="30">
    <w:abstractNumId w:val="31"/>
  </w:num>
  <w:num w:numId="31">
    <w:abstractNumId w:val="25"/>
  </w:num>
  <w:num w:numId="3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1244"/>
    <w:rsid w:val="00001FB0"/>
    <w:rsid w:val="00002209"/>
    <w:rsid w:val="000024FD"/>
    <w:rsid w:val="0000484F"/>
    <w:rsid w:val="0000497B"/>
    <w:rsid w:val="00004D02"/>
    <w:rsid w:val="00005374"/>
    <w:rsid w:val="00006056"/>
    <w:rsid w:val="000064E4"/>
    <w:rsid w:val="0000692A"/>
    <w:rsid w:val="00006D5E"/>
    <w:rsid w:val="00007498"/>
    <w:rsid w:val="000075C3"/>
    <w:rsid w:val="000075F0"/>
    <w:rsid w:val="00007F5B"/>
    <w:rsid w:val="00010115"/>
    <w:rsid w:val="0001077E"/>
    <w:rsid w:val="00010CBB"/>
    <w:rsid w:val="000112A3"/>
    <w:rsid w:val="0001159C"/>
    <w:rsid w:val="00011C99"/>
    <w:rsid w:val="00013E73"/>
    <w:rsid w:val="00014AFB"/>
    <w:rsid w:val="00014E0D"/>
    <w:rsid w:val="000156AB"/>
    <w:rsid w:val="0001682D"/>
    <w:rsid w:val="00016EF5"/>
    <w:rsid w:val="000171E1"/>
    <w:rsid w:val="000179DC"/>
    <w:rsid w:val="00017E8B"/>
    <w:rsid w:val="000206F6"/>
    <w:rsid w:val="00022055"/>
    <w:rsid w:val="00022463"/>
    <w:rsid w:val="000226B7"/>
    <w:rsid w:val="00022CD0"/>
    <w:rsid w:val="00022D42"/>
    <w:rsid w:val="00023F20"/>
    <w:rsid w:val="0002464A"/>
    <w:rsid w:val="00024DC8"/>
    <w:rsid w:val="00025793"/>
    <w:rsid w:val="0002666A"/>
    <w:rsid w:val="0003150A"/>
    <w:rsid w:val="00031961"/>
    <w:rsid w:val="00031F43"/>
    <w:rsid w:val="000333E7"/>
    <w:rsid w:val="00034F82"/>
    <w:rsid w:val="000354ED"/>
    <w:rsid w:val="00035A66"/>
    <w:rsid w:val="00035EEC"/>
    <w:rsid w:val="0003620F"/>
    <w:rsid w:val="00037527"/>
    <w:rsid w:val="00040CA6"/>
    <w:rsid w:val="00040D2D"/>
    <w:rsid w:val="0004158C"/>
    <w:rsid w:val="00041D9B"/>
    <w:rsid w:val="00041F3B"/>
    <w:rsid w:val="00042C3F"/>
    <w:rsid w:val="0004370B"/>
    <w:rsid w:val="00044044"/>
    <w:rsid w:val="00044C8D"/>
    <w:rsid w:val="00045A73"/>
    <w:rsid w:val="00045F31"/>
    <w:rsid w:val="00047147"/>
    <w:rsid w:val="0004736B"/>
    <w:rsid w:val="00047D5D"/>
    <w:rsid w:val="00050B3C"/>
    <w:rsid w:val="000529DE"/>
    <w:rsid w:val="000543B8"/>
    <w:rsid w:val="000561C9"/>
    <w:rsid w:val="00057DB3"/>
    <w:rsid w:val="00057DCB"/>
    <w:rsid w:val="00060623"/>
    <w:rsid w:val="00061D80"/>
    <w:rsid w:val="00062092"/>
    <w:rsid w:val="00062173"/>
    <w:rsid w:val="00062C8D"/>
    <w:rsid w:val="00062EAC"/>
    <w:rsid w:val="00063A60"/>
    <w:rsid w:val="0006404E"/>
    <w:rsid w:val="000646E7"/>
    <w:rsid w:val="00064B19"/>
    <w:rsid w:val="0006652F"/>
    <w:rsid w:val="00067164"/>
    <w:rsid w:val="0007009F"/>
    <w:rsid w:val="00070F1B"/>
    <w:rsid w:val="00071E1B"/>
    <w:rsid w:val="00072010"/>
    <w:rsid w:val="00074AC8"/>
    <w:rsid w:val="00076069"/>
    <w:rsid w:val="00076861"/>
    <w:rsid w:val="00076868"/>
    <w:rsid w:val="00076D61"/>
    <w:rsid w:val="00077D2F"/>
    <w:rsid w:val="000800CC"/>
    <w:rsid w:val="0008083A"/>
    <w:rsid w:val="0008094A"/>
    <w:rsid w:val="00080FD9"/>
    <w:rsid w:val="00081123"/>
    <w:rsid w:val="00081285"/>
    <w:rsid w:val="000814D9"/>
    <w:rsid w:val="00081D22"/>
    <w:rsid w:val="000828C2"/>
    <w:rsid w:val="0008475B"/>
    <w:rsid w:val="00087581"/>
    <w:rsid w:val="00090761"/>
    <w:rsid w:val="00090C20"/>
    <w:rsid w:val="00090F77"/>
    <w:rsid w:val="000918C0"/>
    <w:rsid w:val="00093AC9"/>
    <w:rsid w:val="00094DB0"/>
    <w:rsid w:val="000966BA"/>
    <w:rsid w:val="00097409"/>
    <w:rsid w:val="0009756E"/>
    <w:rsid w:val="000A004F"/>
    <w:rsid w:val="000A04BD"/>
    <w:rsid w:val="000A065D"/>
    <w:rsid w:val="000A1560"/>
    <w:rsid w:val="000A2074"/>
    <w:rsid w:val="000A225F"/>
    <w:rsid w:val="000A2C1E"/>
    <w:rsid w:val="000A4C8D"/>
    <w:rsid w:val="000A5459"/>
    <w:rsid w:val="000A61DF"/>
    <w:rsid w:val="000A7932"/>
    <w:rsid w:val="000B099C"/>
    <w:rsid w:val="000B0C5E"/>
    <w:rsid w:val="000B3800"/>
    <w:rsid w:val="000B425A"/>
    <w:rsid w:val="000B5D45"/>
    <w:rsid w:val="000B654C"/>
    <w:rsid w:val="000B7375"/>
    <w:rsid w:val="000B78F3"/>
    <w:rsid w:val="000B7BB4"/>
    <w:rsid w:val="000C2D81"/>
    <w:rsid w:val="000C4006"/>
    <w:rsid w:val="000C4D04"/>
    <w:rsid w:val="000C790B"/>
    <w:rsid w:val="000D45D0"/>
    <w:rsid w:val="000D4671"/>
    <w:rsid w:val="000D470E"/>
    <w:rsid w:val="000D47D8"/>
    <w:rsid w:val="000D5A8D"/>
    <w:rsid w:val="000D5E45"/>
    <w:rsid w:val="000D5EFC"/>
    <w:rsid w:val="000D7162"/>
    <w:rsid w:val="000D74B0"/>
    <w:rsid w:val="000D77F1"/>
    <w:rsid w:val="000E121F"/>
    <w:rsid w:val="000E1852"/>
    <w:rsid w:val="000E4B23"/>
    <w:rsid w:val="000E4B84"/>
    <w:rsid w:val="000E4F7A"/>
    <w:rsid w:val="000E673A"/>
    <w:rsid w:val="000E6B9A"/>
    <w:rsid w:val="000E6FF6"/>
    <w:rsid w:val="000F01B3"/>
    <w:rsid w:val="000F110B"/>
    <w:rsid w:val="000F1737"/>
    <w:rsid w:val="000F1CD0"/>
    <w:rsid w:val="000F26EB"/>
    <w:rsid w:val="000F2D20"/>
    <w:rsid w:val="000F2D64"/>
    <w:rsid w:val="000F3EB6"/>
    <w:rsid w:val="000F4687"/>
    <w:rsid w:val="000F51DF"/>
    <w:rsid w:val="000F6118"/>
    <w:rsid w:val="000F62D4"/>
    <w:rsid w:val="000F7CAE"/>
    <w:rsid w:val="00100FF4"/>
    <w:rsid w:val="00101741"/>
    <w:rsid w:val="001020F4"/>
    <w:rsid w:val="00102280"/>
    <w:rsid w:val="00104F84"/>
    <w:rsid w:val="001051D6"/>
    <w:rsid w:val="00105271"/>
    <w:rsid w:val="001053FD"/>
    <w:rsid w:val="001055D0"/>
    <w:rsid w:val="00105887"/>
    <w:rsid w:val="00105AFF"/>
    <w:rsid w:val="00106E2C"/>
    <w:rsid w:val="00107260"/>
    <w:rsid w:val="00110E8A"/>
    <w:rsid w:val="00110EBB"/>
    <w:rsid w:val="00111A1C"/>
    <w:rsid w:val="001126FF"/>
    <w:rsid w:val="001134D8"/>
    <w:rsid w:val="001136B3"/>
    <w:rsid w:val="00114BE9"/>
    <w:rsid w:val="00114C22"/>
    <w:rsid w:val="00115754"/>
    <w:rsid w:val="0011643E"/>
    <w:rsid w:val="0011672D"/>
    <w:rsid w:val="001169B7"/>
    <w:rsid w:val="001170FA"/>
    <w:rsid w:val="00117C1C"/>
    <w:rsid w:val="00117FCE"/>
    <w:rsid w:val="0012093E"/>
    <w:rsid w:val="00120BA4"/>
    <w:rsid w:val="001218BE"/>
    <w:rsid w:val="00122104"/>
    <w:rsid w:val="00122DBC"/>
    <w:rsid w:val="00124979"/>
    <w:rsid w:val="00125592"/>
    <w:rsid w:val="00125819"/>
    <w:rsid w:val="00126EEB"/>
    <w:rsid w:val="00130349"/>
    <w:rsid w:val="001312DE"/>
    <w:rsid w:val="001323FF"/>
    <w:rsid w:val="00132E27"/>
    <w:rsid w:val="00132EA0"/>
    <w:rsid w:val="00132EDF"/>
    <w:rsid w:val="0013380A"/>
    <w:rsid w:val="0013442D"/>
    <w:rsid w:val="00134EBE"/>
    <w:rsid w:val="00135723"/>
    <w:rsid w:val="00135B8B"/>
    <w:rsid w:val="00135F0C"/>
    <w:rsid w:val="00136E9C"/>
    <w:rsid w:val="0013790A"/>
    <w:rsid w:val="0014017D"/>
    <w:rsid w:val="0014105D"/>
    <w:rsid w:val="0014245F"/>
    <w:rsid w:val="00142E1C"/>
    <w:rsid w:val="001434D9"/>
    <w:rsid w:val="00143A5C"/>
    <w:rsid w:val="001456D9"/>
    <w:rsid w:val="00145AC0"/>
    <w:rsid w:val="00146807"/>
    <w:rsid w:val="00147AA8"/>
    <w:rsid w:val="00151FDC"/>
    <w:rsid w:val="00152709"/>
    <w:rsid w:val="00152816"/>
    <w:rsid w:val="00154B81"/>
    <w:rsid w:val="00154D7F"/>
    <w:rsid w:val="0015530B"/>
    <w:rsid w:val="0015669C"/>
    <w:rsid w:val="00157487"/>
    <w:rsid w:val="0015781D"/>
    <w:rsid w:val="001579C2"/>
    <w:rsid w:val="00160566"/>
    <w:rsid w:val="001629F3"/>
    <w:rsid w:val="001633B0"/>
    <w:rsid w:val="0016495C"/>
    <w:rsid w:val="001649BF"/>
    <w:rsid w:val="00167DC0"/>
    <w:rsid w:val="00170A08"/>
    <w:rsid w:val="00172C18"/>
    <w:rsid w:val="00174918"/>
    <w:rsid w:val="00174F7C"/>
    <w:rsid w:val="0017530F"/>
    <w:rsid w:val="00176318"/>
    <w:rsid w:val="00176627"/>
    <w:rsid w:val="001773F2"/>
    <w:rsid w:val="00177BCF"/>
    <w:rsid w:val="00181556"/>
    <w:rsid w:val="00181B6B"/>
    <w:rsid w:val="00181CCB"/>
    <w:rsid w:val="0018270F"/>
    <w:rsid w:val="001830CB"/>
    <w:rsid w:val="00183A17"/>
    <w:rsid w:val="001849B1"/>
    <w:rsid w:val="00186E8A"/>
    <w:rsid w:val="00190211"/>
    <w:rsid w:val="00191669"/>
    <w:rsid w:val="001917F1"/>
    <w:rsid w:val="00192201"/>
    <w:rsid w:val="00192D40"/>
    <w:rsid w:val="00193C45"/>
    <w:rsid w:val="0019496E"/>
    <w:rsid w:val="00194ADF"/>
    <w:rsid w:val="0019571A"/>
    <w:rsid w:val="0019698B"/>
    <w:rsid w:val="001A0782"/>
    <w:rsid w:val="001A0AF7"/>
    <w:rsid w:val="001A1587"/>
    <w:rsid w:val="001A2BAF"/>
    <w:rsid w:val="001A4343"/>
    <w:rsid w:val="001A65E4"/>
    <w:rsid w:val="001A6BDE"/>
    <w:rsid w:val="001B00C6"/>
    <w:rsid w:val="001B09F4"/>
    <w:rsid w:val="001B205C"/>
    <w:rsid w:val="001B47F5"/>
    <w:rsid w:val="001B5A4B"/>
    <w:rsid w:val="001B6205"/>
    <w:rsid w:val="001B66C0"/>
    <w:rsid w:val="001B6F7A"/>
    <w:rsid w:val="001B7B00"/>
    <w:rsid w:val="001C0A4E"/>
    <w:rsid w:val="001C1535"/>
    <w:rsid w:val="001C1C6B"/>
    <w:rsid w:val="001C27F8"/>
    <w:rsid w:val="001C3CBD"/>
    <w:rsid w:val="001C3E48"/>
    <w:rsid w:val="001C4EA1"/>
    <w:rsid w:val="001C5141"/>
    <w:rsid w:val="001D039A"/>
    <w:rsid w:val="001D09CA"/>
    <w:rsid w:val="001D1514"/>
    <w:rsid w:val="001D1641"/>
    <w:rsid w:val="001D1C22"/>
    <w:rsid w:val="001D1CD2"/>
    <w:rsid w:val="001D23EC"/>
    <w:rsid w:val="001D3045"/>
    <w:rsid w:val="001D34C3"/>
    <w:rsid w:val="001D3510"/>
    <w:rsid w:val="001D46DA"/>
    <w:rsid w:val="001D64DD"/>
    <w:rsid w:val="001D763E"/>
    <w:rsid w:val="001E092E"/>
    <w:rsid w:val="001E0C1D"/>
    <w:rsid w:val="001E1064"/>
    <w:rsid w:val="001E1489"/>
    <w:rsid w:val="001E2534"/>
    <w:rsid w:val="001E2748"/>
    <w:rsid w:val="001E2A89"/>
    <w:rsid w:val="001E3A08"/>
    <w:rsid w:val="001E40C6"/>
    <w:rsid w:val="001E5191"/>
    <w:rsid w:val="001E5193"/>
    <w:rsid w:val="001E522F"/>
    <w:rsid w:val="001E63A6"/>
    <w:rsid w:val="001E675A"/>
    <w:rsid w:val="001F1DFC"/>
    <w:rsid w:val="001F2132"/>
    <w:rsid w:val="001F342F"/>
    <w:rsid w:val="001F3E9C"/>
    <w:rsid w:val="001F42FA"/>
    <w:rsid w:val="001F6C8A"/>
    <w:rsid w:val="001F7CF3"/>
    <w:rsid w:val="002003EA"/>
    <w:rsid w:val="0020098E"/>
    <w:rsid w:val="002038BE"/>
    <w:rsid w:val="00203CDB"/>
    <w:rsid w:val="00203EDD"/>
    <w:rsid w:val="002040B4"/>
    <w:rsid w:val="00207725"/>
    <w:rsid w:val="00207B86"/>
    <w:rsid w:val="00210A7F"/>
    <w:rsid w:val="00210F4D"/>
    <w:rsid w:val="00211864"/>
    <w:rsid w:val="0021207A"/>
    <w:rsid w:val="00213224"/>
    <w:rsid w:val="0021335E"/>
    <w:rsid w:val="00214241"/>
    <w:rsid w:val="00216692"/>
    <w:rsid w:val="0021681E"/>
    <w:rsid w:val="00217CB1"/>
    <w:rsid w:val="00220901"/>
    <w:rsid w:val="00224D0A"/>
    <w:rsid w:val="00225450"/>
    <w:rsid w:val="0022596C"/>
    <w:rsid w:val="00226296"/>
    <w:rsid w:val="00226649"/>
    <w:rsid w:val="0022796D"/>
    <w:rsid w:val="0023178D"/>
    <w:rsid w:val="002329CF"/>
    <w:rsid w:val="00232F8C"/>
    <w:rsid w:val="00234500"/>
    <w:rsid w:val="0023459C"/>
    <w:rsid w:val="00234DC7"/>
    <w:rsid w:val="00235484"/>
    <w:rsid w:val="0023580C"/>
    <w:rsid w:val="00235C72"/>
    <w:rsid w:val="002366E0"/>
    <w:rsid w:val="00236A3D"/>
    <w:rsid w:val="00236AB7"/>
    <w:rsid w:val="00236CBA"/>
    <w:rsid w:val="002378A7"/>
    <w:rsid w:val="00237F07"/>
    <w:rsid w:val="00243D9F"/>
    <w:rsid w:val="00245761"/>
    <w:rsid w:val="00245CC7"/>
    <w:rsid w:val="00246DC9"/>
    <w:rsid w:val="0024751C"/>
    <w:rsid w:val="002475DB"/>
    <w:rsid w:val="002475FC"/>
    <w:rsid w:val="00247C45"/>
    <w:rsid w:val="00250929"/>
    <w:rsid w:val="00251926"/>
    <w:rsid w:val="0025242C"/>
    <w:rsid w:val="00253DDF"/>
    <w:rsid w:val="00254F41"/>
    <w:rsid w:val="00254F68"/>
    <w:rsid w:val="00256670"/>
    <w:rsid w:val="00257EBA"/>
    <w:rsid w:val="00257EEB"/>
    <w:rsid w:val="002606C4"/>
    <w:rsid w:val="00262127"/>
    <w:rsid w:val="00262F85"/>
    <w:rsid w:val="002635FF"/>
    <w:rsid w:val="00263AA1"/>
    <w:rsid w:val="00263C3F"/>
    <w:rsid w:val="00263EEE"/>
    <w:rsid w:val="00264682"/>
    <w:rsid w:val="002647AD"/>
    <w:rsid w:val="00264FAB"/>
    <w:rsid w:val="002651AF"/>
    <w:rsid w:val="002665CA"/>
    <w:rsid w:val="0026742A"/>
    <w:rsid w:val="00267623"/>
    <w:rsid w:val="002679D1"/>
    <w:rsid w:val="00267E30"/>
    <w:rsid w:val="00270DE5"/>
    <w:rsid w:val="00273C9D"/>
    <w:rsid w:val="00273D45"/>
    <w:rsid w:val="002743A9"/>
    <w:rsid w:val="002748BD"/>
    <w:rsid w:val="00274D1A"/>
    <w:rsid w:val="00275218"/>
    <w:rsid w:val="00275466"/>
    <w:rsid w:val="0027694E"/>
    <w:rsid w:val="00276993"/>
    <w:rsid w:val="0027752A"/>
    <w:rsid w:val="00277E40"/>
    <w:rsid w:val="00281322"/>
    <w:rsid w:val="00281EDD"/>
    <w:rsid w:val="00282912"/>
    <w:rsid w:val="00282D6B"/>
    <w:rsid w:val="002837A8"/>
    <w:rsid w:val="00285521"/>
    <w:rsid w:val="00285C62"/>
    <w:rsid w:val="00285FF7"/>
    <w:rsid w:val="0028678F"/>
    <w:rsid w:val="002872B4"/>
    <w:rsid w:val="00287E64"/>
    <w:rsid w:val="00287FBA"/>
    <w:rsid w:val="00290532"/>
    <w:rsid w:val="00291E45"/>
    <w:rsid w:val="00292B19"/>
    <w:rsid w:val="002936BC"/>
    <w:rsid w:val="00293AC0"/>
    <w:rsid w:val="00293BE0"/>
    <w:rsid w:val="002964AB"/>
    <w:rsid w:val="00296519"/>
    <w:rsid w:val="002967FE"/>
    <w:rsid w:val="002971BF"/>
    <w:rsid w:val="00297A1A"/>
    <w:rsid w:val="002A04E0"/>
    <w:rsid w:val="002A2305"/>
    <w:rsid w:val="002A4181"/>
    <w:rsid w:val="002A4FA8"/>
    <w:rsid w:val="002A525F"/>
    <w:rsid w:val="002A6076"/>
    <w:rsid w:val="002A62A7"/>
    <w:rsid w:val="002A636C"/>
    <w:rsid w:val="002A7D9B"/>
    <w:rsid w:val="002B01BD"/>
    <w:rsid w:val="002B039D"/>
    <w:rsid w:val="002B0F3E"/>
    <w:rsid w:val="002B16C0"/>
    <w:rsid w:val="002B172E"/>
    <w:rsid w:val="002B25E5"/>
    <w:rsid w:val="002B2954"/>
    <w:rsid w:val="002B39C1"/>
    <w:rsid w:val="002B47A3"/>
    <w:rsid w:val="002B47F3"/>
    <w:rsid w:val="002B5094"/>
    <w:rsid w:val="002B7792"/>
    <w:rsid w:val="002B7D84"/>
    <w:rsid w:val="002C09D2"/>
    <w:rsid w:val="002C1B24"/>
    <w:rsid w:val="002C2785"/>
    <w:rsid w:val="002C30C5"/>
    <w:rsid w:val="002C336B"/>
    <w:rsid w:val="002C3F0D"/>
    <w:rsid w:val="002C4FFE"/>
    <w:rsid w:val="002C69A7"/>
    <w:rsid w:val="002C71C7"/>
    <w:rsid w:val="002C73AE"/>
    <w:rsid w:val="002C7B96"/>
    <w:rsid w:val="002D0272"/>
    <w:rsid w:val="002D113B"/>
    <w:rsid w:val="002D1766"/>
    <w:rsid w:val="002D1F93"/>
    <w:rsid w:val="002D4BB3"/>
    <w:rsid w:val="002D4FAF"/>
    <w:rsid w:val="002D53BF"/>
    <w:rsid w:val="002D5FB6"/>
    <w:rsid w:val="002E0409"/>
    <w:rsid w:val="002E0746"/>
    <w:rsid w:val="002E2BFB"/>
    <w:rsid w:val="002E3924"/>
    <w:rsid w:val="002E5EE6"/>
    <w:rsid w:val="002E6A44"/>
    <w:rsid w:val="002E6AF7"/>
    <w:rsid w:val="002E761C"/>
    <w:rsid w:val="002F0714"/>
    <w:rsid w:val="002F146A"/>
    <w:rsid w:val="002F189F"/>
    <w:rsid w:val="002F2D99"/>
    <w:rsid w:val="002F33BC"/>
    <w:rsid w:val="002F48AB"/>
    <w:rsid w:val="002F4B13"/>
    <w:rsid w:val="002F52CB"/>
    <w:rsid w:val="002F558E"/>
    <w:rsid w:val="002F5FFF"/>
    <w:rsid w:val="002F6BD0"/>
    <w:rsid w:val="002F77B9"/>
    <w:rsid w:val="002F7E1E"/>
    <w:rsid w:val="0030011A"/>
    <w:rsid w:val="00300907"/>
    <w:rsid w:val="00300D91"/>
    <w:rsid w:val="00304B53"/>
    <w:rsid w:val="00307C18"/>
    <w:rsid w:val="00310183"/>
    <w:rsid w:val="00310674"/>
    <w:rsid w:val="00310B8D"/>
    <w:rsid w:val="00312F21"/>
    <w:rsid w:val="00313048"/>
    <w:rsid w:val="00313FEA"/>
    <w:rsid w:val="00314487"/>
    <w:rsid w:val="00315889"/>
    <w:rsid w:val="00315A09"/>
    <w:rsid w:val="00316371"/>
    <w:rsid w:val="00316620"/>
    <w:rsid w:val="00317A4E"/>
    <w:rsid w:val="003203FF"/>
    <w:rsid w:val="0032504F"/>
    <w:rsid w:val="00325313"/>
    <w:rsid w:val="00326B07"/>
    <w:rsid w:val="003274CB"/>
    <w:rsid w:val="003311C4"/>
    <w:rsid w:val="003313DC"/>
    <w:rsid w:val="003317E5"/>
    <w:rsid w:val="003344A5"/>
    <w:rsid w:val="0033634B"/>
    <w:rsid w:val="003368EE"/>
    <w:rsid w:val="003377C7"/>
    <w:rsid w:val="00337CDE"/>
    <w:rsid w:val="00340154"/>
    <w:rsid w:val="00341547"/>
    <w:rsid w:val="00342C06"/>
    <w:rsid w:val="003435FB"/>
    <w:rsid w:val="00343684"/>
    <w:rsid w:val="003449ED"/>
    <w:rsid w:val="00344F1B"/>
    <w:rsid w:val="00344F9B"/>
    <w:rsid w:val="0034514E"/>
    <w:rsid w:val="003469F4"/>
    <w:rsid w:val="00346ABD"/>
    <w:rsid w:val="00346B55"/>
    <w:rsid w:val="00347A7D"/>
    <w:rsid w:val="00350CA1"/>
    <w:rsid w:val="0035253E"/>
    <w:rsid w:val="003534D3"/>
    <w:rsid w:val="0035390C"/>
    <w:rsid w:val="00354590"/>
    <w:rsid w:val="00354B4A"/>
    <w:rsid w:val="003552E7"/>
    <w:rsid w:val="0035540F"/>
    <w:rsid w:val="00355B15"/>
    <w:rsid w:val="00357D38"/>
    <w:rsid w:val="00360000"/>
    <w:rsid w:val="0036061D"/>
    <w:rsid w:val="0036160D"/>
    <w:rsid w:val="00361C2A"/>
    <w:rsid w:val="0036200F"/>
    <w:rsid w:val="003622A5"/>
    <w:rsid w:val="003626C9"/>
    <w:rsid w:val="00363612"/>
    <w:rsid w:val="00363875"/>
    <w:rsid w:val="003664A8"/>
    <w:rsid w:val="00366F16"/>
    <w:rsid w:val="0036754B"/>
    <w:rsid w:val="00370563"/>
    <w:rsid w:val="00371249"/>
    <w:rsid w:val="003740B2"/>
    <w:rsid w:val="00374CB6"/>
    <w:rsid w:val="00375264"/>
    <w:rsid w:val="00375D3C"/>
    <w:rsid w:val="00376D20"/>
    <w:rsid w:val="00377555"/>
    <w:rsid w:val="003776B9"/>
    <w:rsid w:val="0038060A"/>
    <w:rsid w:val="00380E4E"/>
    <w:rsid w:val="003812C8"/>
    <w:rsid w:val="00381435"/>
    <w:rsid w:val="00381463"/>
    <w:rsid w:val="00381C9B"/>
    <w:rsid w:val="00381D87"/>
    <w:rsid w:val="00382748"/>
    <w:rsid w:val="00383451"/>
    <w:rsid w:val="00384537"/>
    <w:rsid w:val="0038489E"/>
    <w:rsid w:val="00384AD6"/>
    <w:rsid w:val="003852B0"/>
    <w:rsid w:val="0038639B"/>
    <w:rsid w:val="00387710"/>
    <w:rsid w:val="00390D4B"/>
    <w:rsid w:val="00393417"/>
    <w:rsid w:val="00393E4B"/>
    <w:rsid w:val="00394453"/>
    <w:rsid w:val="0039490C"/>
    <w:rsid w:val="00394F8B"/>
    <w:rsid w:val="0039543D"/>
    <w:rsid w:val="00395615"/>
    <w:rsid w:val="00395F12"/>
    <w:rsid w:val="003969A4"/>
    <w:rsid w:val="00396E88"/>
    <w:rsid w:val="0039713C"/>
    <w:rsid w:val="003A034F"/>
    <w:rsid w:val="003A06D8"/>
    <w:rsid w:val="003A12DE"/>
    <w:rsid w:val="003A1316"/>
    <w:rsid w:val="003A16D2"/>
    <w:rsid w:val="003A28CB"/>
    <w:rsid w:val="003A3EF0"/>
    <w:rsid w:val="003A4F90"/>
    <w:rsid w:val="003A509A"/>
    <w:rsid w:val="003A53C5"/>
    <w:rsid w:val="003A5EB9"/>
    <w:rsid w:val="003A68FB"/>
    <w:rsid w:val="003B134C"/>
    <w:rsid w:val="003B1E98"/>
    <w:rsid w:val="003B26C5"/>
    <w:rsid w:val="003B31F6"/>
    <w:rsid w:val="003B3B08"/>
    <w:rsid w:val="003B50DC"/>
    <w:rsid w:val="003B5DB5"/>
    <w:rsid w:val="003B6DAB"/>
    <w:rsid w:val="003C0BF5"/>
    <w:rsid w:val="003C1CB4"/>
    <w:rsid w:val="003C34FA"/>
    <w:rsid w:val="003C3CE5"/>
    <w:rsid w:val="003C5A12"/>
    <w:rsid w:val="003C6362"/>
    <w:rsid w:val="003C6E02"/>
    <w:rsid w:val="003D1ACA"/>
    <w:rsid w:val="003D351C"/>
    <w:rsid w:val="003D45C9"/>
    <w:rsid w:val="003D45FA"/>
    <w:rsid w:val="003D542E"/>
    <w:rsid w:val="003D5470"/>
    <w:rsid w:val="003D663A"/>
    <w:rsid w:val="003D67D3"/>
    <w:rsid w:val="003D6A88"/>
    <w:rsid w:val="003D7861"/>
    <w:rsid w:val="003D7D63"/>
    <w:rsid w:val="003E2641"/>
    <w:rsid w:val="003E3E72"/>
    <w:rsid w:val="003E4B2E"/>
    <w:rsid w:val="003E6A51"/>
    <w:rsid w:val="003E6FF1"/>
    <w:rsid w:val="003E7488"/>
    <w:rsid w:val="003E7DB2"/>
    <w:rsid w:val="003F0B1D"/>
    <w:rsid w:val="003F0F60"/>
    <w:rsid w:val="003F1AC0"/>
    <w:rsid w:val="003F1D1F"/>
    <w:rsid w:val="003F30E0"/>
    <w:rsid w:val="003F38D7"/>
    <w:rsid w:val="003F4251"/>
    <w:rsid w:val="003F579E"/>
    <w:rsid w:val="003F6889"/>
    <w:rsid w:val="003F705D"/>
    <w:rsid w:val="003F7253"/>
    <w:rsid w:val="003F79A1"/>
    <w:rsid w:val="00403702"/>
    <w:rsid w:val="00403D49"/>
    <w:rsid w:val="00403F17"/>
    <w:rsid w:val="0040407E"/>
    <w:rsid w:val="0040415F"/>
    <w:rsid w:val="00404A65"/>
    <w:rsid w:val="00404DCF"/>
    <w:rsid w:val="00405110"/>
    <w:rsid w:val="004059AD"/>
    <w:rsid w:val="00406D8C"/>
    <w:rsid w:val="00406DC3"/>
    <w:rsid w:val="00407DBE"/>
    <w:rsid w:val="00410DF9"/>
    <w:rsid w:val="00410FCE"/>
    <w:rsid w:val="00411682"/>
    <w:rsid w:val="004123B6"/>
    <w:rsid w:val="00412CE0"/>
    <w:rsid w:val="00413790"/>
    <w:rsid w:val="0041456D"/>
    <w:rsid w:val="004152E7"/>
    <w:rsid w:val="0041674D"/>
    <w:rsid w:val="004175B6"/>
    <w:rsid w:val="00421013"/>
    <w:rsid w:val="0042236F"/>
    <w:rsid w:val="00424A70"/>
    <w:rsid w:val="004255C5"/>
    <w:rsid w:val="0042584B"/>
    <w:rsid w:val="004264B1"/>
    <w:rsid w:val="00426BD2"/>
    <w:rsid w:val="00426F15"/>
    <w:rsid w:val="0042704C"/>
    <w:rsid w:val="004275E0"/>
    <w:rsid w:val="0042765F"/>
    <w:rsid w:val="00427BE3"/>
    <w:rsid w:val="004305CE"/>
    <w:rsid w:val="00430A8A"/>
    <w:rsid w:val="00430B85"/>
    <w:rsid w:val="00430E18"/>
    <w:rsid w:val="00431D8D"/>
    <w:rsid w:val="004323CE"/>
    <w:rsid w:val="00432CB1"/>
    <w:rsid w:val="004336E4"/>
    <w:rsid w:val="00433944"/>
    <w:rsid w:val="00434FBA"/>
    <w:rsid w:val="00437929"/>
    <w:rsid w:val="0044230D"/>
    <w:rsid w:val="004423B2"/>
    <w:rsid w:val="00442821"/>
    <w:rsid w:val="00443AE4"/>
    <w:rsid w:val="0044410E"/>
    <w:rsid w:val="00445223"/>
    <w:rsid w:val="004474FB"/>
    <w:rsid w:val="00447767"/>
    <w:rsid w:val="00447FDD"/>
    <w:rsid w:val="004503EB"/>
    <w:rsid w:val="00452844"/>
    <w:rsid w:val="004537C7"/>
    <w:rsid w:val="00453E1C"/>
    <w:rsid w:val="00454E3A"/>
    <w:rsid w:val="00455544"/>
    <w:rsid w:val="00456FD1"/>
    <w:rsid w:val="0045741C"/>
    <w:rsid w:val="004601DD"/>
    <w:rsid w:val="0046026D"/>
    <w:rsid w:val="00460F41"/>
    <w:rsid w:val="00461112"/>
    <w:rsid w:val="004614D1"/>
    <w:rsid w:val="00461852"/>
    <w:rsid w:val="00461C5D"/>
    <w:rsid w:val="00462B1A"/>
    <w:rsid w:val="00463DAB"/>
    <w:rsid w:val="00463F9F"/>
    <w:rsid w:val="00464D9A"/>
    <w:rsid w:val="004650AB"/>
    <w:rsid w:val="00465AE3"/>
    <w:rsid w:val="00466D72"/>
    <w:rsid w:val="00466E42"/>
    <w:rsid w:val="00471F77"/>
    <w:rsid w:val="004732B2"/>
    <w:rsid w:val="004733BB"/>
    <w:rsid w:val="00473C7F"/>
    <w:rsid w:val="0047596F"/>
    <w:rsid w:val="00481B75"/>
    <w:rsid w:val="004820C7"/>
    <w:rsid w:val="0048223C"/>
    <w:rsid w:val="00482DD6"/>
    <w:rsid w:val="00483648"/>
    <w:rsid w:val="004863F5"/>
    <w:rsid w:val="00486B82"/>
    <w:rsid w:val="00487101"/>
    <w:rsid w:val="00487692"/>
    <w:rsid w:val="004878F0"/>
    <w:rsid w:val="00487EFC"/>
    <w:rsid w:val="00490023"/>
    <w:rsid w:val="004901AF"/>
    <w:rsid w:val="0049020D"/>
    <w:rsid w:val="00491078"/>
    <w:rsid w:val="004925D5"/>
    <w:rsid w:val="00492917"/>
    <w:rsid w:val="004931F4"/>
    <w:rsid w:val="004939C6"/>
    <w:rsid w:val="00493EB9"/>
    <w:rsid w:val="00494946"/>
    <w:rsid w:val="00494C9D"/>
    <w:rsid w:val="0049627A"/>
    <w:rsid w:val="004969A8"/>
    <w:rsid w:val="00497541"/>
    <w:rsid w:val="004A11C2"/>
    <w:rsid w:val="004A16D4"/>
    <w:rsid w:val="004A2C1F"/>
    <w:rsid w:val="004A3142"/>
    <w:rsid w:val="004A39D0"/>
    <w:rsid w:val="004A3D54"/>
    <w:rsid w:val="004A5146"/>
    <w:rsid w:val="004A5C88"/>
    <w:rsid w:val="004A5F6D"/>
    <w:rsid w:val="004A5F77"/>
    <w:rsid w:val="004A6368"/>
    <w:rsid w:val="004A6EF3"/>
    <w:rsid w:val="004A7330"/>
    <w:rsid w:val="004B097E"/>
    <w:rsid w:val="004B33BE"/>
    <w:rsid w:val="004B4F5A"/>
    <w:rsid w:val="004B5213"/>
    <w:rsid w:val="004B64EE"/>
    <w:rsid w:val="004B6E10"/>
    <w:rsid w:val="004B7074"/>
    <w:rsid w:val="004B79B7"/>
    <w:rsid w:val="004B7FA1"/>
    <w:rsid w:val="004C0E69"/>
    <w:rsid w:val="004C136E"/>
    <w:rsid w:val="004C1820"/>
    <w:rsid w:val="004C1F3D"/>
    <w:rsid w:val="004C34F4"/>
    <w:rsid w:val="004C3E76"/>
    <w:rsid w:val="004C476A"/>
    <w:rsid w:val="004C6E4B"/>
    <w:rsid w:val="004C7F37"/>
    <w:rsid w:val="004D0288"/>
    <w:rsid w:val="004D0493"/>
    <w:rsid w:val="004D0C0A"/>
    <w:rsid w:val="004D1A24"/>
    <w:rsid w:val="004D1AE0"/>
    <w:rsid w:val="004D5A1D"/>
    <w:rsid w:val="004D605B"/>
    <w:rsid w:val="004E042B"/>
    <w:rsid w:val="004E235E"/>
    <w:rsid w:val="004E2376"/>
    <w:rsid w:val="004E2FC6"/>
    <w:rsid w:val="004E36B4"/>
    <w:rsid w:val="004E4286"/>
    <w:rsid w:val="004E42EF"/>
    <w:rsid w:val="004E4623"/>
    <w:rsid w:val="004E6512"/>
    <w:rsid w:val="004E6AC5"/>
    <w:rsid w:val="004E6C10"/>
    <w:rsid w:val="004E773C"/>
    <w:rsid w:val="004F0A6B"/>
    <w:rsid w:val="004F37A9"/>
    <w:rsid w:val="004F4324"/>
    <w:rsid w:val="004F4A52"/>
    <w:rsid w:val="004F6FCE"/>
    <w:rsid w:val="0050024A"/>
    <w:rsid w:val="00500A0A"/>
    <w:rsid w:val="00501CD9"/>
    <w:rsid w:val="00504226"/>
    <w:rsid w:val="0050506A"/>
    <w:rsid w:val="00505CAA"/>
    <w:rsid w:val="00507227"/>
    <w:rsid w:val="00511790"/>
    <w:rsid w:val="005121FC"/>
    <w:rsid w:val="00512D23"/>
    <w:rsid w:val="00513C99"/>
    <w:rsid w:val="00514D0E"/>
    <w:rsid w:val="00515F8C"/>
    <w:rsid w:val="00516C7C"/>
    <w:rsid w:val="00517B7A"/>
    <w:rsid w:val="005207D3"/>
    <w:rsid w:val="00521420"/>
    <w:rsid w:val="00522BE7"/>
    <w:rsid w:val="005230AE"/>
    <w:rsid w:val="00523A79"/>
    <w:rsid w:val="00526EBE"/>
    <w:rsid w:val="0052778C"/>
    <w:rsid w:val="00527993"/>
    <w:rsid w:val="00527F5E"/>
    <w:rsid w:val="00530BC2"/>
    <w:rsid w:val="005319D8"/>
    <w:rsid w:val="00531F4C"/>
    <w:rsid w:val="00532002"/>
    <w:rsid w:val="005324D7"/>
    <w:rsid w:val="00532A2C"/>
    <w:rsid w:val="005338F6"/>
    <w:rsid w:val="0053602A"/>
    <w:rsid w:val="005378BB"/>
    <w:rsid w:val="00543222"/>
    <w:rsid w:val="00544E6B"/>
    <w:rsid w:val="00547C66"/>
    <w:rsid w:val="00547DC1"/>
    <w:rsid w:val="005509E7"/>
    <w:rsid w:val="005513E4"/>
    <w:rsid w:val="005541E2"/>
    <w:rsid w:val="00554780"/>
    <w:rsid w:val="0055514F"/>
    <w:rsid w:val="005553CF"/>
    <w:rsid w:val="005554A0"/>
    <w:rsid w:val="0055564D"/>
    <w:rsid w:val="00555FF3"/>
    <w:rsid w:val="005560AC"/>
    <w:rsid w:val="00556EE3"/>
    <w:rsid w:val="00556F9E"/>
    <w:rsid w:val="00560DE8"/>
    <w:rsid w:val="0056104B"/>
    <w:rsid w:val="00562246"/>
    <w:rsid w:val="005629C8"/>
    <w:rsid w:val="00562D95"/>
    <w:rsid w:val="00563248"/>
    <w:rsid w:val="00563776"/>
    <w:rsid w:val="005647EA"/>
    <w:rsid w:val="005653EB"/>
    <w:rsid w:val="00566FBE"/>
    <w:rsid w:val="005675A9"/>
    <w:rsid w:val="00567B7A"/>
    <w:rsid w:val="005702CA"/>
    <w:rsid w:val="00570834"/>
    <w:rsid w:val="00570A26"/>
    <w:rsid w:val="00571D60"/>
    <w:rsid w:val="005759F3"/>
    <w:rsid w:val="00575AE4"/>
    <w:rsid w:val="0057654B"/>
    <w:rsid w:val="00577164"/>
    <w:rsid w:val="00577AF1"/>
    <w:rsid w:val="00581B10"/>
    <w:rsid w:val="005839E6"/>
    <w:rsid w:val="00585072"/>
    <w:rsid w:val="00585857"/>
    <w:rsid w:val="00586524"/>
    <w:rsid w:val="00587292"/>
    <w:rsid w:val="00587DC5"/>
    <w:rsid w:val="00590236"/>
    <w:rsid w:val="00590341"/>
    <w:rsid w:val="00590906"/>
    <w:rsid w:val="00590A21"/>
    <w:rsid w:val="00591818"/>
    <w:rsid w:val="00591BF9"/>
    <w:rsid w:val="00591DA2"/>
    <w:rsid w:val="00592D76"/>
    <w:rsid w:val="00593965"/>
    <w:rsid w:val="005939FF"/>
    <w:rsid w:val="00593E52"/>
    <w:rsid w:val="00594615"/>
    <w:rsid w:val="005948B3"/>
    <w:rsid w:val="00594FFC"/>
    <w:rsid w:val="00595BE7"/>
    <w:rsid w:val="00596DF9"/>
    <w:rsid w:val="0059754B"/>
    <w:rsid w:val="005A000C"/>
    <w:rsid w:val="005A01BB"/>
    <w:rsid w:val="005A0429"/>
    <w:rsid w:val="005A08C8"/>
    <w:rsid w:val="005A1FBB"/>
    <w:rsid w:val="005A29A1"/>
    <w:rsid w:val="005A54E2"/>
    <w:rsid w:val="005A635B"/>
    <w:rsid w:val="005A643D"/>
    <w:rsid w:val="005A6449"/>
    <w:rsid w:val="005B0221"/>
    <w:rsid w:val="005B1B64"/>
    <w:rsid w:val="005B4266"/>
    <w:rsid w:val="005B4B19"/>
    <w:rsid w:val="005B583D"/>
    <w:rsid w:val="005B5B5B"/>
    <w:rsid w:val="005B7CF7"/>
    <w:rsid w:val="005B7E10"/>
    <w:rsid w:val="005C00E3"/>
    <w:rsid w:val="005C0668"/>
    <w:rsid w:val="005C0A3C"/>
    <w:rsid w:val="005C13BD"/>
    <w:rsid w:val="005C269D"/>
    <w:rsid w:val="005C2E6C"/>
    <w:rsid w:val="005C2EEA"/>
    <w:rsid w:val="005C31E8"/>
    <w:rsid w:val="005C3929"/>
    <w:rsid w:val="005C52D7"/>
    <w:rsid w:val="005C5768"/>
    <w:rsid w:val="005C5AE7"/>
    <w:rsid w:val="005C6031"/>
    <w:rsid w:val="005D0225"/>
    <w:rsid w:val="005D1FFD"/>
    <w:rsid w:val="005D2D63"/>
    <w:rsid w:val="005D32F0"/>
    <w:rsid w:val="005D3496"/>
    <w:rsid w:val="005D4012"/>
    <w:rsid w:val="005D57AB"/>
    <w:rsid w:val="005D60D2"/>
    <w:rsid w:val="005D6E77"/>
    <w:rsid w:val="005E02C1"/>
    <w:rsid w:val="005E054E"/>
    <w:rsid w:val="005E0586"/>
    <w:rsid w:val="005E073C"/>
    <w:rsid w:val="005E0800"/>
    <w:rsid w:val="005E1098"/>
    <w:rsid w:val="005E1360"/>
    <w:rsid w:val="005E1FEF"/>
    <w:rsid w:val="005E298A"/>
    <w:rsid w:val="005E2EE1"/>
    <w:rsid w:val="005E3844"/>
    <w:rsid w:val="005E63BC"/>
    <w:rsid w:val="005E685B"/>
    <w:rsid w:val="005E6FE1"/>
    <w:rsid w:val="005E7044"/>
    <w:rsid w:val="005E7EE7"/>
    <w:rsid w:val="005F0493"/>
    <w:rsid w:val="005F2CA6"/>
    <w:rsid w:val="005F3B27"/>
    <w:rsid w:val="005F4271"/>
    <w:rsid w:val="005F43A7"/>
    <w:rsid w:val="005F4DCA"/>
    <w:rsid w:val="005F4F62"/>
    <w:rsid w:val="005F572E"/>
    <w:rsid w:val="005F5D5B"/>
    <w:rsid w:val="005F70C7"/>
    <w:rsid w:val="005F7DAC"/>
    <w:rsid w:val="005F7F4B"/>
    <w:rsid w:val="00600AEB"/>
    <w:rsid w:val="00601DFA"/>
    <w:rsid w:val="00602808"/>
    <w:rsid w:val="00602C73"/>
    <w:rsid w:val="0060320F"/>
    <w:rsid w:val="0060399C"/>
    <w:rsid w:val="00603FE2"/>
    <w:rsid w:val="00604ABE"/>
    <w:rsid w:val="00604ED1"/>
    <w:rsid w:val="0060558A"/>
    <w:rsid w:val="0060585C"/>
    <w:rsid w:val="0060718C"/>
    <w:rsid w:val="00607214"/>
    <w:rsid w:val="0060784C"/>
    <w:rsid w:val="00607CCD"/>
    <w:rsid w:val="006100ED"/>
    <w:rsid w:val="006104EF"/>
    <w:rsid w:val="00610A8A"/>
    <w:rsid w:val="00611D60"/>
    <w:rsid w:val="0061203F"/>
    <w:rsid w:val="006127E8"/>
    <w:rsid w:val="00612E38"/>
    <w:rsid w:val="00614194"/>
    <w:rsid w:val="00614ABB"/>
    <w:rsid w:val="00614F19"/>
    <w:rsid w:val="00617B6D"/>
    <w:rsid w:val="006209D6"/>
    <w:rsid w:val="00620B45"/>
    <w:rsid w:val="00620EF2"/>
    <w:rsid w:val="00621F5E"/>
    <w:rsid w:val="00622581"/>
    <w:rsid w:val="0062349F"/>
    <w:rsid w:val="00624203"/>
    <w:rsid w:val="00624529"/>
    <w:rsid w:val="006247F7"/>
    <w:rsid w:val="00625B03"/>
    <w:rsid w:val="00625CF1"/>
    <w:rsid w:val="00626BAE"/>
    <w:rsid w:val="00626F0F"/>
    <w:rsid w:val="00630347"/>
    <w:rsid w:val="00631709"/>
    <w:rsid w:val="0063240C"/>
    <w:rsid w:val="006324EC"/>
    <w:rsid w:val="006339A1"/>
    <w:rsid w:val="0063460F"/>
    <w:rsid w:val="00635429"/>
    <w:rsid w:val="00635986"/>
    <w:rsid w:val="0063637B"/>
    <w:rsid w:val="00636C87"/>
    <w:rsid w:val="006402BF"/>
    <w:rsid w:val="006417E4"/>
    <w:rsid w:val="00641B19"/>
    <w:rsid w:val="00644D45"/>
    <w:rsid w:val="00644D51"/>
    <w:rsid w:val="00644DFD"/>
    <w:rsid w:val="00645FA1"/>
    <w:rsid w:val="006472C2"/>
    <w:rsid w:val="00650A2E"/>
    <w:rsid w:val="00650BE9"/>
    <w:rsid w:val="00651B87"/>
    <w:rsid w:val="00652FC8"/>
    <w:rsid w:val="006534FF"/>
    <w:rsid w:val="00655C06"/>
    <w:rsid w:val="0066014D"/>
    <w:rsid w:val="006608BC"/>
    <w:rsid w:val="006617D5"/>
    <w:rsid w:val="006624ED"/>
    <w:rsid w:val="0066294D"/>
    <w:rsid w:val="00662EAE"/>
    <w:rsid w:val="00662F14"/>
    <w:rsid w:val="006637A1"/>
    <w:rsid w:val="006639E2"/>
    <w:rsid w:val="0066772B"/>
    <w:rsid w:val="00667C40"/>
    <w:rsid w:val="00670379"/>
    <w:rsid w:val="00670A8B"/>
    <w:rsid w:val="00670FE7"/>
    <w:rsid w:val="00672C07"/>
    <w:rsid w:val="00674B87"/>
    <w:rsid w:val="00675C0D"/>
    <w:rsid w:val="0067659D"/>
    <w:rsid w:val="0067672F"/>
    <w:rsid w:val="00676EFE"/>
    <w:rsid w:val="00680497"/>
    <w:rsid w:val="00680BC7"/>
    <w:rsid w:val="00681392"/>
    <w:rsid w:val="00681A20"/>
    <w:rsid w:val="006820FF"/>
    <w:rsid w:val="0068264E"/>
    <w:rsid w:val="00683019"/>
    <w:rsid w:val="0068358A"/>
    <w:rsid w:val="00683D2D"/>
    <w:rsid w:val="00684E84"/>
    <w:rsid w:val="0068556A"/>
    <w:rsid w:val="00685580"/>
    <w:rsid w:val="00685F0D"/>
    <w:rsid w:val="00686574"/>
    <w:rsid w:val="006905E3"/>
    <w:rsid w:val="00692046"/>
    <w:rsid w:val="0069241D"/>
    <w:rsid w:val="0069383B"/>
    <w:rsid w:val="00693AA0"/>
    <w:rsid w:val="00693E4F"/>
    <w:rsid w:val="0069642B"/>
    <w:rsid w:val="00696477"/>
    <w:rsid w:val="006975EC"/>
    <w:rsid w:val="00697A29"/>
    <w:rsid w:val="006A2354"/>
    <w:rsid w:val="006A2E0A"/>
    <w:rsid w:val="006A69FC"/>
    <w:rsid w:val="006A7F37"/>
    <w:rsid w:val="006B06D8"/>
    <w:rsid w:val="006B0B1D"/>
    <w:rsid w:val="006B1CAC"/>
    <w:rsid w:val="006B287D"/>
    <w:rsid w:val="006B37BA"/>
    <w:rsid w:val="006B4091"/>
    <w:rsid w:val="006B42C1"/>
    <w:rsid w:val="006B4676"/>
    <w:rsid w:val="006B5657"/>
    <w:rsid w:val="006B6808"/>
    <w:rsid w:val="006B6C0F"/>
    <w:rsid w:val="006C0798"/>
    <w:rsid w:val="006C14D8"/>
    <w:rsid w:val="006C15F3"/>
    <w:rsid w:val="006C226B"/>
    <w:rsid w:val="006C3E49"/>
    <w:rsid w:val="006C42D9"/>
    <w:rsid w:val="006C56E1"/>
    <w:rsid w:val="006C57B0"/>
    <w:rsid w:val="006C6223"/>
    <w:rsid w:val="006C737E"/>
    <w:rsid w:val="006C7556"/>
    <w:rsid w:val="006D063E"/>
    <w:rsid w:val="006D1BDC"/>
    <w:rsid w:val="006D2C16"/>
    <w:rsid w:val="006D3595"/>
    <w:rsid w:val="006D3C04"/>
    <w:rsid w:val="006D3FDA"/>
    <w:rsid w:val="006D57E3"/>
    <w:rsid w:val="006D616D"/>
    <w:rsid w:val="006D63DD"/>
    <w:rsid w:val="006D682C"/>
    <w:rsid w:val="006D74A9"/>
    <w:rsid w:val="006D7BCF"/>
    <w:rsid w:val="006E0331"/>
    <w:rsid w:val="006E064D"/>
    <w:rsid w:val="006E2396"/>
    <w:rsid w:val="006E4739"/>
    <w:rsid w:val="006E4BD9"/>
    <w:rsid w:val="006E4DA1"/>
    <w:rsid w:val="006E73EB"/>
    <w:rsid w:val="006E7D2E"/>
    <w:rsid w:val="006F0084"/>
    <w:rsid w:val="006F24C4"/>
    <w:rsid w:val="006F298A"/>
    <w:rsid w:val="006F3597"/>
    <w:rsid w:val="006F3AD6"/>
    <w:rsid w:val="006F3DDA"/>
    <w:rsid w:val="006F4099"/>
    <w:rsid w:val="006F466C"/>
    <w:rsid w:val="006F4F6D"/>
    <w:rsid w:val="006F558E"/>
    <w:rsid w:val="006F6387"/>
    <w:rsid w:val="006F65BE"/>
    <w:rsid w:val="006F68C9"/>
    <w:rsid w:val="00700441"/>
    <w:rsid w:val="00702F78"/>
    <w:rsid w:val="007036EF"/>
    <w:rsid w:val="00705B61"/>
    <w:rsid w:val="007067E0"/>
    <w:rsid w:val="00706F85"/>
    <w:rsid w:val="00710A5F"/>
    <w:rsid w:val="00711621"/>
    <w:rsid w:val="00711EB2"/>
    <w:rsid w:val="0071202E"/>
    <w:rsid w:val="007128BD"/>
    <w:rsid w:val="00713920"/>
    <w:rsid w:val="00713D1C"/>
    <w:rsid w:val="007150FC"/>
    <w:rsid w:val="00716AF4"/>
    <w:rsid w:val="00717A44"/>
    <w:rsid w:val="00717CA4"/>
    <w:rsid w:val="00720342"/>
    <w:rsid w:val="00720F10"/>
    <w:rsid w:val="00721D0A"/>
    <w:rsid w:val="00721E45"/>
    <w:rsid w:val="007228AE"/>
    <w:rsid w:val="00722C7F"/>
    <w:rsid w:val="007234B7"/>
    <w:rsid w:val="0072391A"/>
    <w:rsid w:val="0072445A"/>
    <w:rsid w:val="00725056"/>
    <w:rsid w:val="007251F8"/>
    <w:rsid w:val="007257E1"/>
    <w:rsid w:val="00725E44"/>
    <w:rsid w:val="00726465"/>
    <w:rsid w:val="00726B2A"/>
    <w:rsid w:val="007271F8"/>
    <w:rsid w:val="00727D93"/>
    <w:rsid w:val="00727F88"/>
    <w:rsid w:val="00730267"/>
    <w:rsid w:val="00730A9C"/>
    <w:rsid w:val="007311DC"/>
    <w:rsid w:val="00731277"/>
    <w:rsid w:val="00733DF9"/>
    <w:rsid w:val="0073467F"/>
    <w:rsid w:val="00734720"/>
    <w:rsid w:val="007353FF"/>
    <w:rsid w:val="007371C3"/>
    <w:rsid w:val="007376F0"/>
    <w:rsid w:val="007406AA"/>
    <w:rsid w:val="00740C2D"/>
    <w:rsid w:val="00741102"/>
    <w:rsid w:val="0074134F"/>
    <w:rsid w:val="0074195F"/>
    <w:rsid w:val="00742FB1"/>
    <w:rsid w:val="007437D7"/>
    <w:rsid w:val="00744DAE"/>
    <w:rsid w:val="00745DA1"/>
    <w:rsid w:val="00745FF1"/>
    <w:rsid w:val="00747B74"/>
    <w:rsid w:val="00752B56"/>
    <w:rsid w:val="0075320E"/>
    <w:rsid w:val="00753655"/>
    <w:rsid w:val="00754092"/>
    <w:rsid w:val="007549DE"/>
    <w:rsid w:val="0075514C"/>
    <w:rsid w:val="007563EC"/>
    <w:rsid w:val="00756CC5"/>
    <w:rsid w:val="00757B6D"/>
    <w:rsid w:val="007604F9"/>
    <w:rsid w:val="00760615"/>
    <w:rsid w:val="0076240A"/>
    <w:rsid w:val="00763E2B"/>
    <w:rsid w:val="00763E6C"/>
    <w:rsid w:val="00763EA2"/>
    <w:rsid w:val="00763FDE"/>
    <w:rsid w:val="007645C6"/>
    <w:rsid w:val="0076497C"/>
    <w:rsid w:val="0076622B"/>
    <w:rsid w:val="0076751C"/>
    <w:rsid w:val="007703F6"/>
    <w:rsid w:val="007720ED"/>
    <w:rsid w:val="00773301"/>
    <w:rsid w:val="00773F7C"/>
    <w:rsid w:val="007746E1"/>
    <w:rsid w:val="007749B6"/>
    <w:rsid w:val="00774C50"/>
    <w:rsid w:val="00775596"/>
    <w:rsid w:val="00775676"/>
    <w:rsid w:val="00775CC5"/>
    <w:rsid w:val="007774C3"/>
    <w:rsid w:val="007808A1"/>
    <w:rsid w:val="00782331"/>
    <w:rsid w:val="007848B1"/>
    <w:rsid w:val="00785E31"/>
    <w:rsid w:val="00786573"/>
    <w:rsid w:val="0079006A"/>
    <w:rsid w:val="0079012E"/>
    <w:rsid w:val="00791115"/>
    <w:rsid w:val="007915BA"/>
    <w:rsid w:val="00791A8C"/>
    <w:rsid w:val="00792875"/>
    <w:rsid w:val="00793CE3"/>
    <w:rsid w:val="007947C4"/>
    <w:rsid w:val="00794DD5"/>
    <w:rsid w:val="00795824"/>
    <w:rsid w:val="007974B3"/>
    <w:rsid w:val="007A166C"/>
    <w:rsid w:val="007A281E"/>
    <w:rsid w:val="007A2995"/>
    <w:rsid w:val="007A3987"/>
    <w:rsid w:val="007A419F"/>
    <w:rsid w:val="007A4CEA"/>
    <w:rsid w:val="007A5056"/>
    <w:rsid w:val="007A66D6"/>
    <w:rsid w:val="007A6E3F"/>
    <w:rsid w:val="007A7084"/>
    <w:rsid w:val="007A74C1"/>
    <w:rsid w:val="007A779D"/>
    <w:rsid w:val="007A78D0"/>
    <w:rsid w:val="007B0662"/>
    <w:rsid w:val="007B0689"/>
    <w:rsid w:val="007B1209"/>
    <w:rsid w:val="007B1A3E"/>
    <w:rsid w:val="007B1BFE"/>
    <w:rsid w:val="007B1F77"/>
    <w:rsid w:val="007B255D"/>
    <w:rsid w:val="007B2583"/>
    <w:rsid w:val="007B3A3C"/>
    <w:rsid w:val="007B3A4E"/>
    <w:rsid w:val="007B3F49"/>
    <w:rsid w:val="007B4366"/>
    <w:rsid w:val="007B570E"/>
    <w:rsid w:val="007B5D54"/>
    <w:rsid w:val="007B65CF"/>
    <w:rsid w:val="007B7323"/>
    <w:rsid w:val="007C1E7A"/>
    <w:rsid w:val="007C2ABB"/>
    <w:rsid w:val="007C36AB"/>
    <w:rsid w:val="007C7028"/>
    <w:rsid w:val="007C707C"/>
    <w:rsid w:val="007C71D0"/>
    <w:rsid w:val="007C793A"/>
    <w:rsid w:val="007D2080"/>
    <w:rsid w:val="007D45FB"/>
    <w:rsid w:val="007D479C"/>
    <w:rsid w:val="007D4D8D"/>
    <w:rsid w:val="007D57DE"/>
    <w:rsid w:val="007D63E4"/>
    <w:rsid w:val="007D6B3D"/>
    <w:rsid w:val="007D77B4"/>
    <w:rsid w:val="007E11CC"/>
    <w:rsid w:val="007E1F44"/>
    <w:rsid w:val="007E367D"/>
    <w:rsid w:val="007E38BE"/>
    <w:rsid w:val="007E530D"/>
    <w:rsid w:val="007F0007"/>
    <w:rsid w:val="007F0195"/>
    <w:rsid w:val="007F0219"/>
    <w:rsid w:val="007F0B43"/>
    <w:rsid w:val="007F1C93"/>
    <w:rsid w:val="007F22D4"/>
    <w:rsid w:val="007F281B"/>
    <w:rsid w:val="007F2A4D"/>
    <w:rsid w:val="007F3359"/>
    <w:rsid w:val="007F4D2B"/>
    <w:rsid w:val="007F6338"/>
    <w:rsid w:val="007F7B62"/>
    <w:rsid w:val="00800199"/>
    <w:rsid w:val="00800F0A"/>
    <w:rsid w:val="0080110C"/>
    <w:rsid w:val="00801962"/>
    <w:rsid w:val="008021C0"/>
    <w:rsid w:val="00803346"/>
    <w:rsid w:val="00804900"/>
    <w:rsid w:val="00805517"/>
    <w:rsid w:val="00806D21"/>
    <w:rsid w:val="00810D55"/>
    <w:rsid w:val="008112E5"/>
    <w:rsid w:val="00811ABF"/>
    <w:rsid w:val="00811F80"/>
    <w:rsid w:val="00812ED2"/>
    <w:rsid w:val="00813E8F"/>
    <w:rsid w:val="008144EC"/>
    <w:rsid w:val="00814AA2"/>
    <w:rsid w:val="008161AB"/>
    <w:rsid w:val="00816337"/>
    <w:rsid w:val="0081753B"/>
    <w:rsid w:val="008200C1"/>
    <w:rsid w:val="00820F8D"/>
    <w:rsid w:val="0082171D"/>
    <w:rsid w:val="00821B51"/>
    <w:rsid w:val="00821C19"/>
    <w:rsid w:val="00822C77"/>
    <w:rsid w:val="00823A33"/>
    <w:rsid w:val="00823DA4"/>
    <w:rsid w:val="00824022"/>
    <w:rsid w:val="00827C18"/>
    <w:rsid w:val="008305B1"/>
    <w:rsid w:val="008322EC"/>
    <w:rsid w:val="00832527"/>
    <w:rsid w:val="00832BB5"/>
    <w:rsid w:val="00833B53"/>
    <w:rsid w:val="0083401C"/>
    <w:rsid w:val="00834330"/>
    <w:rsid w:val="00834991"/>
    <w:rsid w:val="008350F0"/>
    <w:rsid w:val="00836347"/>
    <w:rsid w:val="00836B9C"/>
    <w:rsid w:val="0083779A"/>
    <w:rsid w:val="00840CDA"/>
    <w:rsid w:val="008425F3"/>
    <w:rsid w:val="00844A77"/>
    <w:rsid w:val="00844D92"/>
    <w:rsid w:val="00845E5F"/>
    <w:rsid w:val="00847C9C"/>
    <w:rsid w:val="00850B67"/>
    <w:rsid w:val="00854260"/>
    <w:rsid w:val="00855FE9"/>
    <w:rsid w:val="0085683F"/>
    <w:rsid w:val="00856840"/>
    <w:rsid w:val="008577CB"/>
    <w:rsid w:val="0085781B"/>
    <w:rsid w:val="00857B7A"/>
    <w:rsid w:val="008602CD"/>
    <w:rsid w:val="008617E7"/>
    <w:rsid w:val="00861D7B"/>
    <w:rsid w:val="00862073"/>
    <w:rsid w:val="008634E8"/>
    <w:rsid w:val="008654EE"/>
    <w:rsid w:val="008661B0"/>
    <w:rsid w:val="00866312"/>
    <w:rsid w:val="00866F9D"/>
    <w:rsid w:val="0087103E"/>
    <w:rsid w:val="008718CB"/>
    <w:rsid w:val="00873FC3"/>
    <w:rsid w:val="00874923"/>
    <w:rsid w:val="00875A82"/>
    <w:rsid w:val="008762D5"/>
    <w:rsid w:val="00877137"/>
    <w:rsid w:val="008807E5"/>
    <w:rsid w:val="00881FB5"/>
    <w:rsid w:val="0088296D"/>
    <w:rsid w:val="008837FB"/>
    <w:rsid w:val="00883F18"/>
    <w:rsid w:val="00884BA1"/>
    <w:rsid w:val="00885314"/>
    <w:rsid w:val="008869DE"/>
    <w:rsid w:val="0088799F"/>
    <w:rsid w:val="00890C95"/>
    <w:rsid w:val="00890CC7"/>
    <w:rsid w:val="008911BE"/>
    <w:rsid w:val="00892CC5"/>
    <w:rsid w:val="00895036"/>
    <w:rsid w:val="0089719D"/>
    <w:rsid w:val="00897318"/>
    <w:rsid w:val="008A07F7"/>
    <w:rsid w:val="008A1351"/>
    <w:rsid w:val="008A225D"/>
    <w:rsid w:val="008A508B"/>
    <w:rsid w:val="008A51F7"/>
    <w:rsid w:val="008A67E5"/>
    <w:rsid w:val="008A71F4"/>
    <w:rsid w:val="008B01D5"/>
    <w:rsid w:val="008B0389"/>
    <w:rsid w:val="008B04B0"/>
    <w:rsid w:val="008B1291"/>
    <w:rsid w:val="008B21FB"/>
    <w:rsid w:val="008B42C4"/>
    <w:rsid w:val="008B4E1E"/>
    <w:rsid w:val="008B52E1"/>
    <w:rsid w:val="008B7B02"/>
    <w:rsid w:val="008C0DCF"/>
    <w:rsid w:val="008C0DE1"/>
    <w:rsid w:val="008C12CD"/>
    <w:rsid w:val="008C1643"/>
    <w:rsid w:val="008C231B"/>
    <w:rsid w:val="008C34FD"/>
    <w:rsid w:val="008C4849"/>
    <w:rsid w:val="008C5C3F"/>
    <w:rsid w:val="008C5E20"/>
    <w:rsid w:val="008C7A57"/>
    <w:rsid w:val="008D0065"/>
    <w:rsid w:val="008D071C"/>
    <w:rsid w:val="008D32E1"/>
    <w:rsid w:val="008D37E6"/>
    <w:rsid w:val="008D42C5"/>
    <w:rsid w:val="008D4651"/>
    <w:rsid w:val="008D48D8"/>
    <w:rsid w:val="008D4A5A"/>
    <w:rsid w:val="008D4CE2"/>
    <w:rsid w:val="008D7031"/>
    <w:rsid w:val="008D7C9D"/>
    <w:rsid w:val="008E03CC"/>
    <w:rsid w:val="008E0992"/>
    <w:rsid w:val="008E0F36"/>
    <w:rsid w:val="008E1AC6"/>
    <w:rsid w:val="008E238B"/>
    <w:rsid w:val="008E2BDF"/>
    <w:rsid w:val="008E2D87"/>
    <w:rsid w:val="008E3028"/>
    <w:rsid w:val="008E3CCB"/>
    <w:rsid w:val="008E3FB2"/>
    <w:rsid w:val="008E4B88"/>
    <w:rsid w:val="008E5A10"/>
    <w:rsid w:val="008E6780"/>
    <w:rsid w:val="008E68A1"/>
    <w:rsid w:val="008E6B5B"/>
    <w:rsid w:val="008F1997"/>
    <w:rsid w:val="008F1ECA"/>
    <w:rsid w:val="008F2AE7"/>
    <w:rsid w:val="008F4389"/>
    <w:rsid w:val="008F4628"/>
    <w:rsid w:val="008F513F"/>
    <w:rsid w:val="008F552F"/>
    <w:rsid w:val="008F5DC3"/>
    <w:rsid w:val="008F5EC9"/>
    <w:rsid w:val="008F7097"/>
    <w:rsid w:val="0090440A"/>
    <w:rsid w:val="009049F6"/>
    <w:rsid w:val="00904ACD"/>
    <w:rsid w:val="0090509A"/>
    <w:rsid w:val="00905811"/>
    <w:rsid w:val="00907342"/>
    <w:rsid w:val="00907350"/>
    <w:rsid w:val="009110FD"/>
    <w:rsid w:val="00911589"/>
    <w:rsid w:val="00914036"/>
    <w:rsid w:val="0091489F"/>
    <w:rsid w:val="00915000"/>
    <w:rsid w:val="009151B3"/>
    <w:rsid w:val="00917053"/>
    <w:rsid w:val="0091730E"/>
    <w:rsid w:val="00917389"/>
    <w:rsid w:val="009179EB"/>
    <w:rsid w:val="00921352"/>
    <w:rsid w:val="009214A7"/>
    <w:rsid w:val="00921DFD"/>
    <w:rsid w:val="009226A3"/>
    <w:rsid w:val="00922FEB"/>
    <w:rsid w:val="00923FB0"/>
    <w:rsid w:val="009240B3"/>
    <w:rsid w:val="009240FF"/>
    <w:rsid w:val="009241D6"/>
    <w:rsid w:val="00925113"/>
    <w:rsid w:val="0092535A"/>
    <w:rsid w:val="00926816"/>
    <w:rsid w:val="00926EAA"/>
    <w:rsid w:val="00927493"/>
    <w:rsid w:val="00927EAE"/>
    <w:rsid w:val="009300FC"/>
    <w:rsid w:val="0093067A"/>
    <w:rsid w:val="00930D73"/>
    <w:rsid w:val="009313C6"/>
    <w:rsid w:val="00931F16"/>
    <w:rsid w:val="009331C0"/>
    <w:rsid w:val="00934004"/>
    <w:rsid w:val="00934B8A"/>
    <w:rsid w:val="00935AE3"/>
    <w:rsid w:val="00935CB0"/>
    <w:rsid w:val="00936885"/>
    <w:rsid w:val="00937271"/>
    <w:rsid w:val="0093757F"/>
    <w:rsid w:val="00937822"/>
    <w:rsid w:val="00940BCB"/>
    <w:rsid w:val="00940F64"/>
    <w:rsid w:val="009425E6"/>
    <w:rsid w:val="00942729"/>
    <w:rsid w:val="00943025"/>
    <w:rsid w:val="00943711"/>
    <w:rsid w:val="00943A29"/>
    <w:rsid w:val="00944DD4"/>
    <w:rsid w:val="009476F1"/>
    <w:rsid w:val="0095029D"/>
    <w:rsid w:val="00951109"/>
    <w:rsid w:val="009525A3"/>
    <w:rsid w:val="009532A0"/>
    <w:rsid w:val="009541B8"/>
    <w:rsid w:val="00954DC3"/>
    <w:rsid w:val="00955271"/>
    <w:rsid w:val="00960292"/>
    <w:rsid w:val="0096036E"/>
    <w:rsid w:val="009605B6"/>
    <w:rsid w:val="0096083B"/>
    <w:rsid w:val="00960F47"/>
    <w:rsid w:val="009622D0"/>
    <w:rsid w:val="00963CFE"/>
    <w:rsid w:val="009644AE"/>
    <w:rsid w:val="00964A06"/>
    <w:rsid w:val="0096595A"/>
    <w:rsid w:val="0096686A"/>
    <w:rsid w:val="0097039D"/>
    <w:rsid w:val="00970DCC"/>
    <w:rsid w:val="00971473"/>
    <w:rsid w:val="00971D30"/>
    <w:rsid w:val="0097277F"/>
    <w:rsid w:val="00973BF9"/>
    <w:rsid w:val="00974814"/>
    <w:rsid w:val="009748B3"/>
    <w:rsid w:val="0097493D"/>
    <w:rsid w:val="00974BB0"/>
    <w:rsid w:val="00976A7E"/>
    <w:rsid w:val="00976ABB"/>
    <w:rsid w:val="00977BC1"/>
    <w:rsid w:val="00977EB4"/>
    <w:rsid w:val="00980E10"/>
    <w:rsid w:val="00981DAD"/>
    <w:rsid w:val="00983226"/>
    <w:rsid w:val="00983CCF"/>
    <w:rsid w:val="00984386"/>
    <w:rsid w:val="009848A5"/>
    <w:rsid w:val="00984B5C"/>
    <w:rsid w:val="00985567"/>
    <w:rsid w:val="00985892"/>
    <w:rsid w:val="009867DA"/>
    <w:rsid w:val="00986B1C"/>
    <w:rsid w:val="00992942"/>
    <w:rsid w:val="00993B72"/>
    <w:rsid w:val="00994714"/>
    <w:rsid w:val="00994AEB"/>
    <w:rsid w:val="00994FE7"/>
    <w:rsid w:val="00995740"/>
    <w:rsid w:val="00996137"/>
    <w:rsid w:val="00996F4C"/>
    <w:rsid w:val="00997271"/>
    <w:rsid w:val="00997E43"/>
    <w:rsid w:val="009A1731"/>
    <w:rsid w:val="009A1782"/>
    <w:rsid w:val="009A20A1"/>
    <w:rsid w:val="009A3F9B"/>
    <w:rsid w:val="009A48EC"/>
    <w:rsid w:val="009A4C36"/>
    <w:rsid w:val="009A4EE9"/>
    <w:rsid w:val="009A54B9"/>
    <w:rsid w:val="009A6094"/>
    <w:rsid w:val="009A6350"/>
    <w:rsid w:val="009A795B"/>
    <w:rsid w:val="009A7A3A"/>
    <w:rsid w:val="009B138E"/>
    <w:rsid w:val="009B3364"/>
    <w:rsid w:val="009B3C0F"/>
    <w:rsid w:val="009B465A"/>
    <w:rsid w:val="009B4670"/>
    <w:rsid w:val="009B4CED"/>
    <w:rsid w:val="009B5823"/>
    <w:rsid w:val="009B6713"/>
    <w:rsid w:val="009B7559"/>
    <w:rsid w:val="009B7C61"/>
    <w:rsid w:val="009C067D"/>
    <w:rsid w:val="009C3526"/>
    <w:rsid w:val="009C7A38"/>
    <w:rsid w:val="009D2F9C"/>
    <w:rsid w:val="009D55EE"/>
    <w:rsid w:val="009D5852"/>
    <w:rsid w:val="009D5C95"/>
    <w:rsid w:val="009D623D"/>
    <w:rsid w:val="009D6F7B"/>
    <w:rsid w:val="009D7236"/>
    <w:rsid w:val="009E0C30"/>
    <w:rsid w:val="009E13E0"/>
    <w:rsid w:val="009E19C0"/>
    <w:rsid w:val="009E289D"/>
    <w:rsid w:val="009E36CA"/>
    <w:rsid w:val="009E4939"/>
    <w:rsid w:val="009E632F"/>
    <w:rsid w:val="009E6896"/>
    <w:rsid w:val="009F0272"/>
    <w:rsid w:val="009F1A16"/>
    <w:rsid w:val="009F2881"/>
    <w:rsid w:val="009F35D9"/>
    <w:rsid w:val="009F3A41"/>
    <w:rsid w:val="009F4043"/>
    <w:rsid w:val="009F4513"/>
    <w:rsid w:val="009F69BE"/>
    <w:rsid w:val="009F764B"/>
    <w:rsid w:val="00A01C97"/>
    <w:rsid w:val="00A040B4"/>
    <w:rsid w:val="00A04495"/>
    <w:rsid w:val="00A04A6D"/>
    <w:rsid w:val="00A0543C"/>
    <w:rsid w:val="00A07425"/>
    <w:rsid w:val="00A074D9"/>
    <w:rsid w:val="00A108D8"/>
    <w:rsid w:val="00A11F9E"/>
    <w:rsid w:val="00A13B9F"/>
    <w:rsid w:val="00A13E64"/>
    <w:rsid w:val="00A14562"/>
    <w:rsid w:val="00A158FE"/>
    <w:rsid w:val="00A17564"/>
    <w:rsid w:val="00A17BA7"/>
    <w:rsid w:val="00A21135"/>
    <w:rsid w:val="00A22F63"/>
    <w:rsid w:val="00A23F24"/>
    <w:rsid w:val="00A24222"/>
    <w:rsid w:val="00A260DA"/>
    <w:rsid w:val="00A26596"/>
    <w:rsid w:val="00A26812"/>
    <w:rsid w:val="00A26EDF"/>
    <w:rsid w:val="00A2782C"/>
    <w:rsid w:val="00A27E58"/>
    <w:rsid w:val="00A3074B"/>
    <w:rsid w:val="00A31648"/>
    <w:rsid w:val="00A319AD"/>
    <w:rsid w:val="00A31CA0"/>
    <w:rsid w:val="00A329E8"/>
    <w:rsid w:val="00A33968"/>
    <w:rsid w:val="00A33E8C"/>
    <w:rsid w:val="00A346F9"/>
    <w:rsid w:val="00A34E3F"/>
    <w:rsid w:val="00A37637"/>
    <w:rsid w:val="00A37BF9"/>
    <w:rsid w:val="00A40AB5"/>
    <w:rsid w:val="00A40B1F"/>
    <w:rsid w:val="00A410CD"/>
    <w:rsid w:val="00A41DC7"/>
    <w:rsid w:val="00A42139"/>
    <w:rsid w:val="00A427E2"/>
    <w:rsid w:val="00A43239"/>
    <w:rsid w:val="00A441BA"/>
    <w:rsid w:val="00A44996"/>
    <w:rsid w:val="00A44E52"/>
    <w:rsid w:val="00A473CC"/>
    <w:rsid w:val="00A47BE1"/>
    <w:rsid w:val="00A5054E"/>
    <w:rsid w:val="00A50CC2"/>
    <w:rsid w:val="00A512C2"/>
    <w:rsid w:val="00A5217C"/>
    <w:rsid w:val="00A53585"/>
    <w:rsid w:val="00A53696"/>
    <w:rsid w:val="00A53B03"/>
    <w:rsid w:val="00A53DAA"/>
    <w:rsid w:val="00A546D4"/>
    <w:rsid w:val="00A54FB7"/>
    <w:rsid w:val="00A552AD"/>
    <w:rsid w:val="00A5541C"/>
    <w:rsid w:val="00A60512"/>
    <w:rsid w:val="00A60634"/>
    <w:rsid w:val="00A610C7"/>
    <w:rsid w:val="00A614C0"/>
    <w:rsid w:val="00A61ED3"/>
    <w:rsid w:val="00A62592"/>
    <w:rsid w:val="00A62674"/>
    <w:rsid w:val="00A63412"/>
    <w:rsid w:val="00A63973"/>
    <w:rsid w:val="00A64264"/>
    <w:rsid w:val="00A64C30"/>
    <w:rsid w:val="00A653ED"/>
    <w:rsid w:val="00A65C6A"/>
    <w:rsid w:val="00A67761"/>
    <w:rsid w:val="00A70A4E"/>
    <w:rsid w:val="00A71390"/>
    <w:rsid w:val="00A73207"/>
    <w:rsid w:val="00A733E6"/>
    <w:rsid w:val="00A738FF"/>
    <w:rsid w:val="00A73E8E"/>
    <w:rsid w:val="00A741A2"/>
    <w:rsid w:val="00A75430"/>
    <w:rsid w:val="00A75C83"/>
    <w:rsid w:val="00A76983"/>
    <w:rsid w:val="00A76CF1"/>
    <w:rsid w:val="00A7734E"/>
    <w:rsid w:val="00A8083D"/>
    <w:rsid w:val="00A812CA"/>
    <w:rsid w:val="00A81DC5"/>
    <w:rsid w:val="00A82394"/>
    <w:rsid w:val="00A8291E"/>
    <w:rsid w:val="00A83A2E"/>
    <w:rsid w:val="00A841AF"/>
    <w:rsid w:val="00A861AC"/>
    <w:rsid w:val="00A87715"/>
    <w:rsid w:val="00A87C48"/>
    <w:rsid w:val="00A9013B"/>
    <w:rsid w:val="00A91035"/>
    <w:rsid w:val="00A911F1"/>
    <w:rsid w:val="00A912F7"/>
    <w:rsid w:val="00A915E6"/>
    <w:rsid w:val="00A91C4C"/>
    <w:rsid w:val="00A92080"/>
    <w:rsid w:val="00A93A13"/>
    <w:rsid w:val="00A93AC6"/>
    <w:rsid w:val="00A940B3"/>
    <w:rsid w:val="00A9593B"/>
    <w:rsid w:val="00A9768B"/>
    <w:rsid w:val="00A979AD"/>
    <w:rsid w:val="00AA065F"/>
    <w:rsid w:val="00AA1236"/>
    <w:rsid w:val="00AA12B9"/>
    <w:rsid w:val="00AA1646"/>
    <w:rsid w:val="00AA257B"/>
    <w:rsid w:val="00AA29BD"/>
    <w:rsid w:val="00AA386D"/>
    <w:rsid w:val="00AA45BB"/>
    <w:rsid w:val="00AA4883"/>
    <w:rsid w:val="00AA4E8C"/>
    <w:rsid w:val="00AA5151"/>
    <w:rsid w:val="00AA66A1"/>
    <w:rsid w:val="00AA68F6"/>
    <w:rsid w:val="00AA6C54"/>
    <w:rsid w:val="00AA6E26"/>
    <w:rsid w:val="00AA725E"/>
    <w:rsid w:val="00AA7491"/>
    <w:rsid w:val="00AB259F"/>
    <w:rsid w:val="00AB2947"/>
    <w:rsid w:val="00AB4CA0"/>
    <w:rsid w:val="00AB5DC1"/>
    <w:rsid w:val="00AB6F94"/>
    <w:rsid w:val="00AB7467"/>
    <w:rsid w:val="00AC1460"/>
    <w:rsid w:val="00AC2B40"/>
    <w:rsid w:val="00AC2FCA"/>
    <w:rsid w:val="00AC33F9"/>
    <w:rsid w:val="00AC39BF"/>
    <w:rsid w:val="00AC4328"/>
    <w:rsid w:val="00AC452E"/>
    <w:rsid w:val="00AC4E53"/>
    <w:rsid w:val="00AC4F93"/>
    <w:rsid w:val="00AC5841"/>
    <w:rsid w:val="00AD045A"/>
    <w:rsid w:val="00AD0789"/>
    <w:rsid w:val="00AD162C"/>
    <w:rsid w:val="00AD3529"/>
    <w:rsid w:val="00AD40A3"/>
    <w:rsid w:val="00AD40FF"/>
    <w:rsid w:val="00AD6127"/>
    <w:rsid w:val="00AD6568"/>
    <w:rsid w:val="00AD687C"/>
    <w:rsid w:val="00AD71FC"/>
    <w:rsid w:val="00AE44A2"/>
    <w:rsid w:val="00AF0271"/>
    <w:rsid w:val="00AF1596"/>
    <w:rsid w:val="00AF177A"/>
    <w:rsid w:val="00AF233C"/>
    <w:rsid w:val="00AF422D"/>
    <w:rsid w:val="00AF560B"/>
    <w:rsid w:val="00AF5E76"/>
    <w:rsid w:val="00AF7895"/>
    <w:rsid w:val="00AF7AEF"/>
    <w:rsid w:val="00B01CA2"/>
    <w:rsid w:val="00B02180"/>
    <w:rsid w:val="00B0233D"/>
    <w:rsid w:val="00B0256B"/>
    <w:rsid w:val="00B02F7D"/>
    <w:rsid w:val="00B04090"/>
    <w:rsid w:val="00B04561"/>
    <w:rsid w:val="00B04D3E"/>
    <w:rsid w:val="00B05917"/>
    <w:rsid w:val="00B05E75"/>
    <w:rsid w:val="00B06B06"/>
    <w:rsid w:val="00B075D2"/>
    <w:rsid w:val="00B1165F"/>
    <w:rsid w:val="00B1251C"/>
    <w:rsid w:val="00B12562"/>
    <w:rsid w:val="00B129D2"/>
    <w:rsid w:val="00B13396"/>
    <w:rsid w:val="00B14638"/>
    <w:rsid w:val="00B14A8A"/>
    <w:rsid w:val="00B14C06"/>
    <w:rsid w:val="00B14CD9"/>
    <w:rsid w:val="00B16FC1"/>
    <w:rsid w:val="00B1781E"/>
    <w:rsid w:val="00B2001D"/>
    <w:rsid w:val="00B2052F"/>
    <w:rsid w:val="00B20809"/>
    <w:rsid w:val="00B20874"/>
    <w:rsid w:val="00B20ACE"/>
    <w:rsid w:val="00B213F9"/>
    <w:rsid w:val="00B2146D"/>
    <w:rsid w:val="00B226DF"/>
    <w:rsid w:val="00B22751"/>
    <w:rsid w:val="00B22A87"/>
    <w:rsid w:val="00B243FE"/>
    <w:rsid w:val="00B2523F"/>
    <w:rsid w:val="00B264A4"/>
    <w:rsid w:val="00B26C17"/>
    <w:rsid w:val="00B27EEF"/>
    <w:rsid w:val="00B30E33"/>
    <w:rsid w:val="00B31FCA"/>
    <w:rsid w:val="00B32B64"/>
    <w:rsid w:val="00B32F0A"/>
    <w:rsid w:val="00B3373A"/>
    <w:rsid w:val="00B34D9E"/>
    <w:rsid w:val="00B351A2"/>
    <w:rsid w:val="00B36F31"/>
    <w:rsid w:val="00B37B60"/>
    <w:rsid w:val="00B40477"/>
    <w:rsid w:val="00B4071A"/>
    <w:rsid w:val="00B40DD6"/>
    <w:rsid w:val="00B414A5"/>
    <w:rsid w:val="00B425E2"/>
    <w:rsid w:val="00B42B04"/>
    <w:rsid w:val="00B4334B"/>
    <w:rsid w:val="00B43AE0"/>
    <w:rsid w:val="00B43F71"/>
    <w:rsid w:val="00B44567"/>
    <w:rsid w:val="00B44603"/>
    <w:rsid w:val="00B4485A"/>
    <w:rsid w:val="00B4596C"/>
    <w:rsid w:val="00B46169"/>
    <w:rsid w:val="00B4780E"/>
    <w:rsid w:val="00B47F97"/>
    <w:rsid w:val="00B5120A"/>
    <w:rsid w:val="00B5159E"/>
    <w:rsid w:val="00B51D10"/>
    <w:rsid w:val="00B520F0"/>
    <w:rsid w:val="00B52416"/>
    <w:rsid w:val="00B5358F"/>
    <w:rsid w:val="00B542DA"/>
    <w:rsid w:val="00B54BBA"/>
    <w:rsid w:val="00B55193"/>
    <w:rsid w:val="00B56A4E"/>
    <w:rsid w:val="00B576A6"/>
    <w:rsid w:val="00B60119"/>
    <w:rsid w:val="00B60E92"/>
    <w:rsid w:val="00B61B0C"/>
    <w:rsid w:val="00B6310D"/>
    <w:rsid w:val="00B63723"/>
    <w:rsid w:val="00B63CEA"/>
    <w:rsid w:val="00B646DF"/>
    <w:rsid w:val="00B650D7"/>
    <w:rsid w:val="00B65262"/>
    <w:rsid w:val="00B6557A"/>
    <w:rsid w:val="00B65875"/>
    <w:rsid w:val="00B666F3"/>
    <w:rsid w:val="00B7012B"/>
    <w:rsid w:val="00B709E1"/>
    <w:rsid w:val="00B71863"/>
    <w:rsid w:val="00B73484"/>
    <w:rsid w:val="00B73525"/>
    <w:rsid w:val="00B73990"/>
    <w:rsid w:val="00B7439F"/>
    <w:rsid w:val="00B746F5"/>
    <w:rsid w:val="00B7476A"/>
    <w:rsid w:val="00B7563B"/>
    <w:rsid w:val="00B76C4C"/>
    <w:rsid w:val="00B77852"/>
    <w:rsid w:val="00B80119"/>
    <w:rsid w:val="00B80B3F"/>
    <w:rsid w:val="00B81D5F"/>
    <w:rsid w:val="00B81ED4"/>
    <w:rsid w:val="00B824BD"/>
    <w:rsid w:val="00B8338C"/>
    <w:rsid w:val="00B8367F"/>
    <w:rsid w:val="00B8416B"/>
    <w:rsid w:val="00B84E15"/>
    <w:rsid w:val="00B87029"/>
    <w:rsid w:val="00B90A70"/>
    <w:rsid w:val="00B92123"/>
    <w:rsid w:val="00B92599"/>
    <w:rsid w:val="00B92CB1"/>
    <w:rsid w:val="00B96379"/>
    <w:rsid w:val="00B96392"/>
    <w:rsid w:val="00B97186"/>
    <w:rsid w:val="00BA0223"/>
    <w:rsid w:val="00BA143B"/>
    <w:rsid w:val="00BA3FF1"/>
    <w:rsid w:val="00BA40EE"/>
    <w:rsid w:val="00BA45F5"/>
    <w:rsid w:val="00BA6303"/>
    <w:rsid w:val="00BA677B"/>
    <w:rsid w:val="00BA68F0"/>
    <w:rsid w:val="00BB0718"/>
    <w:rsid w:val="00BB0E40"/>
    <w:rsid w:val="00BB288F"/>
    <w:rsid w:val="00BB2BA4"/>
    <w:rsid w:val="00BB3327"/>
    <w:rsid w:val="00BB471D"/>
    <w:rsid w:val="00BB5599"/>
    <w:rsid w:val="00BB5803"/>
    <w:rsid w:val="00BB6552"/>
    <w:rsid w:val="00BB6B12"/>
    <w:rsid w:val="00BB7292"/>
    <w:rsid w:val="00BC002C"/>
    <w:rsid w:val="00BC0133"/>
    <w:rsid w:val="00BC0228"/>
    <w:rsid w:val="00BC0299"/>
    <w:rsid w:val="00BC0548"/>
    <w:rsid w:val="00BC0653"/>
    <w:rsid w:val="00BC1E14"/>
    <w:rsid w:val="00BC2C45"/>
    <w:rsid w:val="00BC328A"/>
    <w:rsid w:val="00BC3F25"/>
    <w:rsid w:val="00BC484D"/>
    <w:rsid w:val="00BC5681"/>
    <w:rsid w:val="00BC5924"/>
    <w:rsid w:val="00BC5BF3"/>
    <w:rsid w:val="00BC5C70"/>
    <w:rsid w:val="00BC6063"/>
    <w:rsid w:val="00BC6BBD"/>
    <w:rsid w:val="00BC76A7"/>
    <w:rsid w:val="00BC7A97"/>
    <w:rsid w:val="00BD18C0"/>
    <w:rsid w:val="00BD3840"/>
    <w:rsid w:val="00BD3B7D"/>
    <w:rsid w:val="00BD3FB1"/>
    <w:rsid w:val="00BD4FDD"/>
    <w:rsid w:val="00BE01E7"/>
    <w:rsid w:val="00BE03D0"/>
    <w:rsid w:val="00BE320B"/>
    <w:rsid w:val="00BE62EF"/>
    <w:rsid w:val="00BE6719"/>
    <w:rsid w:val="00BF2449"/>
    <w:rsid w:val="00BF280B"/>
    <w:rsid w:val="00BF2D33"/>
    <w:rsid w:val="00BF369B"/>
    <w:rsid w:val="00BF43C5"/>
    <w:rsid w:val="00BF46F5"/>
    <w:rsid w:val="00BF4C70"/>
    <w:rsid w:val="00BF544F"/>
    <w:rsid w:val="00BF624C"/>
    <w:rsid w:val="00BF665E"/>
    <w:rsid w:val="00BF6F2F"/>
    <w:rsid w:val="00C0008C"/>
    <w:rsid w:val="00C0024E"/>
    <w:rsid w:val="00C00B52"/>
    <w:rsid w:val="00C02876"/>
    <w:rsid w:val="00C04D9F"/>
    <w:rsid w:val="00C04FBC"/>
    <w:rsid w:val="00C05056"/>
    <w:rsid w:val="00C051B8"/>
    <w:rsid w:val="00C05D76"/>
    <w:rsid w:val="00C0762D"/>
    <w:rsid w:val="00C07844"/>
    <w:rsid w:val="00C07867"/>
    <w:rsid w:val="00C1169A"/>
    <w:rsid w:val="00C1181C"/>
    <w:rsid w:val="00C11916"/>
    <w:rsid w:val="00C11FEB"/>
    <w:rsid w:val="00C126DE"/>
    <w:rsid w:val="00C13052"/>
    <w:rsid w:val="00C14095"/>
    <w:rsid w:val="00C14589"/>
    <w:rsid w:val="00C16280"/>
    <w:rsid w:val="00C20B4E"/>
    <w:rsid w:val="00C20FA9"/>
    <w:rsid w:val="00C21592"/>
    <w:rsid w:val="00C23519"/>
    <w:rsid w:val="00C243F1"/>
    <w:rsid w:val="00C247BD"/>
    <w:rsid w:val="00C247C1"/>
    <w:rsid w:val="00C24A76"/>
    <w:rsid w:val="00C2617F"/>
    <w:rsid w:val="00C261DD"/>
    <w:rsid w:val="00C26308"/>
    <w:rsid w:val="00C26345"/>
    <w:rsid w:val="00C272B4"/>
    <w:rsid w:val="00C30533"/>
    <w:rsid w:val="00C34621"/>
    <w:rsid w:val="00C351AA"/>
    <w:rsid w:val="00C35680"/>
    <w:rsid w:val="00C359F5"/>
    <w:rsid w:val="00C37EC0"/>
    <w:rsid w:val="00C402B7"/>
    <w:rsid w:val="00C40430"/>
    <w:rsid w:val="00C412C7"/>
    <w:rsid w:val="00C421E9"/>
    <w:rsid w:val="00C42316"/>
    <w:rsid w:val="00C4344F"/>
    <w:rsid w:val="00C4407C"/>
    <w:rsid w:val="00C44B85"/>
    <w:rsid w:val="00C44BF6"/>
    <w:rsid w:val="00C45BAF"/>
    <w:rsid w:val="00C461E3"/>
    <w:rsid w:val="00C46654"/>
    <w:rsid w:val="00C46982"/>
    <w:rsid w:val="00C470D3"/>
    <w:rsid w:val="00C47895"/>
    <w:rsid w:val="00C47A7A"/>
    <w:rsid w:val="00C50B01"/>
    <w:rsid w:val="00C51EB1"/>
    <w:rsid w:val="00C526CD"/>
    <w:rsid w:val="00C52904"/>
    <w:rsid w:val="00C531E0"/>
    <w:rsid w:val="00C56635"/>
    <w:rsid w:val="00C567B7"/>
    <w:rsid w:val="00C56A0E"/>
    <w:rsid w:val="00C56F54"/>
    <w:rsid w:val="00C57D8E"/>
    <w:rsid w:val="00C605F7"/>
    <w:rsid w:val="00C617C2"/>
    <w:rsid w:val="00C63770"/>
    <w:rsid w:val="00C64281"/>
    <w:rsid w:val="00C64716"/>
    <w:rsid w:val="00C65FA1"/>
    <w:rsid w:val="00C660F7"/>
    <w:rsid w:val="00C67DBF"/>
    <w:rsid w:val="00C72F5D"/>
    <w:rsid w:val="00C72FCF"/>
    <w:rsid w:val="00C73295"/>
    <w:rsid w:val="00C73832"/>
    <w:rsid w:val="00C7407B"/>
    <w:rsid w:val="00C74104"/>
    <w:rsid w:val="00C7665F"/>
    <w:rsid w:val="00C77B10"/>
    <w:rsid w:val="00C77DC4"/>
    <w:rsid w:val="00C8048A"/>
    <w:rsid w:val="00C8194B"/>
    <w:rsid w:val="00C81DF8"/>
    <w:rsid w:val="00C8424F"/>
    <w:rsid w:val="00C845FF"/>
    <w:rsid w:val="00C84F8D"/>
    <w:rsid w:val="00C85176"/>
    <w:rsid w:val="00C86694"/>
    <w:rsid w:val="00C86F07"/>
    <w:rsid w:val="00C86FE7"/>
    <w:rsid w:val="00C87BFC"/>
    <w:rsid w:val="00C87F0D"/>
    <w:rsid w:val="00C9025C"/>
    <w:rsid w:val="00C906F4"/>
    <w:rsid w:val="00C908AB"/>
    <w:rsid w:val="00C9199C"/>
    <w:rsid w:val="00C93B56"/>
    <w:rsid w:val="00C93C4E"/>
    <w:rsid w:val="00C943EB"/>
    <w:rsid w:val="00C94FCF"/>
    <w:rsid w:val="00C95202"/>
    <w:rsid w:val="00C955F7"/>
    <w:rsid w:val="00C95BDE"/>
    <w:rsid w:val="00C95CAA"/>
    <w:rsid w:val="00C97926"/>
    <w:rsid w:val="00C97F38"/>
    <w:rsid w:val="00CA0861"/>
    <w:rsid w:val="00CA4B3E"/>
    <w:rsid w:val="00CA53FA"/>
    <w:rsid w:val="00CA5689"/>
    <w:rsid w:val="00CA56EB"/>
    <w:rsid w:val="00CA5894"/>
    <w:rsid w:val="00CA5B2E"/>
    <w:rsid w:val="00CA682B"/>
    <w:rsid w:val="00CA6AAE"/>
    <w:rsid w:val="00CA79C7"/>
    <w:rsid w:val="00CA79CF"/>
    <w:rsid w:val="00CB0538"/>
    <w:rsid w:val="00CB132D"/>
    <w:rsid w:val="00CB1C15"/>
    <w:rsid w:val="00CB2844"/>
    <w:rsid w:val="00CB292C"/>
    <w:rsid w:val="00CB2C5A"/>
    <w:rsid w:val="00CB351D"/>
    <w:rsid w:val="00CB364E"/>
    <w:rsid w:val="00CB3CA1"/>
    <w:rsid w:val="00CB4BBE"/>
    <w:rsid w:val="00CB5292"/>
    <w:rsid w:val="00CB5721"/>
    <w:rsid w:val="00CB751C"/>
    <w:rsid w:val="00CC1E80"/>
    <w:rsid w:val="00CC1F4A"/>
    <w:rsid w:val="00CC24A8"/>
    <w:rsid w:val="00CC3DB3"/>
    <w:rsid w:val="00CC4E84"/>
    <w:rsid w:val="00CC4EF0"/>
    <w:rsid w:val="00CC554C"/>
    <w:rsid w:val="00CC5603"/>
    <w:rsid w:val="00CC5623"/>
    <w:rsid w:val="00CC60E5"/>
    <w:rsid w:val="00CC624B"/>
    <w:rsid w:val="00CC7718"/>
    <w:rsid w:val="00CC7BD3"/>
    <w:rsid w:val="00CD15AD"/>
    <w:rsid w:val="00CD1992"/>
    <w:rsid w:val="00CD1BB1"/>
    <w:rsid w:val="00CD237E"/>
    <w:rsid w:val="00CD28EE"/>
    <w:rsid w:val="00CD2C59"/>
    <w:rsid w:val="00CD36C6"/>
    <w:rsid w:val="00CD4254"/>
    <w:rsid w:val="00CD4584"/>
    <w:rsid w:val="00CD4CEC"/>
    <w:rsid w:val="00CD56E3"/>
    <w:rsid w:val="00CD57D5"/>
    <w:rsid w:val="00CD75D1"/>
    <w:rsid w:val="00CD7A67"/>
    <w:rsid w:val="00CD7FAD"/>
    <w:rsid w:val="00CE0731"/>
    <w:rsid w:val="00CE118F"/>
    <w:rsid w:val="00CE1A70"/>
    <w:rsid w:val="00CE1C19"/>
    <w:rsid w:val="00CE2A7C"/>
    <w:rsid w:val="00CE2F71"/>
    <w:rsid w:val="00CE379D"/>
    <w:rsid w:val="00CE3F30"/>
    <w:rsid w:val="00CE412B"/>
    <w:rsid w:val="00CE4A41"/>
    <w:rsid w:val="00CE4E85"/>
    <w:rsid w:val="00CE5693"/>
    <w:rsid w:val="00CF0455"/>
    <w:rsid w:val="00CF1037"/>
    <w:rsid w:val="00CF2788"/>
    <w:rsid w:val="00CF28DB"/>
    <w:rsid w:val="00CF4426"/>
    <w:rsid w:val="00CF4E83"/>
    <w:rsid w:val="00CF51A1"/>
    <w:rsid w:val="00CF60C9"/>
    <w:rsid w:val="00CF6DEF"/>
    <w:rsid w:val="00D00CFD"/>
    <w:rsid w:val="00D01C68"/>
    <w:rsid w:val="00D01DC7"/>
    <w:rsid w:val="00D03A94"/>
    <w:rsid w:val="00D0401B"/>
    <w:rsid w:val="00D040B3"/>
    <w:rsid w:val="00D043ED"/>
    <w:rsid w:val="00D0506C"/>
    <w:rsid w:val="00D05BC2"/>
    <w:rsid w:val="00D06110"/>
    <w:rsid w:val="00D10470"/>
    <w:rsid w:val="00D14663"/>
    <w:rsid w:val="00D1517A"/>
    <w:rsid w:val="00D153F3"/>
    <w:rsid w:val="00D16F38"/>
    <w:rsid w:val="00D16FBF"/>
    <w:rsid w:val="00D170A0"/>
    <w:rsid w:val="00D20EAD"/>
    <w:rsid w:val="00D24A96"/>
    <w:rsid w:val="00D24ADE"/>
    <w:rsid w:val="00D24FD6"/>
    <w:rsid w:val="00D301FC"/>
    <w:rsid w:val="00D30242"/>
    <w:rsid w:val="00D30795"/>
    <w:rsid w:val="00D350BD"/>
    <w:rsid w:val="00D35E3B"/>
    <w:rsid w:val="00D36106"/>
    <w:rsid w:val="00D36C94"/>
    <w:rsid w:val="00D36D4B"/>
    <w:rsid w:val="00D375A4"/>
    <w:rsid w:val="00D40570"/>
    <w:rsid w:val="00D41027"/>
    <w:rsid w:val="00D426D7"/>
    <w:rsid w:val="00D437B3"/>
    <w:rsid w:val="00D43F1C"/>
    <w:rsid w:val="00D45E9F"/>
    <w:rsid w:val="00D46673"/>
    <w:rsid w:val="00D46788"/>
    <w:rsid w:val="00D46CB5"/>
    <w:rsid w:val="00D470AD"/>
    <w:rsid w:val="00D47FF2"/>
    <w:rsid w:val="00D500A3"/>
    <w:rsid w:val="00D5031B"/>
    <w:rsid w:val="00D50474"/>
    <w:rsid w:val="00D50897"/>
    <w:rsid w:val="00D50EBB"/>
    <w:rsid w:val="00D525B6"/>
    <w:rsid w:val="00D52F44"/>
    <w:rsid w:val="00D536E4"/>
    <w:rsid w:val="00D554B6"/>
    <w:rsid w:val="00D5698C"/>
    <w:rsid w:val="00D57516"/>
    <w:rsid w:val="00D60239"/>
    <w:rsid w:val="00D60684"/>
    <w:rsid w:val="00D61441"/>
    <w:rsid w:val="00D61657"/>
    <w:rsid w:val="00D61C5D"/>
    <w:rsid w:val="00D633F1"/>
    <w:rsid w:val="00D6469D"/>
    <w:rsid w:val="00D64EFA"/>
    <w:rsid w:val="00D65045"/>
    <w:rsid w:val="00D65175"/>
    <w:rsid w:val="00D65562"/>
    <w:rsid w:val="00D665D4"/>
    <w:rsid w:val="00D7080A"/>
    <w:rsid w:val="00D71A68"/>
    <w:rsid w:val="00D71C3E"/>
    <w:rsid w:val="00D71E2C"/>
    <w:rsid w:val="00D72280"/>
    <w:rsid w:val="00D72976"/>
    <w:rsid w:val="00D73E37"/>
    <w:rsid w:val="00D761AB"/>
    <w:rsid w:val="00D762D9"/>
    <w:rsid w:val="00D7688C"/>
    <w:rsid w:val="00D77205"/>
    <w:rsid w:val="00D772C7"/>
    <w:rsid w:val="00D805AB"/>
    <w:rsid w:val="00D8094C"/>
    <w:rsid w:val="00D80B80"/>
    <w:rsid w:val="00D81D09"/>
    <w:rsid w:val="00D821F3"/>
    <w:rsid w:val="00D83268"/>
    <w:rsid w:val="00D8439F"/>
    <w:rsid w:val="00D84793"/>
    <w:rsid w:val="00D85010"/>
    <w:rsid w:val="00D8715F"/>
    <w:rsid w:val="00D8783F"/>
    <w:rsid w:val="00D90661"/>
    <w:rsid w:val="00D917D6"/>
    <w:rsid w:val="00D936B9"/>
    <w:rsid w:val="00D94758"/>
    <w:rsid w:val="00D94A4C"/>
    <w:rsid w:val="00D94C65"/>
    <w:rsid w:val="00D961A8"/>
    <w:rsid w:val="00D9626F"/>
    <w:rsid w:val="00D97597"/>
    <w:rsid w:val="00D9792E"/>
    <w:rsid w:val="00D97A43"/>
    <w:rsid w:val="00D97F31"/>
    <w:rsid w:val="00DA0C22"/>
    <w:rsid w:val="00DA2D6E"/>
    <w:rsid w:val="00DA5009"/>
    <w:rsid w:val="00DA53D5"/>
    <w:rsid w:val="00DA5812"/>
    <w:rsid w:val="00DA69DA"/>
    <w:rsid w:val="00DA6D6A"/>
    <w:rsid w:val="00DA7068"/>
    <w:rsid w:val="00DB0655"/>
    <w:rsid w:val="00DB0C9A"/>
    <w:rsid w:val="00DB2D3A"/>
    <w:rsid w:val="00DB3DD4"/>
    <w:rsid w:val="00DB4186"/>
    <w:rsid w:val="00DB4840"/>
    <w:rsid w:val="00DB64B1"/>
    <w:rsid w:val="00DC0632"/>
    <w:rsid w:val="00DC0845"/>
    <w:rsid w:val="00DC0E87"/>
    <w:rsid w:val="00DC2762"/>
    <w:rsid w:val="00DC2E7A"/>
    <w:rsid w:val="00DC2F9F"/>
    <w:rsid w:val="00DC42F0"/>
    <w:rsid w:val="00DC4F80"/>
    <w:rsid w:val="00DC5CB3"/>
    <w:rsid w:val="00DC67F6"/>
    <w:rsid w:val="00DC6F29"/>
    <w:rsid w:val="00DD0571"/>
    <w:rsid w:val="00DD09EE"/>
    <w:rsid w:val="00DD1344"/>
    <w:rsid w:val="00DD21A6"/>
    <w:rsid w:val="00DD3522"/>
    <w:rsid w:val="00DD35FF"/>
    <w:rsid w:val="00DD4DBC"/>
    <w:rsid w:val="00DD509C"/>
    <w:rsid w:val="00DD6A8A"/>
    <w:rsid w:val="00DE096C"/>
    <w:rsid w:val="00DE0CD7"/>
    <w:rsid w:val="00DE0DB7"/>
    <w:rsid w:val="00DE1627"/>
    <w:rsid w:val="00DE1DCC"/>
    <w:rsid w:val="00DE2EF9"/>
    <w:rsid w:val="00DE3F17"/>
    <w:rsid w:val="00DE478B"/>
    <w:rsid w:val="00DE4D30"/>
    <w:rsid w:val="00DE4E7B"/>
    <w:rsid w:val="00DE740D"/>
    <w:rsid w:val="00DE79C0"/>
    <w:rsid w:val="00DF015C"/>
    <w:rsid w:val="00DF1D62"/>
    <w:rsid w:val="00DF2472"/>
    <w:rsid w:val="00DF26F5"/>
    <w:rsid w:val="00DF40B4"/>
    <w:rsid w:val="00DF4121"/>
    <w:rsid w:val="00DF4D74"/>
    <w:rsid w:val="00DF6179"/>
    <w:rsid w:val="00DF6556"/>
    <w:rsid w:val="00DF7253"/>
    <w:rsid w:val="00DF7907"/>
    <w:rsid w:val="00DF7A0B"/>
    <w:rsid w:val="00E001C0"/>
    <w:rsid w:val="00E0027D"/>
    <w:rsid w:val="00E01509"/>
    <w:rsid w:val="00E022CE"/>
    <w:rsid w:val="00E02371"/>
    <w:rsid w:val="00E04395"/>
    <w:rsid w:val="00E0439A"/>
    <w:rsid w:val="00E04856"/>
    <w:rsid w:val="00E05E40"/>
    <w:rsid w:val="00E06FC6"/>
    <w:rsid w:val="00E07FFE"/>
    <w:rsid w:val="00E11284"/>
    <w:rsid w:val="00E12E8E"/>
    <w:rsid w:val="00E13F84"/>
    <w:rsid w:val="00E146B7"/>
    <w:rsid w:val="00E16214"/>
    <w:rsid w:val="00E1670D"/>
    <w:rsid w:val="00E17050"/>
    <w:rsid w:val="00E17EF0"/>
    <w:rsid w:val="00E20036"/>
    <w:rsid w:val="00E208A0"/>
    <w:rsid w:val="00E21356"/>
    <w:rsid w:val="00E2156A"/>
    <w:rsid w:val="00E21885"/>
    <w:rsid w:val="00E22824"/>
    <w:rsid w:val="00E2392B"/>
    <w:rsid w:val="00E25FEF"/>
    <w:rsid w:val="00E261A4"/>
    <w:rsid w:val="00E275C5"/>
    <w:rsid w:val="00E27AAE"/>
    <w:rsid w:val="00E3083E"/>
    <w:rsid w:val="00E30FB8"/>
    <w:rsid w:val="00E31825"/>
    <w:rsid w:val="00E323A5"/>
    <w:rsid w:val="00E32792"/>
    <w:rsid w:val="00E34D6A"/>
    <w:rsid w:val="00E3562A"/>
    <w:rsid w:val="00E364A7"/>
    <w:rsid w:val="00E37607"/>
    <w:rsid w:val="00E37691"/>
    <w:rsid w:val="00E3783E"/>
    <w:rsid w:val="00E37A78"/>
    <w:rsid w:val="00E37CF4"/>
    <w:rsid w:val="00E40339"/>
    <w:rsid w:val="00E412DE"/>
    <w:rsid w:val="00E42102"/>
    <w:rsid w:val="00E42F17"/>
    <w:rsid w:val="00E44A48"/>
    <w:rsid w:val="00E456AE"/>
    <w:rsid w:val="00E45BB1"/>
    <w:rsid w:val="00E47DC8"/>
    <w:rsid w:val="00E47DF1"/>
    <w:rsid w:val="00E506E4"/>
    <w:rsid w:val="00E51EF7"/>
    <w:rsid w:val="00E5205D"/>
    <w:rsid w:val="00E5213B"/>
    <w:rsid w:val="00E526C4"/>
    <w:rsid w:val="00E52C58"/>
    <w:rsid w:val="00E534FA"/>
    <w:rsid w:val="00E53E2B"/>
    <w:rsid w:val="00E546CA"/>
    <w:rsid w:val="00E54DB6"/>
    <w:rsid w:val="00E55D49"/>
    <w:rsid w:val="00E56143"/>
    <w:rsid w:val="00E56A4F"/>
    <w:rsid w:val="00E606A7"/>
    <w:rsid w:val="00E60B33"/>
    <w:rsid w:val="00E60CD5"/>
    <w:rsid w:val="00E60F9B"/>
    <w:rsid w:val="00E612C7"/>
    <w:rsid w:val="00E6425A"/>
    <w:rsid w:val="00E671A0"/>
    <w:rsid w:val="00E678E6"/>
    <w:rsid w:val="00E705D0"/>
    <w:rsid w:val="00E70CA4"/>
    <w:rsid w:val="00E71483"/>
    <w:rsid w:val="00E71639"/>
    <w:rsid w:val="00E72CB5"/>
    <w:rsid w:val="00E72FFB"/>
    <w:rsid w:val="00E73DF9"/>
    <w:rsid w:val="00E7460A"/>
    <w:rsid w:val="00E75016"/>
    <w:rsid w:val="00E755C4"/>
    <w:rsid w:val="00E755EA"/>
    <w:rsid w:val="00E77000"/>
    <w:rsid w:val="00E7758C"/>
    <w:rsid w:val="00E7790C"/>
    <w:rsid w:val="00E779FC"/>
    <w:rsid w:val="00E77CAB"/>
    <w:rsid w:val="00E77E6F"/>
    <w:rsid w:val="00E803ED"/>
    <w:rsid w:val="00E80BE2"/>
    <w:rsid w:val="00E81440"/>
    <w:rsid w:val="00E81966"/>
    <w:rsid w:val="00E81BDF"/>
    <w:rsid w:val="00E82165"/>
    <w:rsid w:val="00E866DE"/>
    <w:rsid w:val="00E86BB8"/>
    <w:rsid w:val="00E8716E"/>
    <w:rsid w:val="00E87A53"/>
    <w:rsid w:val="00E90916"/>
    <w:rsid w:val="00E911F1"/>
    <w:rsid w:val="00E91287"/>
    <w:rsid w:val="00E91F8C"/>
    <w:rsid w:val="00E920FC"/>
    <w:rsid w:val="00E9280A"/>
    <w:rsid w:val="00E92B13"/>
    <w:rsid w:val="00E92EA0"/>
    <w:rsid w:val="00E93290"/>
    <w:rsid w:val="00E95A2E"/>
    <w:rsid w:val="00E95A51"/>
    <w:rsid w:val="00E970E7"/>
    <w:rsid w:val="00E97D20"/>
    <w:rsid w:val="00EA309E"/>
    <w:rsid w:val="00EA3241"/>
    <w:rsid w:val="00EA3982"/>
    <w:rsid w:val="00EA3A7E"/>
    <w:rsid w:val="00EA56B3"/>
    <w:rsid w:val="00EA6E4E"/>
    <w:rsid w:val="00EA6F44"/>
    <w:rsid w:val="00EA70A3"/>
    <w:rsid w:val="00EA71C9"/>
    <w:rsid w:val="00EA724B"/>
    <w:rsid w:val="00EA7409"/>
    <w:rsid w:val="00EB01CF"/>
    <w:rsid w:val="00EB11C9"/>
    <w:rsid w:val="00EB1C5C"/>
    <w:rsid w:val="00EB1D74"/>
    <w:rsid w:val="00EB30D4"/>
    <w:rsid w:val="00EB35E0"/>
    <w:rsid w:val="00EB417C"/>
    <w:rsid w:val="00EB5116"/>
    <w:rsid w:val="00EB5157"/>
    <w:rsid w:val="00EB5204"/>
    <w:rsid w:val="00EB5C6D"/>
    <w:rsid w:val="00EB5CB4"/>
    <w:rsid w:val="00EB5D6D"/>
    <w:rsid w:val="00EB6382"/>
    <w:rsid w:val="00EB707B"/>
    <w:rsid w:val="00EB7464"/>
    <w:rsid w:val="00EB76F8"/>
    <w:rsid w:val="00EC083B"/>
    <w:rsid w:val="00EC1AFF"/>
    <w:rsid w:val="00EC22CB"/>
    <w:rsid w:val="00EC2D15"/>
    <w:rsid w:val="00EC3036"/>
    <w:rsid w:val="00EC3F00"/>
    <w:rsid w:val="00EC3F5D"/>
    <w:rsid w:val="00EC684E"/>
    <w:rsid w:val="00EC764B"/>
    <w:rsid w:val="00EC7B9B"/>
    <w:rsid w:val="00ED017F"/>
    <w:rsid w:val="00ED3BE4"/>
    <w:rsid w:val="00ED6FE8"/>
    <w:rsid w:val="00ED7601"/>
    <w:rsid w:val="00ED7E13"/>
    <w:rsid w:val="00EE02ED"/>
    <w:rsid w:val="00EE04A4"/>
    <w:rsid w:val="00EE1877"/>
    <w:rsid w:val="00EE1A10"/>
    <w:rsid w:val="00EE1F3F"/>
    <w:rsid w:val="00EE2991"/>
    <w:rsid w:val="00EE312A"/>
    <w:rsid w:val="00EE67B4"/>
    <w:rsid w:val="00EE6AA5"/>
    <w:rsid w:val="00EE6C08"/>
    <w:rsid w:val="00EE6F43"/>
    <w:rsid w:val="00EF0882"/>
    <w:rsid w:val="00EF0FE3"/>
    <w:rsid w:val="00EF32D4"/>
    <w:rsid w:val="00EF55C4"/>
    <w:rsid w:val="00EF67BC"/>
    <w:rsid w:val="00EF6825"/>
    <w:rsid w:val="00EF6BDF"/>
    <w:rsid w:val="00EF73E1"/>
    <w:rsid w:val="00EF7735"/>
    <w:rsid w:val="00EF79A7"/>
    <w:rsid w:val="00EF7D9A"/>
    <w:rsid w:val="00F00BCD"/>
    <w:rsid w:val="00F02311"/>
    <w:rsid w:val="00F027CF"/>
    <w:rsid w:val="00F04AA7"/>
    <w:rsid w:val="00F0725F"/>
    <w:rsid w:val="00F07307"/>
    <w:rsid w:val="00F107DD"/>
    <w:rsid w:val="00F1083D"/>
    <w:rsid w:val="00F114E9"/>
    <w:rsid w:val="00F121D0"/>
    <w:rsid w:val="00F13418"/>
    <w:rsid w:val="00F144D7"/>
    <w:rsid w:val="00F15201"/>
    <w:rsid w:val="00F16215"/>
    <w:rsid w:val="00F16AC6"/>
    <w:rsid w:val="00F16CDB"/>
    <w:rsid w:val="00F16E73"/>
    <w:rsid w:val="00F20D8E"/>
    <w:rsid w:val="00F215C8"/>
    <w:rsid w:val="00F2326D"/>
    <w:rsid w:val="00F23CB6"/>
    <w:rsid w:val="00F2465E"/>
    <w:rsid w:val="00F24C78"/>
    <w:rsid w:val="00F25011"/>
    <w:rsid w:val="00F32AFA"/>
    <w:rsid w:val="00F334EB"/>
    <w:rsid w:val="00F350F7"/>
    <w:rsid w:val="00F3514A"/>
    <w:rsid w:val="00F36BA5"/>
    <w:rsid w:val="00F3723F"/>
    <w:rsid w:val="00F378F5"/>
    <w:rsid w:val="00F37AF1"/>
    <w:rsid w:val="00F40DB1"/>
    <w:rsid w:val="00F4125E"/>
    <w:rsid w:val="00F422F4"/>
    <w:rsid w:val="00F43487"/>
    <w:rsid w:val="00F43A4E"/>
    <w:rsid w:val="00F45911"/>
    <w:rsid w:val="00F468D6"/>
    <w:rsid w:val="00F50D46"/>
    <w:rsid w:val="00F511F2"/>
    <w:rsid w:val="00F51917"/>
    <w:rsid w:val="00F528CC"/>
    <w:rsid w:val="00F52D96"/>
    <w:rsid w:val="00F54A3D"/>
    <w:rsid w:val="00F55418"/>
    <w:rsid w:val="00F55D07"/>
    <w:rsid w:val="00F563C3"/>
    <w:rsid w:val="00F56AD4"/>
    <w:rsid w:val="00F56E47"/>
    <w:rsid w:val="00F579C6"/>
    <w:rsid w:val="00F57EF5"/>
    <w:rsid w:val="00F61344"/>
    <w:rsid w:val="00F62D74"/>
    <w:rsid w:val="00F6309B"/>
    <w:rsid w:val="00F6364E"/>
    <w:rsid w:val="00F63839"/>
    <w:rsid w:val="00F644D7"/>
    <w:rsid w:val="00F645A9"/>
    <w:rsid w:val="00F64E6D"/>
    <w:rsid w:val="00F65968"/>
    <w:rsid w:val="00F65CF8"/>
    <w:rsid w:val="00F70549"/>
    <w:rsid w:val="00F7080E"/>
    <w:rsid w:val="00F70EDB"/>
    <w:rsid w:val="00F70F32"/>
    <w:rsid w:val="00F70FA3"/>
    <w:rsid w:val="00F722B2"/>
    <w:rsid w:val="00F73310"/>
    <w:rsid w:val="00F743C4"/>
    <w:rsid w:val="00F7467C"/>
    <w:rsid w:val="00F74A07"/>
    <w:rsid w:val="00F74F91"/>
    <w:rsid w:val="00F754D4"/>
    <w:rsid w:val="00F764A1"/>
    <w:rsid w:val="00F771A7"/>
    <w:rsid w:val="00F77F20"/>
    <w:rsid w:val="00F80490"/>
    <w:rsid w:val="00F80834"/>
    <w:rsid w:val="00F8330E"/>
    <w:rsid w:val="00F83465"/>
    <w:rsid w:val="00F83B1F"/>
    <w:rsid w:val="00F84475"/>
    <w:rsid w:val="00F8563D"/>
    <w:rsid w:val="00F87404"/>
    <w:rsid w:val="00F875E7"/>
    <w:rsid w:val="00F87CC1"/>
    <w:rsid w:val="00F87FA3"/>
    <w:rsid w:val="00F906C4"/>
    <w:rsid w:val="00F90EEB"/>
    <w:rsid w:val="00F911A4"/>
    <w:rsid w:val="00F9199B"/>
    <w:rsid w:val="00F92405"/>
    <w:rsid w:val="00F933BE"/>
    <w:rsid w:val="00F93910"/>
    <w:rsid w:val="00F93F28"/>
    <w:rsid w:val="00F94D5D"/>
    <w:rsid w:val="00F9724A"/>
    <w:rsid w:val="00FA0777"/>
    <w:rsid w:val="00FA0EE8"/>
    <w:rsid w:val="00FA1BD4"/>
    <w:rsid w:val="00FA28C8"/>
    <w:rsid w:val="00FA2A7E"/>
    <w:rsid w:val="00FA418E"/>
    <w:rsid w:val="00FA41D3"/>
    <w:rsid w:val="00FA4B81"/>
    <w:rsid w:val="00FA72F9"/>
    <w:rsid w:val="00FA7925"/>
    <w:rsid w:val="00FA7E8C"/>
    <w:rsid w:val="00FB2DAB"/>
    <w:rsid w:val="00FB3924"/>
    <w:rsid w:val="00FB4889"/>
    <w:rsid w:val="00FB4C90"/>
    <w:rsid w:val="00FB4D5D"/>
    <w:rsid w:val="00FB5236"/>
    <w:rsid w:val="00FC11D1"/>
    <w:rsid w:val="00FC1413"/>
    <w:rsid w:val="00FC176D"/>
    <w:rsid w:val="00FC1D0B"/>
    <w:rsid w:val="00FC2228"/>
    <w:rsid w:val="00FC2B44"/>
    <w:rsid w:val="00FC3365"/>
    <w:rsid w:val="00FC41B4"/>
    <w:rsid w:val="00FC48D0"/>
    <w:rsid w:val="00FC49E8"/>
    <w:rsid w:val="00FC4A39"/>
    <w:rsid w:val="00FC6170"/>
    <w:rsid w:val="00FC675A"/>
    <w:rsid w:val="00FC6D3B"/>
    <w:rsid w:val="00FC7B24"/>
    <w:rsid w:val="00FD0E6E"/>
    <w:rsid w:val="00FD107C"/>
    <w:rsid w:val="00FD1AA4"/>
    <w:rsid w:val="00FD43EE"/>
    <w:rsid w:val="00FD45D3"/>
    <w:rsid w:val="00FD46CD"/>
    <w:rsid w:val="00FD4A61"/>
    <w:rsid w:val="00FD7BE2"/>
    <w:rsid w:val="00FE16B8"/>
    <w:rsid w:val="00FE16F5"/>
    <w:rsid w:val="00FE17DB"/>
    <w:rsid w:val="00FE1D53"/>
    <w:rsid w:val="00FE1DF6"/>
    <w:rsid w:val="00FE25A3"/>
    <w:rsid w:val="00FE36F8"/>
    <w:rsid w:val="00FE4DEE"/>
    <w:rsid w:val="00FE6300"/>
    <w:rsid w:val="00FF07CE"/>
    <w:rsid w:val="00FF0882"/>
    <w:rsid w:val="00FF106A"/>
    <w:rsid w:val="00FF1CED"/>
    <w:rsid w:val="00FF2ADE"/>
    <w:rsid w:val="00FF37C1"/>
    <w:rsid w:val="00FF39DD"/>
    <w:rsid w:val="00FF3E9C"/>
    <w:rsid w:val="00FF5304"/>
    <w:rsid w:val="00FF57C8"/>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AEA1E70"/>
  <w15:chartTrackingRefBased/>
  <w15:docId w15:val="{62DF8191-7543-48B7-96CC-8971FD9A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basedOn w:val="2"/>
    <w:next w:val="a4"/>
    <w:qFormat/>
    <w:rsid w:val="001D1CD2"/>
    <w:pPr>
      <w:numPr>
        <w:ilvl w:val="2"/>
      </w:numPr>
      <w:spacing w:before="120"/>
      <w:jc w:val="left"/>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qFormat/>
  </w:style>
  <w:style w:type="character" w:customStyle="1" w:styleId="WW8Num13z8">
    <w:name w:val="WW8Num13z8"/>
  </w:style>
  <w:style w:type="character" w:customStyle="1" w:styleId="10">
    <w:name w:val="标题 1 字符"/>
    <w:qFormat/>
    <w:rPr>
      <w:rFonts w:ascii="Arial" w:eastAsia="Arial" w:hAnsi="Arial" w:cs="Arial"/>
      <w:sz w:val="36"/>
      <w:lang w:val="en-GB"/>
    </w:rPr>
  </w:style>
  <w:style w:type="character" w:customStyle="1" w:styleId="22">
    <w:name w:val="标题 2 字符"/>
    <w:qFormat/>
    <w:rPr>
      <w:rFonts w:ascii="Arial" w:eastAsia="Arial" w:hAnsi="Arial" w:cs="Arial"/>
      <w:sz w:val="32"/>
      <w:lang w:val="en-GB"/>
    </w:rPr>
  </w:style>
  <w:style w:type="character" w:customStyle="1" w:styleId="31">
    <w:name w:val="标题 3 字符"/>
    <w:qFormat/>
    <w:rPr>
      <w:rFonts w:ascii="Arial" w:eastAsia="Arial" w:hAnsi="Arial" w:cs="Arial"/>
      <w:sz w:val="28"/>
      <w:lang w:val="en-GB"/>
    </w:rPr>
  </w:style>
  <w:style w:type="character" w:customStyle="1" w:styleId="41">
    <w:name w:val="标题 4 字符"/>
    <w:qFormat/>
    <w:rPr>
      <w:rFonts w:ascii="Arial" w:eastAsia="Arial" w:hAnsi="Arial" w:cs="Arial"/>
      <w:sz w:val="24"/>
      <w:lang w:val="en-GB"/>
    </w:rPr>
  </w:style>
  <w:style w:type="character" w:customStyle="1" w:styleId="ZGSM">
    <w:name w:val="ZGSM"/>
    <w:qFormat/>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qFormat/>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qFormat/>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qFormat/>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qFormat/>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qFormat/>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tion Char1 Char 字符,cap Char Char1 字符,Caption Char Char1 Char 字符,cap Char2 Char 字符,cap Char2 字符,Caption Char C... 字符,Caption Char 字符,cap Char 字符,cap1 字符,cap2 字符,cap11 字符,Légende-figure 字符,Légende-figure Char 字符,Beschrifubg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qFormat/>
  </w:style>
  <w:style w:type="paragraph" w:styleId="afe">
    <w:name w:val="List"/>
    <w:basedOn w:val="a4"/>
    <w:qFormat/>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99"/>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qFormat/>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qFormat/>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qFormat/>
    <w:pPr>
      <w:spacing w:before="180" w:after="0"/>
      <w:ind w:left="2693" w:hanging="2693"/>
    </w:pPr>
    <w:rPr>
      <w:b/>
    </w:rPr>
  </w:style>
  <w:style w:type="paragraph" w:styleId="TOC9">
    <w:name w:val="toc 9"/>
    <w:basedOn w:val="TOC8"/>
    <w:qFormat/>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qFormat/>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qFormat/>
    <w:pPr>
      <w:spacing w:before="0" w:after="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12">
    <w:name w:val="index 1"/>
    <w:basedOn w:val="a4"/>
    <w:qFormat/>
    <w:pPr>
      <w:keepLines/>
    </w:pPr>
  </w:style>
  <w:style w:type="paragraph" w:styleId="24">
    <w:name w:val="index 2"/>
    <w:basedOn w:val="12"/>
    <w:qFormat/>
    <w:pPr>
      <w:ind w:left="284"/>
    </w:pPr>
  </w:style>
  <w:style w:type="paragraph" w:customStyle="1" w:styleId="TT">
    <w:name w:val="TT"/>
    <w:basedOn w:val="1"/>
    <w:next w:val="a4"/>
    <w:qFormat/>
    <w:pPr>
      <w:numPr>
        <w:numId w:val="0"/>
      </w:numPr>
    </w:pPr>
  </w:style>
  <w:style w:type="paragraph" w:styleId="aff2">
    <w:name w:val="footer"/>
    <w:basedOn w:val="aff1"/>
    <w:link w:val="aff3"/>
    <w:qFormat/>
    <w:pPr>
      <w:jc w:val="center"/>
    </w:pPr>
    <w:rPr>
      <w:i/>
    </w:rPr>
  </w:style>
  <w:style w:type="paragraph" w:styleId="aff4">
    <w:name w:val="footnote text"/>
    <w:basedOn w:val="a4"/>
    <w:link w:val="aff5"/>
    <w:qFormat/>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qFormat/>
    <w:pPr>
      <w:jc w:val="right"/>
    </w:pPr>
  </w:style>
  <w:style w:type="paragraph" w:styleId="a1">
    <w:name w:val="List Number"/>
    <w:basedOn w:val="afe"/>
    <w:qFormat/>
    <w:pPr>
      <w:numPr>
        <w:numId w:val="14"/>
      </w:numPr>
    </w:pPr>
  </w:style>
  <w:style w:type="paragraph" w:styleId="20">
    <w:name w:val="List Number 2"/>
    <w:basedOn w:val="a1"/>
    <w:qFormat/>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qFormat/>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qFormat/>
    <w:pPr>
      <w:spacing w:after="0"/>
    </w:pPr>
  </w:style>
  <w:style w:type="paragraph" w:styleId="TOC6">
    <w:name w:val="toc 6"/>
    <w:basedOn w:val="TOC5"/>
    <w:next w:val="a4"/>
    <w:qFormat/>
    <w:pPr>
      <w:ind w:left="1985" w:hanging="1985"/>
    </w:pPr>
  </w:style>
  <w:style w:type="paragraph" w:styleId="TOC7">
    <w:name w:val="toc 7"/>
    <w:basedOn w:val="TOC6"/>
    <w:next w:val="a4"/>
    <w:qFormat/>
    <w:pPr>
      <w:ind w:left="2268" w:hanging="2268"/>
    </w:pPr>
  </w:style>
  <w:style w:type="paragraph" w:styleId="a2">
    <w:name w:val="List Bullet"/>
    <w:basedOn w:val="afe"/>
    <w:qFormat/>
    <w:pPr>
      <w:numPr>
        <w:numId w:val="16"/>
      </w:numPr>
    </w:pPr>
  </w:style>
  <w:style w:type="paragraph" w:styleId="21">
    <w:name w:val="List Bullet 2"/>
    <w:basedOn w:val="a2"/>
    <w:qFormat/>
    <w:pPr>
      <w:numPr>
        <w:numId w:val="17"/>
      </w:numPr>
      <w:ind w:left="851" w:hanging="284"/>
    </w:pPr>
  </w:style>
  <w:style w:type="paragraph" w:customStyle="1" w:styleId="EditorsNote">
    <w:name w:val="Editor's Note"/>
    <w:basedOn w:val="NO"/>
    <w:qFormat/>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qFormat/>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qFormat/>
    <w:pPr>
      <w:ind w:left="1135"/>
    </w:pPr>
  </w:style>
  <w:style w:type="paragraph" w:styleId="25">
    <w:name w:val="List 2"/>
    <w:basedOn w:val="afe"/>
    <w:uiPriority w:val="99"/>
    <w:qFormat/>
    <w:pPr>
      <w:ind w:left="851"/>
    </w:pPr>
  </w:style>
  <w:style w:type="paragraph" w:styleId="33">
    <w:name w:val="List 3"/>
    <w:basedOn w:val="25"/>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ZTD">
    <w:name w:val="ZTD"/>
    <w:basedOn w:val="ZB"/>
    <w:qFormat/>
    <w:rPr>
      <w:i w:val="0"/>
      <w:sz w:val="40"/>
    </w:rPr>
  </w:style>
  <w:style w:type="paragraph" w:customStyle="1" w:styleId="ZV">
    <w:name w:val="ZV"/>
    <w:basedOn w:val="ZU"/>
    <w:qFormat/>
  </w:style>
  <w:style w:type="paragraph" w:styleId="aff6">
    <w:name w:val="index heading"/>
    <w:basedOn w:val="a4"/>
    <w:next w:val="a4"/>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7">
    <w:name w:val="Document Map"/>
    <w:basedOn w:val="a4"/>
    <w:qFormat/>
    <w:pPr>
      <w:shd w:val="clear" w:color="auto" w:fill="000080"/>
    </w:pPr>
    <w:rPr>
      <w:rFonts w:ascii="Tahoma" w:hAnsi="Tahoma" w:cs="Tahoma"/>
    </w:rPr>
  </w:style>
  <w:style w:type="paragraph" w:styleId="aff8">
    <w:name w:val="Plain Text"/>
    <w:basedOn w:val="a4"/>
    <w:uiPriority w:val="99"/>
    <w:qFormat/>
    <w:rPr>
      <w:rFonts w:ascii="Courier New" w:hAnsi="Courier New" w:cs="Courier New"/>
      <w:lang w:val="nb-NO"/>
    </w:rPr>
  </w:style>
  <w:style w:type="paragraph" w:styleId="aff9">
    <w:name w:val="Body Text Indent"/>
    <w:basedOn w:val="a4"/>
    <w:pPr>
      <w:widowControl w:val="0"/>
      <w:ind w:left="210"/>
    </w:pPr>
    <w:rPr>
      <w:kern w:val="2"/>
      <w:sz w:val="21"/>
    </w:rPr>
  </w:style>
  <w:style w:type="paragraph" w:styleId="affa">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b">
    <w:name w:val="annotation text"/>
    <w:basedOn w:val="a4"/>
    <w:link w:val="13"/>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c">
    <w:name w:val="Balloon Text"/>
    <w:basedOn w:val="a4"/>
    <w:qFormat/>
    <w:rPr>
      <w:rFonts w:ascii="Tahoma" w:hAnsi="Tahoma" w:cs="Tahoma"/>
      <w:sz w:val="16"/>
      <w:szCs w:val="16"/>
    </w:rPr>
  </w:style>
  <w:style w:type="paragraph" w:styleId="affd">
    <w:name w:val="annotation subject"/>
    <w:basedOn w:val="affb"/>
    <w:next w:val="affb"/>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qFormat/>
    <w:rPr>
      <w:i/>
      <w:color w:val="0000FF"/>
    </w:rPr>
  </w:style>
  <w:style w:type="paragraph" w:customStyle="1" w:styleId="MTDisplayEquation">
    <w:name w:val="MTDisplayEquation"/>
    <w:basedOn w:val="a4"/>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e">
    <w:name w:val="样式 页眉"/>
    <w:basedOn w:val="aff1"/>
    <w:qFormat/>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qFormat/>
    <w:pPr>
      <w:numPr>
        <w:numId w:val="9"/>
      </w:numPr>
      <w:suppressAutoHyphens/>
      <w:spacing w:after="120"/>
      <w:jc w:val="center"/>
    </w:pPr>
    <w:rPr>
      <w:b/>
      <w:lang w:val="en-GB"/>
    </w:rPr>
  </w:style>
  <w:style w:type="paragraph" w:customStyle="1" w:styleId="B10">
    <w:name w:val="B1"/>
    <w:basedOn w:val="afe"/>
    <w:qFormat/>
  </w:style>
  <w:style w:type="paragraph" w:customStyle="1" w:styleId="EX">
    <w:name w:val="EX"/>
    <w:basedOn w:val="a4"/>
    <w:qFormat/>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
    <w:name w:val="B2"/>
    <w:basedOn w:val="25"/>
    <w:qFormat/>
    <w:rPr>
      <w:rFonts w:eastAsia="MS Mincho"/>
    </w:rPr>
  </w:style>
  <w:style w:type="paragraph" w:customStyle="1" w:styleId="CouvRecTitle">
    <w:name w:val="Couv Rec Title"/>
    <w:basedOn w:val="a4"/>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4"/>
    <w:qFormat/>
    <w:pPr>
      <w:spacing w:after="0"/>
    </w:pPr>
  </w:style>
  <w:style w:type="paragraph" w:customStyle="1" w:styleId="EW">
    <w:name w:val="EW"/>
    <w:basedOn w:val="EX"/>
    <w:qFormat/>
    <w:pPr>
      <w:spacing w:after="0"/>
    </w:pPr>
  </w:style>
  <w:style w:type="paragraph" w:customStyle="1" w:styleId="TF">
    <w:name w:val="TF"/>
    <w:basedOn w:val="TH"/>
    <w:qFormat/>
    <w:pPr>
      <w:keepNext w:val="0"/>
      <w:spacing w:before="0" w:after="240"/>
    </w:pPr>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1"/>
    <w:qFormat/>
  </w:style>
  <w:style w:type="paragraph" w:customStyle="1" w:styleId="TableText">
    <w:name w:val="TableText"/>
    <w:basedOn w:val="aff9"/>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
    <w:name w:val="列出段落"/>
    <w:basedOn w:val="a4"/>
    <w:pPr>
      <w:spacing w:after="180"/>
      <w:ind w:left="720"/>
      <w:contextualSpacing/>
    </w:pPr>
  </w:style>
  <w:style w:type="paragraph" w:styleId="afff0">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uiPriority w:val="99"/>
    <w:pPr>
      <w:suppressAutoHyphens/>
      <w:spacing w:after="120"/>
      <w:jc w:val="both"/>
    </w:pPr>
    <w:rPr>
      <w:rFonts w:eastAsia="Batang"/>
      <w:lang w:val="en-GB"/>
    </w:rPr>
  </w:style>
  <w:style w:type="paragraph" w:styleId="28">
    <w:name w:val="Body Text Indent 2"/>
    <w:basedOn w:val="a4"/>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3">
    <w:name w:val="endnote text"/>
    <w:basedOn w:val="a4"/>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4">
    <w:name w:val="Date"/>
    <w:basedOn w:val="a4"/>
    <w:next w:val="a4"/>
  </w:style>
  <w:style w:type="paragraph" w:customStyle="1" w:styleId="AutoCorrect">
    <w:name w:val="AutoCorrect"/>
    <w:pPr>
      <w:suppressAutoHyphens/>
      <w:spacing w:after="120"/>
      <w:jc w:val="both"/>
    </w:pPr>
    <w:rPr>
      <w:sz w:val="24"/>
      <w:szCs w:val="24"/>
      <w:lang w:val="en-GB" w:eastAsia="ko-KR"/>
    </w:rPr>
  </w:style>
  <w:style w:type="paragraph" w:customStyle="1" w:styleId="-PAGE-">
    <w:name w:val="- PAGE -"/>
    <w:pPr>
      <w:suppressAutoHyphens/>
      <w:spacing w:after="120"/>
      <w:jc w:val="both"/>
    </w:pPr>
    <w:rPr>
      <w:sz w:val="24"/>
      <w:szCs w:val="24"/>
      <w:lang w:val="en-GB" w:eastAsia="ko-KR"/>
    </w:rPr>
  </w:style>
  <w:style w:type="paragraph" w:customStyle="1" w:styleId="PageXofY">
    <w:name w:val="Page X of Y"/>
    <w:pPr>
      <w:suppressAutoHyphens/>
      <w:spacing w:after="120"/>
      <w:jc w:val="both"/>
    </w:pPr>
    <w:rPr>
      <w:sz w:val="24"/>
      <w:szCs w:val="24"/>
      <w:lang w:val="en-GB" w:eastAsia="ko-KR"/>
    </w:rPr>
  </w:style>
  <w:style w:type="paragraph" w:customStyle="1" w:styleId="Createdby">
    <w:name w:val="Created by"/>
    <w:pPr>
      <w:suppressAutoHyphens/>
      <w:spacing w:after="120"/>
      <w:jc w:val="both"/>
    </w:pPr>
    <w:rPr>
      <w:sz w:val="24"/>
      <w:szCs w:val="24"/>
      <w:lang w:val="en-GB" w:eastAsia="ko-KR"/>
    </w:rPr>
  </w:style>
  <w:style w:type="paragraph" w:customStyle="1" w:styleId="Createdon">
    <w:name w:val="Created on"/>
    <w:pPr>
      <w:suppressAutoHyphens/>
      <w:spacing w:after="120"/>
      <w:jc w:val="both"/>
    </w:pPr>
    <w:rPr>
      <w:sz w:val="24"/>
      <w:szCs w:val="24"/>
      <w:lang w:val="en-GB" w:eastAsia="ko-KR"/>
    </w:rPr>
  </w:style>
  <w:style w:type="paragraph" w:customStyle="1" w:styleId="Lastprinted">
    <w:name w:val="Last printed"/>
    <w:pPr>
      <w:suppressAutoHyphens/>
      <w:spacing w:after="120"/>
      <w:jc w:val="both"/>
    </w:pPr>
    <w:rPr>
      <w:sz w:val="24"/>
      <w:szCs w:val="24"/>
      <w:lang w:val="en-GB" w:eastAsia="ko-KR"/>
    </w:rPr>
  </w:style>
  <w:style w:type="paragraph" w:customStyle="1" w:styleId="Lastsavedby">
    <w:name w:val="Last saved by"/>
    <w:pPr>
      <w:suppressAutoHyphens/>
      <w:spacing w:after="120"/>
      <w:jc w:val="both"/>
    </w:pPr>
    <w:rPr>
      <w:sz w:val="24"/>
      <w:szCs w:val="24"/>
      <w:lang w:val="en-GB" w:eastAsia="ko-KR"/>
    </w:rPr>
  </w:style>
  <w:style w:type="paragraph" w:customStyle="1" w:styleId="Filename">
    <w:name w:val="Filename"/>
    <w:pPr>
      <w:suppressAutoHyphens/>
      <w:spacing w:after="120"/>
      <w:jc w:val="both"/>
    </w:pPr>
    <w:rPr>
      <w:sz w:val="24"/>
      <w:szCs w:val="24"/>
      <w:lang w:val="en-GB" w:eastAsia="ko-KR"/>
    </w:rPr>
  </w:style>
  <w:style w:type="paragraph" w:customStyle="1" w:styleId="Filenameandpath">
    <w:name w:val="Filename and path"/>
    <w:pPr>
      <w:suppressAutoHyphens/>
      <w:spacing w:after="120"/>
      <w:jc w:val="both"/>
    </w:pPr>
    <w:rPr>
      <w:sz w:val="24"/>
      <w:szCs w:val="24"/>
      <w:lang w:val="en-GB" w:eastAsia="ko-KR"/>
    </w:rPr>
  </w:style>
  <w:style w:type="paragraph" w:customStyle="1" w:styleId="AuthorPageDate">
    <w:name w:val="Author  Page #  Date"/>
    <w:pPr>
      <w:suppressAutoHyphens/>
      <w:spacing w:after="120"/>
      <w:jc w:val="both"/>
    </w:pPr>
    <w:rPr>
      <w:sz w:val="24"/>
      <w:szCs w:val="24"/>
      <w:lang w:val="en-GB" w:eastAsia="ko-KR"/>
    </w:rPr>
  </w:style>
  <w:style w:type="paragraph" w:customStyle="1" w:styleId="ConfidentialPageDate">
    <w:name w:val="Confidential  Page #  Date"/>
    <w:pPr>
      <w:suppressAutoHyphens/>
      <w:spacing w:after="120"/>
      <w:jc w:val="both"/>
    </w:pPr>
    <w:rPr>
      <w:sz w:val="24"/>
      <w:szCs w:val="24"/>
      <w:lang w:val="en-GB" w:eastAsia="ko-KR"/>
    </w:rPr>
  </w:style>
  <w:style w:type="paragraph" w:customStyle="1" w:styleId="tdoc-header">
    <w:name w:val="tdoc-header"/>
    <w:pPr>
      <w:suppressAutoHyphens/>
      <w:spacing w:after="120"/>
      <w:jc w:val="both"/>
    </w:pPr>
    <w:rPr>
      <w:rFonts w:ascii="Arial" w:hAnsi="Arial" w:cs="Arial"/>
      <w:sz w:val="24"/>
      <w:lang w:val="en-GB"/>
    </w:rPr>
  </w:style>
  <w:style w:type="paragraph" w:customStyle="1" w:styleId="INDENT1">
    <w:name w:val="INDENT1"/>
    <w:basedOn w:val="a4"/>
    <w:qFormat/>
    <w:pPr>
      <w:ind w:left="851"/>
    </w:pPr>
    <w:rPr>
      <w:lang w:eastAsia="ja-JP"/>
    </w:rPr>
  </w:style>
  <w:style w:type="paragraph" w:customStyle="1" w:styleId="INDENT2">
    <w:name w:val="INDENT2"/>
    <w:basedOn w:val="a4"/>
    <w:qFormat/>
    <w:pPr>
      <w:numPr>
        <w:numId w:val="18"/>
      </w:numPr>
      <w:ind w:left="1135" w:hanging="284"/>
    </w:pPr>
    <w:rPr>
      <w:lang w:eastAsia="ja-JP"/>
    </w:rPr>
  </w:style>
  <w:style w:type="paragraph" w:customStyle="1" w:styleId="INDENT3">
    <w:name w:val="INDENT3"/>
    <w:basedOn w:val="a4"/>
    <w:qFormat/>
    <w:pPr>
      <w:ind w:left="1701" w:hanging="567"/>
    </w:pPr>
    <w:rPr>
      <w:lang w:eastAsia="ja-JP"/>
    </w:rPr>
  </w:style>
  <w:style w:type="paragraph" w:customStyle="1" w:styleId="FigureTitle">
    <w:name w:val="Figure_Title"/>
    <w:basedOn w:val="a4"/>
    <w:next w:val="a4"/>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qFormat/>
    <w:pPr>
      <w:keepNext/>
      <w:keepLines/>
    </w:pPr>
    <w:rPr>
      <w:b/>
      <w:lang w:eastAsia="ja-JP"/>
    </w:rPr>
  </w:style>
  <w:style w:type="paragraph" w:customStyle="1" w:styleId="enumlev2">
    <w:name w:val="enumlev2"/>
    <w:basedOn w:val="a4"/>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qFormat/>
    <w:rPr>
      <w:lang w:eastAsia="ja-JP"/>
    </w:rPr>
  </w:style>
  <w:style w:type="paragraph" w:customStyle="1" w:styleId="Figure">
    <w:name w:val="Figure"/>
    <w:basedOn w:val="a4"/>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ind w:left="928" w:hanging="360"/>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5">
    <w:name w:val="吹き出し"/>
    <w:basedOn w:val="a4"/>
    <w:rPr>
      <w:rFonts w:ascii="Tahoma" w:eastAsia="MS Mincho" w:hAnsi="Tahoma" w:cs="Tahoma"/>
      <w:sz w:val="16"/>
      <w:szCs w:val="16"/>
    </w:rPr>
  </w:style>
  <w:style w:type="paragraph" w:customStyle="1" w:styleId="JK-text-simpledoc">
    <w:name w:val="JK - text - simple doc"/>
    <w:basedOn w:val="afd"/>
    <w:pPr>
      <w:tabs>
        <w:tab w:val="left" w:pos="928"/>
        <w:tab w:val="left" w:pos="1097"/>
      </w:tabs>
      <w:spacing w:line="288" w:lineRule="auto"/>
      <w:ind w:left="1097" w:hanging="360"/>
    </w:pPr>
    <w:rPr>
      <w:rFonts w:ascii="Arial" w:hAnsi="Arial" w:cs="Arial"/>
      <w:lang w:val="en-US"/>
    </w:rPr>
  </w:style>
  <w:style w:type="paragraph" w:customStyle="1" w:styleId="b11">
    <w:name w:val="b1"/>
    <w:basedOn w:val="a4"/>
    <w:pPr>
      <w:spacing w:before="280" w:after="280"/>
    </w:pPr>
    <w:rPr>
      <w:sz w:val="24"/>
      <w:szCs w:val="24"/>
      <w:lang w:val="en-US"/>
    </w:rPr>
  </w:style>
  <w:style w:type="paragraph" w:customStyle="1" w:styleId="16">
    <w:name w:val="吹き出し1"/>
    <w:basedOn w:val="a4"/>
    <w:rPr>
      <w:rFonts w:ascii="Tahoma" w:eastAsia="MS Mincho" w:hAnsi="Tahoma" w:cs="Tahoma"/>
      <w:sz w:val="16"/>
      <w:szCs w:val="16"/>
    </w:rPr>
  </w:style>
  <w:style w:type="paragraph" w:customStyle="1" w:styleId="29">
    <w:name w:val="吹き出し2"/>
    <w:basedOn w:val="a4"/>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qFormat/>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jc w:val="both"/>
    </w:pPr>
    <w:rPr>
      <w:rFonts w:eastAsia="MS Mincho"/>
      <w:lang w:val="en-GB"/>
    </w:rPr>
  </w:style>
  <w:style w:type="paragraph" w:customStyle="1" w:styleId="ZC">
    <w:name w:val="ZC"/>
    <w:pPr>
      <w:suppressAutoHyphens/>
      <w:spacing w:after="120"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qFormat/>
    <w:pPr>
      <w:spacing w:after="0"/>
      <w:ind w:left="567" w:hanging="283"/>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spacing w:before="62" w:after="31"/>
      <w:ind w:right="284"/>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
    <w:pPr>
      <w:numPr>
        <w:numId w:val="6"/>
      </w:numPr>
      <w:spacing w:after="0"/>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6"/>
    <w:uiPriority w:val="34"/>
    <w:qFormat/>
    <w:rsid w:val="00562246"/>
    <w:pPr>
      <w:numPr>
        <w:numId w:val="20"/>
      </w:numPr>
    </w:pPr>
    <w:rPr>
      <w:szCs w:val="24"/>
      <w:lang w:val="en-US"/>
    </w:rPr>
  </w:style>
  <w:style w:type="table" w:styleId="afff7">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8">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1,cap Char 字符1,Caption Char1 Char 字符1,cap Char Char1 字符1,Caption Char Char1 Char 字符1,3GPP Caption Table 字符,Ca 字符,Caption Char C... 字符1,cap1 字符1,cap2 字符1,cap11 字符1,Légende-figure 字符1,Légende-figure Char 字符1,Beschrifubg 字符1,label 字符,条目 字符"/>
    <w:link w:val="aff"/>
    <w:rsid w:val="00E37A78"/>
    <w:rPr>
      <w:rFonts w:cs="Lucida Sans"/>
      <w:i/>
      <w:iCs/>
      <w:sz w:val="24"/>
      <w:szCs w:val="24"/>
      <w:lang w:val="en-GB"/>
    </w:rPr>
  </w:style>
  <w:style w:type="table" w:customStyle="1" w:styleId="71">
    <w:name w:val="网格型7"/>
    <w:basedOn w:val="a6"/>
    <w:next w:val="afff7"/>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5"/>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b"/>
    <w:uiPriority w:val="99"/>
    <w:qFormat/>
    <w:rsid w:val="003E2641"/>
    <w:rPr>
      <w:rFonts w:ascii="–¾’©" w:eastAsia="–¾’©" w:hAnsi="–¾’©" w:cs="–¾’©"/>
      <w:sz w:val="24"/>
      <w:lang w:val="en-GB"/>
    </w:rPr>
  </w:style>
  <w:style w:type="paragraph" w:customStyle="1" w:styleId="cjk">
    <w:name w:val="cjk"/>
    <w:basedOn w:val="a4"/>
    <w:qFormat/>
    <w:rsid w:val="00911589"/>
    <w:pPr>
      <w:spacing w:before="100" w:beforeAutospacing="1" w:after="181"/>
      <w:jc w:val="left"/>
    </w:pPr>
    <w:rPr>
      <w:rFonts w:eastAsia="Times New Roman"/>
      <w:sz w:val="24"/>
      <w:szCs w:val="24"/>
      <w:lang w:val="en-US"/>
    </w:rPr>
  </w:style>
  <w:style w:type="character" w:styleId="afff9">
    <w:name w:val="endnote reference"/>
    <w:qFormat/>
    <w:rsid w:val="00317A4E"/>
    <w:rPr>
      <w:vertAlign w:val="superscript"/>
    </w:rPr>
  </w:style>
  <w:style w:type="character" w:styleId="afffa">
    <w:name w:val="Emphasis"/>
    <w:qFormat/>
    <w:rsid w:val="00317A4E"/>
    <w:rPr>
      <w:i/>
      <w:iCs/>
    </w:rPr>
  </w:style>
  <w:style w:type="character" w:styleId="afffb">
    <w:name w:val="footnote reference"/>
    <w:semiHidden/>
    <w:qFormat/>
    <w:rsid w:val="00317A4E"/>
    <w:rPr>
      <w:b/>
      <w:position w:val="6"/>
      <w:sz w:val="16"/>
    </w:rPr>
  </w:style>
  <w:style w:type="character" w:customStyle="1" w:styleId="Char4">
    <w:name w:val="批注主题 Char"/>
    <w:basedOn w:val="af1"/>
    <w:qFormat/>
    <w:rsid w:val="00317A4E"/>
    <w:rPr>
      <w:rFonts w:ascii="–¾’©" w:eastAsia="–¾’©" w:hAnsi="–¾’©" w:cs="–¾’©"/>
      <w:sz w:val="24"/>
      <w:lang w:val="en-GB" w:eastAsia="en-US"/>
    </w:rPr>
  </w:style>
  <w:style w:type="paragraph" w:customStyle="1" w:styleId="Revision1">
    <w:name w:val="Revision1"/>
    <w:hidden/>
    <w:uiPriority w:val="99"/>
    <w:semiHidden/>
    <w:qFormat/>
    <w:rsid w:val="00317A4E"/>
    <w:rPr>
      <w:lang w:val="en-GB" w:eastAsia="en-US"/>
    </w:rPr>
  </w:style>
  <w:style w:type="paragraph" w:customStyle="1" w:styleId="210">
    <w:name w:val="中等深浅网格 21"/>
    <w:uiPriority w:val="1"/>
    <w:qFormat/>
    <w:rsid w:val="00317A4E"/>
    <w:pPr>
      <w:overflowPunct w:val="0"/>
      <w:autoSpaceDE w:val="0"/>
      <w:autoSpaceDN w:val="0"/>
      <w:adjustRightInd w:val="0"/>
      <w:textAlignment w:val="baseline"/>
    </w:pPr>
    <w:rPr>
      <w:rFonts w:eastAsia="Malgun Gothic"/>
      <w:lang w:val="en-GB" w:eastAsia="ja-JP"/>
    </w:rPr>
  </w:style>
  <w:style w:type="character" w:customStyle="1" w:styleId="80">
    <w:name w:val="标题 8 字符"/>
    <w:link w:val="8"/>
    <w:qFormat/>
    <w:rsid w:val="00317A4E"/>
    <w:rPr>
      <w:rFonts w:ascii="Arial" w:eastAsia="Arial" w:hAnsi="Arial" w:cs="Arial"/>
      <w:sz w:val="36"/>
      <w:lang w:val="en-GB"/>
    </w:rPr>
  </w:style>
  <w:style w:type="character" w:customStyle="1" w:styleId="CaptionChar1">
    <w:name w:val="Caption Char1"/>
    <w:qFormat/>
    <w:rsid w:val="00317A4E"/>
    <w:rPr>
      <w:rFonts w:eastAsia="Times New Roman"/>
      <w:b/>
      <w:lang w:val="en-GB" w:eastAsia="en-US"/>
    </w:rPr>
  </w:style>
  <w:style w:type="paragraph" w:styleId="afffc">
    <w:name w:val="No Spacing"/>
    <w:uiPriority w:val="1"/>
    <w:qFormat/>
    <w:rsid w:val="00317A4E"/>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sid w:val="00317A4E"/>
    <w:rPr>
      <w:smallCaps/>
      <w:color w:val="C0504D"/>
      <w:u w:val="single"/>
    </w:rPr>
  </w:style>
  <w:style w:type="character" w:customStyle="1" w:styleId="aff3">
    <w:name w:val="页脚 字符"/>
    <w:link w:val="aff2"/>
    <w:uiPriority w:val="99"/>
    <w:qFormat/>
    <w:rsid w:val="00317A4E"/>
    <w:rPr>
      <w:rFonts w:ascii="Arial" w:hAnsi="Arial" w:cs="Arial"/>
      <w:b/>
      <w:i/>
      <w:sz w:val="18"/>
      <w:lang w:val="en-GB"/>
    </w:rPr>
  </w:style>
  <w:style w:type="paragraph" w:customStyle="1" w:styleId="MediumGrid21">
    <w:name w:val="Medium Grid 21"/>
    <w:uiPriority w:val="1"/>
    <w:qFormat/>
    <w:rsid w:val="00317A4E"/>
    <w:pPr>
      <w:overflowPunct w:val="0"/>
      <w:autoSpaceDE w:val="0"/>
      <w:autoSpaceDN w:val="0"/>
      <w:adjustRightInd w:val="0"/>
      <w:textAlignment w:val="baseline"/>
    </w:pPr>
    <w:rPr>
      <w:rFonts w:eastAsia="MS Mincho"/>
      <w:lang w:val="en-GB" w:eastAsia="ja-JP"/>
    </w:rPr>
  </w:style>
  <w:style w:type="character" w:customStyle="1" w:styleId="70">
    <w:name w:val="标题 7 字符"/>
    <w:basedOn w:val="a5"/>
    <w:link w:val="7"/>
    <w:qFormat/>
    <w:rsid w:val="00317A4E"/>
    <w:rPr>
      <w:rFonts w:ascii="Arial" w:eastAsia="Arial" w:hAnsi="Arial" w:cs="Arial"/>
      <w:lang w:val="en-GB"/>
    </w:rPr>
  </w:style>
  <w:style w:type="character" w:customStyle="1" w:styleId="90">
    <w:name w:val="标题 9 字符"/>
    <w:basedOn w:val="a5"/>
    <w:link w:val="9"/>
    <w:qFormat/>
    <w:rsid w:val="00317A4E"/>
    <w:rPr>
      <w:rFonts w:ascii="Arial" w:eastAsia="Arial" w:hAnsi="Arial" w:cs="Arial"/>
      <w:sz w:val="36"/>
      <w:lang w:val="en-GB"/>
    </w:rPr>
  </w:style>
  <w:style w:type="paragraph" w:customStyle="1" w:styleId="Heading">
    <w:name w:val="Heading"/>
    <w:basedOn w:val="a4"/>
    <w:qFormat/>
    <w:rsid w:val="00317A4E"/>
    <w:pPr>
      <w:widowControl w:val="0"/>
      <w:overflowPunct w:val="0"/>
      <w:autoSpaceDE w:val="0"/>
      <w:autoSpaceDN w:val="0"/>
      <w:adjustRightInd w:val="0"/>
      <w:spacing w:line="240" w:lineRule="atLeast"/>
      <w:ind w:left="1260" w:hanging="551"/>
      <w:jc w:val="left"/>
      <w:textAlignment w:val="baseline"/>
    </w:pPr>
    <w:rPr>
      <w:rFonts w:ascii="Arial" w:eastAsia="Yu Mincho" w:hAnsi="Arial"/>
      <w:b/>
      <w:sz w:val="22"/>
      <w:lang w:eastAsia="en-US"/>
    </w:rPr>
  </w:style>
  <w:style w:type="character" w:customStyle="1" w:styleId="aff5">
    <w:name w:val="脚注文本 字符"/>
    <w:basedOn w:val="a5"/>
    <w:link w:val="aff4"/>
    <w:qFormat/>
    <w:rsid w:val="00317A4E"/>
    <w:rPr>
      <w:sz w:val="16"/>
      <w:lang w:val="en-GB"/>
    </w:rPr>
  </w:style>
  <w:style w:type="paragraph" w:customStyle="1" w:styleId="tah0">
    <w:name w:val="tah"/>
    <w:basedOn w:val="a4"/>
    <w:qFormat/>
    <w:rsid w:val="00317A4E"/>
    <w:pPr>
      <w:spacing w:before="100" w:beforeAutospacing="1" w:after="100" w:afterAutospacing="1"/>
      <w:jc w:val="left"/>
    </w:pPr>
    <w:rPr>
      <w:rFonts w:eastAsia="Calibri"/>
      <w:sz w:val="24"/>
      <w:szCs w:val="24"/>
      <w:lang w:val="en-US" w:eastAsia="en-US"/>
    </w:rPr>
  </w:style>
  <w:style w:type="paragraph" w:customStyle="1" w:styleId="tal1">
    <w:name w:val="tal"/>
    <w:basedOn w:val="a4"/>
    <w:qFormat/>
    <w:rsid w:val="00317A4E"/>
    <w:pPr>
      <w:spacing w:before="100" w:beforeAutospacing="1" w:after="100" w:afterAutospacing="1"/>
      <w:jc w:val="left"/>
    </w:pPr>
    <w:rPr>
      <w:rFonts w:eastAsia="Calibri"/>
      <w:sz w:val="24"/>
      <w:szCs w:val="24"/>
      <w:lang w:val="en-US" w:eastAsia="en-US"/>
    </w:rPr>
  </w:style>
  <w:style w:type="character" w:customStyle="1" w:styleId="UnresolvedMention1">
    <w:name w:val="Unresolved Mention1"/>
    <w:uiPriority w:val="99"/>
    <w:semiHidden/>
    <w:unhideWhenUsed/>
    <w:qFormat/>
    <w:rsid w:val="00317A4E"/>
    <w:rPr>
      <w:color w:val="808080"/>
      <w:shd w:val="clear" w:color="auto" w:fill="E6E6E6"/>
    </w:rPr>
  </w:style>
  <w:style w:type="character" w:customStyle="1" w:styleId="EQChar">
    <w:name w:val="EQ Char"/>
    <w:link w:val="EQ"/>
    <w:qFormat/>
    <w:locked/>
    <w:rsid w:val="00317A4E"/>
  </w:style>
  <w:style w:type="paragraph" w:customStyle="1" w:styleId="37">
    <w:name w:val="正文3"/>
    <w:qFormat/>
    <w:rsid w:val="00317A4E"/>
    <w:pPr>
      <w:spacing w:before="120" w:after="120"/>
    </w:pPr>
    <w:rPr>
      <w:rFonts w:eastAsia="等线"/>
      <w:kern w:val="2"/>
    </w:rPr>
  </w:style>
  <w:style w:type="paragraph" w:customStyle="1" w:styleId="RAN4proposal">
    <w:name w:val="RAN4 proposal"/>
    <w:basedOn w:val="aff"/>
    <w:next w:val="a4"/>
    <w:link w:val="RAN4proposalChar"/>
    <w:qFormat/>
    <w:rsid w:val="00317A4E"/>
    <w:pPr>
      <w:numPr>
        <w:numId w:val="27"/>
      </w:numPr>
      <w:suppressLineNumbers w:val="0"/>
      <w:spacing w:before="0" w:after="200"/>
      <w:jc w:val="left"/>
    </w:pPr>
    <w:rPr>
      <w:rFonts w:eastAsiaTheme="minorEastAsia" w:cstheme="minorBidi"/>
      <w:b/>
      <w:i w:val="0"/>
      <w:sz w:val="20"/>
      <w:szCs w:val="18"/>
      <w:lang w:eastAsia="en-US"/>
    </w:rPr>
  </w:style>
  <w:style w:type="character" w:customStyle="1" w:styleId="RAN4proposalChar">
    <w:name w:val="RAN4 proposal Char"/>
    <w:basedOn w:val="af8"/>
    <w:link w:val="RAN4proposal"/>
    <w:qFormat/>
    <w:rsid w:val="00317A4E"/>
    <w:rPr>
      <w:rFonts w:eastAsiaTheme="minorEastAsia" w:cstheme="minorBidi"/>
      <w:b/>
      <w:iCs/>
      <w:szCs w:val="18"/>
      <w:lang w:val="en-GB" w:eastAsia="en-US"/>
    </w:rPr>
  </w:style>
  <w:style w:type="paragraph" w:customStyle="1" w:styleId="RAN4Observation">
    <w:name w:val="RAN4 Observation"/>
    <w:basedOn w:val="a3"/>
    <w:next w:val="a4"/>
    <w:link w:val="RAN4ObservationChar"/>
    <w:qFormat/>
    <w:rsid w:val="00317A4E"/>
    <w:pPr>
      <w:numPr>
        <w:numId w:val="28"/>
      </w:numPr>
      <w:spacing w:after="160" w:line="259" w:lineRule="auto"/>
      <w:ind w:firstLine="0"/>
      <w:contextualSpacing/>
      <w:jc w:val="left"/>
    </w:pPr>
    <w:rPr>
      <w:rFonts w:eastAsia="Calibri"/>
      <w:lang w:val="en-GB" w:eastAsia="en-US"/>
    </w:rPr>
  </w:style>
  <w:style w:type="character" w:customStyle="1" w:styleId="RAN4ObservationChar">
    <w:name w:val="RAN4 Observation Char"/>
    <w:basedOn w:val="afff6"/>
    <w:link w:val="RAN4Observation"/>
    <w:qFormat/>
    <w:rsid w:val="00317A4E"/>
    <w:rPr>
      <w:rFonts w:eastAsia="Calibri"/>
      <w:szCs w:val="24"/>
      <w:lang w:val="en-GB" w:eastAsia="en-US"/>
    </w:rPr>
  </w:style>
  <w:style w:type="paragraph" w:customStyle="1" w:styleId="RAN4observation0">
    <w:name w:val="RAN4 observation"/>
    <w:basedOn w:val="RAN4Observation"/>
    <w:next w:val="a4"/>
    <w:link w:val="RAN4observationChar0"/>
    <w:qFormat/>
    <w:rsid w:val="00317A4E"/>
  </w:style>
  <w:style w:type="character" w:customStyle="1" w:styleId="RAN4observationChar0">
    <w:name w:val="RAN4 observation Char"/>
    <w:basedOn w:val="RAN4ObservationChar"/>
    <w:link w:val="RAN4observation0"/>
    <w:qFormat/>
    <w:rsid w:val="00317A4E"/>
    <w:rPr>
      <w:rFonts w:eastAsia="Calibri"/>
      <w:szCs w:val="24"/>
      <w:lang w:val="en-GB" w:eastAsia="en-US"/>
    </w:rPr>
  </w:style>
  <w:style w:type="character" w:customStyle="1" w:styleId="textblue2">
    <w:name w:val="text_blue2"/>
    <w:basedOn w:val="a5"/>
    <w:qFormat/>
    <w:rsid w:val="00317A4E"/>
  </w:style>
  <w:style w:type="paragraph" w:customStyle="1" w:styleId="RAN4Proposal0">
    <w:name w:val="RAN4 Proposal"/>
    <w:basedOn w:val="a3"/>
    <w:next w:val="a4"/>
    <w:qFormat/>
    <w:rsid w:val="00317A4E"/>
    <w:pPr>
      <w:numPr>
        <w:numId w:val="29"/>
      </w:numPr>
      <w:spacing w:after="160" w:line="259" w:lineRule="auto"/>
      <w:ind w:left="0" w:firstLine="0"/>
      <w:contextualSpacing/>
    </w:pPr>
    <w:rPr>
      <w:rFonts w:eastAsia="Calibri"/>
      <w:b/>
      <w:szCs w:val="20"/>
      <w:lang w:val="en-GB" w:eastAsia="en-US"/>
    </w:rPr>
  </w:style>
  <w:style w:type="table" w:customStyle="1" w:styleId="TableGrid1">
    <w:name w:val="TableGrid1"/>
    <w:basedOn w:val="a6"/>
    <w:uiPriority w:val="39"/>
    <w:qFormat/>
    <w:rsid w:val="00317A4E"/>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4"/>
    <w:next w:val="a4"/>
    <w:qFormat/>
    <w:rsid w:val="00317A4E"/>
    <w:pPr>
      <w:keepNext/>
      <w:keepLines/>
      <w:numPr>
        <w:numId w:val="30"/>
      </w:numPr>
      <w:pBdr>
        <w:top w:val="single" w:sz="12" w:space="3" w:color="auto"/>
      </w:pBdr>
      <w:overflowPunct w:val="0"/>
      <w:autoSpaceDE w:val="0"/>
      <w:autoSpaceDN w:val="0"/>
      <w:adjustRightInd w:val="0"/>
      <w:spacing w:before="240" w:after="180"/>
      <w:jc w:val="left"/>
      <w:textAlignment w:val="baseline"/>
      <w:outlineLvl w:val="0"/>
    </w:pPr>
    <w:rPr>
      <w:rFonts w:ascii="Arial" w:hAnsi="Arial"/>
      <w:sz w:val="36"/>
      <w:lang w:eastAsia="en-US"/>
    </w:rPr>
  </w:style>
  <w:style w:type="paragraph" w:customStyle="1" w:styleId="RAN4H2">
    <w:name w:val="RAN4 H2"/>
    <w:basedOn w:val="2"/>
    <w:next w:val="a4"/>
    <w:qFormat/>
    <w:rsid w:val="00317A4E"/>
    <w:pPr>
      <w:keepNext/>
      <w:keepLines/>
      <w:numPr>
        <w:numId w:val="30"/>
      </w:numPr>
      <w:suppressAutoHyphens w:val="0"/>
      <w:spacing w:before="180" w:after="180"/>
      <w:jc w:val="left"/>
    </w:pPr>
    <w:rPr>
      <w:rFonts w:eastAsia="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673078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94679562">
      <w:bodyDiv w:val="1"/>
      <w:marLeft w:val="0"/>
      <w:marRight w:val="0"/>
      <w:marTop w:val="0"/>
      <w:marBottom w:val="0"/>
      <w:divBdr>
        <w:top w:val="none" w:sz="0" w:space="0" w:color="auto"/>
        <w:left w:val="none" w:sz="0" w:space="0" w:color="auto"/>
        <w:bottom w:val="none" w:sz="0" w:space="0" w:color="auto"/>
        <w:right w:val="none" w:sz="0" w:space="0" w:color="auto"/>
      </w:divBdr>
    </w:div>
    <w:div w:id="344788703">
      <w:bodyDiv w:val="1"/>
      <w:marLeft w:val="0"/>
      <w:marRight w:val="0"/>
      <w:marTop w:val="0"/>
      <w:marBottom w:val="0"/>
      <w:divBdr>
        <w:top w:val="none" w:sz="0" w:space="0" w:color="auto"/>
        <w:left w:val="none" w:sz="0" w:space="0" w:color="auto"/>
        <w:bottom w:val="none" w:sz="0" w:space="0" w:color="auto"/>
        <w:right w:val="none" w:sz="0" w:space="0" w:color="auto"/>
      </w:divBdr>
    </w:div>
    <w:div w:id="380371832">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210873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5716736">
      <w:bodyDiv w:val="1"/>
      <w:marLeft w:val="0"/>
      <w:marRight w:val="0"/>
      <w:marTop w:val="0"/>
      <w:marBottom w:val="0"/>
      <w:divBdr>
        <w:top w:val="none" w:sz="0" w:space="0" w:color="auto"/>
        <w:left w:val="none" w:sz="0" w:space="0" w:color="auto"/>
        <w:bottom w:val="none" w:sz="0" w:space="0" w:color="auto"/>
        <w:right w:val="none" w:sz="0" w:space="0" w:color="auto"/>
      </w:divBdr>
    </w:div>
    <w:div w:id="779682865">
      <w:bodyDiv w:val="1"/>
      <w:marLeft w:val="0"/>
      <w:marRight w:val="0"/>
      <w:marTop w:val="0"/>
      <w:marBottom w:val="0"/>
      <w:divBdr>
        <w:top w:val="none" w:sz="0" w:space="0" w:color="auto"/>
        <w:left w:val="none" w:sz="0" w:space="0" w:color="auto"/>
        <w:bottom w:val="none" w:sz="0" w:space="0" w:color="auto"/>
        <w:right w:val="none" w:sz="0" w:space="0" w:color="auto"/>
      </w:divBdr>
    </w:div>
    <w:div w:id="811337197">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7661746">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35815829">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34255082">
      <w:bodyDiv w:val="1"/>
      <w:marLeft w:val="0"/>
      <w:marRight w:val="0"/>
      <w:marTop w:val="0"/>
      <w:marBottom w:val="0"/>
      <w:divBdr>
        <w:top w:val="none" w:sz="0" w:space="0" w:color="auto"/>
        <w:left w:val="none" w:sz="0" w:space="0" w:color="auto"/>
        <w:bottom w:val="none" w:sz="0" w:space="0" w:color="auto"/>
        <w:right w:val="none" w:sz="0" w:space="0" w:color="auto"/>
      </w:divBdr>
    </w:div>
    <w:div w:id="1140461556">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27055938">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4330826">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03631179">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Inbox/R4-250260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115AF-FE41-4B18-A026-0C2865FD7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2212</TotalTime>
  <Pages>25</Pages>
  <Words>7192</Words>
  <Characters>41001</Characters>
  <Application>Microsoft Office Word</Application>
  <DocSecurity>0</DocSecurity>
  <Lines>341</Lines>
  <Paragraphs>96</Paragraphs>
  <ScaleCrop>false</ScaleCrop>
  <Company>Tom</Company>
  <LinksUpToDate>false</LinksUpToDate>
  <CharactersWithSpaces>48097</CharactersWithSpaces>
  <SharedDoc>false</SharedDoc>
  <HLinks>
    <vt:vector size="24" baseType="variant">
      <vt:variant>
        <vt:i4>1507424</vt:i4>
      </vt:variant>
      <vt:variant>
        <vt:i4>27</vt:i4>
      </vt:variant>
      <vt:variant>
        <vt:i4>0</vt:i4>
      </vt:variant>
      <vt:variant>
        <vt:i4>5</vt:i4>
      </vt:variant>
      <vt:variant>
        <vt:lpwstr>ftp://10.10.10.10/ftp/tsg_ran/WG4_Radio/TSGR4_113/Inbox/R4-2420100.zip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155</cp:revision>
  <cp:lastPrinted>1995-11-21T09:41:00Z</cp:lastPrinted>
  <dcterms:created xsi:type="dcterms:W3CDTF">2025-02-06T06:41:00Z</dcterms:created>
  <dcterms:modified xsi:type="dcterms:W3CDTF">2025-03-28T06:59:00Z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